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DB" w:rsidRPr="00C660A9" w:rsidRDefault="00D00F53" w:rsidP="00CD1877">
      <w:pPr>
        <w:pStyle w:val="ab"/>
        <w:numPr>
          <w:ilvl w:val="0"/>
          <w:numId w:val="38"/>
        </w:numPr>
        <w:tabs>
          <w:tab w:val="left" w:pos="14034"/>
        </w:tabs>
        <w:jc w:val="center"/>
        <w:rPr>
          <w:b/>
          <w:sz w:val="28"/>
          <w:szCs w:val="28"/>
        </w:rPr>
      </w:pPr>
      <w:r w:rsidRPr="00C660A9">
        <w:rPr>
          <w:b/>
          <w:sz w:val="28"/>
          <w:szCs w:val="28"/>
        </w:rPr>
        <w:t>Пояснительная записка</w:t>
      </w:r>
    </w:p>
    <w:p w:rsidR="00D00F53" w:rsidRPr="00C660A9" w:rsidRDefault="00D00F53" w:rsidP="00CD1877">
      <w:pPr>
        <w:pStyle w:val="ab"/>
        <w:tabs>
          <w:tab w:val="left" w:pos="14034"/>
        </w:tabs>
        <w:ind w:left="360"/>
        <w:rPr>
          <w:b/>
          <w:sz w:val="28"/>
          <w:szCs w:val="28"/>
        </w:rPr>
      </w:pPr>
    </w:p>
    <w:p w:rsidR="00D00F53" w:rsidRPr="00C660A9" w:rsidRDefault="00025F7C" w:rsidP="00CD1877">
      <w:pPr>
        <w:tabs>
          <w:tab w:val="left" w:pos="14034"/>
        </w:tabs>
        <w:spacing w:after="0" w:line="240" w:lineRule="auto"/>
        <w:ind w:left="142" w:firstLine="709"/>
        <w:rPr>
          <w:rFonts w:ascii="Times New Roman" w:eastAsia="Times New Roman" w:hAnsi="Times New Roman" w:cs="Times New Roman"/>
          <w:color w:val="000000"/>
          <w:sz w:val="28"/>
          <w:szCs w:val="28"/>
          <w:lang w:eastAsia="ru-RU"/>
        </w:rPr>
      </w:pPr>
      <w:r w:rsidRPr="00C660A9">
        <w:rPr>
          <w:rFonts w:ascii="Times New Roman" w:hAnsi="Times New Roman" w:cs="Times New Roman"/>
          <w:color w:val="000000"/>
          <w:sz w:val="28"/>
          <w:szCs w:val="28"/>
        </w:rPr>
        <w:t>Рабо</w:t>
      </w:r>
      <w:r w:rsidR="00DB17A8" w:rsidRPr="00C660A9">
        <w:rPr>
          <w:rFonts w:ascii="Times New Roman" w:hAnsi="Times New Roman" w:cs="Times New Roman"/>
          <w:color w:val="000000"/>
          <w:sz w:val="28"/>
          <w:szCs w:val="28"/>
        </w:rPr>
        <w:t xml:space="preserve">чая программа по литературе в </w:t>
      </w:r>
      <w:r w:rsidR="00D00F53" w:rsidRPr="00C660A9">
        <w:rPr>
          <w:rFonts w:ascii="Times New Roman" w:eastAsia="Times New Roman" w:hAnsi="Times New Roman" w:cs="Times New Roman"/>
          <w:color w:val="000000"/>
          <w:sz w:val="28"/>
          <w:szCs w:val="28"/>
          <w:lang w:eastAsia="ru-RU"/>
        </w:rPr>
        <w:t xml:space="preserve">6-х и 8-х классах </w:t>
      </w:r>
      <w:r w:rsidRPr="00C660A9">
        <w:rPr>
          <w:rFonts w:ascii="Times New Roman" w:hAnsi="Times New Roman" w:cs="Times New Roman"/>
          <w:color w:val="000000"/>
          <w:sz w:val="28"/>
          <w:szCs w:val="28"/>
        </w:rPr>
        <w:t xml:space="preserve">для специального (коррекционного) образовательного учреждения разработана на основе Федерального государственного  стандарта </w:t>
      </w:r>
      <w:r w:rsidRPr="00C660A9">
        <w:rPr>
          <w:rFonts w:ascii="Times New Roman" w:hAnsi="Times New Roman" w:cs="Times New Roman"/>
          <w:sz w:val="28"/>
          <w:szCs w:val="28"/>
          <w:lang w:eastAsia="ar-SA"/>
        </w:rPr>
        <w:t>основного</w:t>
      </w:r>
      <w:r w:rsidRPr="00C660A9">
        <w:rPr>
          <w:rFonts w:ascii="Times New Roman" w:hAnsi="Times New Roman" w:cs="Times New Roman"/>
          <w:color w:val="000000"/>
          <w:sz w:val="28"/>
          <w:szCs w:val="28"/>
        </w:rPr>
        <w:t xml:space="preserve"> общего образования, утвержденного Приказом Министерства  образования и науки Российской Федерации от  «17» декабря 2010 г.№ 1897, адаптирована  с ориентировкой  на содержание АООП ООО д</w:t>
      </w:r>
      <w:r w:rsidR="00D64EBE">
        <w:rPr>
          <w:rFonts w:ascii="Times New Roman" w:hAnsi="Times New Roman" w:cs="Times New Roman"/>
          <w:color w:val="000000"/>
          <w:sz w:val="28"/>
          <w:szCs w:val="28"/>
        </w:rPr>
        <w:t>ля детей с ОВЗ (для слабовидящих</w:t>
      </w:r>
      <w:r w:rsidRPr="00C660A9">
        <w:rPr>
          <w:rFonts w:ascii="Times New Roman" w:hAnsi="Times New Roman" w:cs="Times New Roman"/>
          <w:color w:val="000000"/>
          <w:sz w:val="28"/>
          <w:szCs w:val="28"/>
        </w:rPr>
        <w:t>), обучающихся  ГБОУ «С(к)ОШИСС имени В. Ш. Дагаева» в соответствии с примерной программой по</w:t>
      </w:r>
      <w:r w:rsidR="00D00F53" w:rsidRPr="00C660A9">
        <w:rPr>
          <w:rFonts w:ascii="Times New Roman" w:hAnsi="Times New Roman" w:cs="Times New Roman"/>
          <w:color w:val="000000"/>
          <w:sz w:val="28"/>
          <w:szCs w:val="28"/>
        </w:rPr>
        <w:t xml:space="preserve"> учебному предмету  литература</w:t>
      </w:r>
      <w:r w:rsidRPr="00C660A9">
        <w:rPr>
          <w:rFonts w:ascii="Times New Roman" w:hAnsi="Times New Roman" w:cs="Times New Roman"/>
          <w:color w:val="000000"/>
          <w:sz w:val="28"/>
          <w:szCs w:val="28"/>
        </w:rPr>
        <w:t>.</w:t>
      </w:r>
      <w:r w:rsidR="005F2F7B" w:rsidRPr="00C660A9">
        <w:rPr>
          <w:rFonts w:ascii="Times New Roman" w:hAnsi="Times New Roman" w:cs="Times New Roman"/>
          <w:color w:val="000000"/>
          <w:sz w:val="28"/>
          <w:szCs w:val="28"/>
        </w:rPr>
        <w:t xml:space="preserve"> </w:t>
      </w:r>
      <w:r w:rsidRPr="00C660A9">
        <w:rPr>
          <w:rFonts w:ascii="Times New Roman" w:eastAsia="Times New Roman" w:hAnsi="Times New Roman" w:cs="Times New Roman"/>
          <w:sz w:val="28"/>
          <w:szCs w:val="28"/>
          <w:lang w:eastAsia="ru-RU"/>
        </w:rPr>
        <w:t xml:space="preserve">Данная рабочая </w:t>
      </w:r>
      <w:r w:rsidR="00D00F53" w:rsidRPr="00C660A9">
        <w:rPr>
          <w:rFonts w:ascii="Times New Roman" w:eastAsia="Times New Roman" w:hAnsi="Times New Roman" w:cs="Times New Roman"/>
          <w:sz w:val="28"/>
          <w:szCs w:val="28"/>
          <w:lang w:eastAsia="ru-RU"/>
        </w:rPr>
        <w:t xml:space="preserve">программа </w:t>
      </w:r>
      <w:r w:rsidR="00D00F53" w:rsidRPr="00C660A9">
        <w:rPr>
          <w:rFonts w:ascii="Times New Roman" w:eastAsia="Times New Roman" w:hAnsi="Times New Roman" w:cs="Times New Roman"/>
          <w:color w:val="000000"/>
          <w:sz w:val="28"/>
          <w:szCs w:val="28"/>
          <w:lang w:eastAsia="ru-RU"/>
        </w:rPr>
        <w:t>ориентирована</w:t>
      </w:r>
      <w:r w:rsidR="00C660A9" w:rsidRPr="00C660A9">
        <w:rPr>
          <w:rFonts w:ascii="Times New Roman" w:eastAsia="Times New Roman" w:hAnsi="Times New Roman" w:cs="Times New Roman"/>
          <w:color w:val="000000"/>
          <w:sz w:val="28"/>
          <w:szCs w:val="28"/>
          <w:lang w:eastAsia="ru-RU"/>
        </w:rPr>
        <w:t xml:space="preserve"> на учебники: </w:t>
      </w:r>
      <w:bookmarkStart w:id="0" w:name="_GoBack"/>
      <w:bookmarkEnd w:id="0"/>
    </w:p>
    <w:p w:rsidR="00D00F53" w:rsidRPr="00C660A9" w:rsidRDefault="00025F7C" w:rsidP="00CD1877">
      <w:pPr>
        <w:tabs>
          <w:tab w:val="left" w:pos="14034"/>
        </w:tabs>
        <w:spacing w:after="0" w:line="240" w:lineRule="auto"/>
        <w:ind w:left="142" w:firstLine="709"/>
        <w:rPr>
          <w:rFonts w:ascii="Times New Roman" w:eastAsia="Times New Roman" w:hAnsi="Times New Roman" w:cs="Times New Roman"/>
          <w:color w:val="000000"/>
          <w:sz w:val="28"/>
          <w:szCs w:val="28"/>
          <w:lang w:eastAsia="ru-RU"/>
        </w:rPr>
      </w:pPr>
      <w:r w:rsidRPr="00C660A9">
        <w:rPr>
          <w:rFonts w:ascii="Times New Roman" w:eastAsia="Times New Roman" w:hAnsi="Times New Roman" w:cs="Times New Roman"/>
          <w:color w:val="000000"/>
          <w:sz w:val="28"/>
          <w:szCs w:val="28"/>
          <w:lang w:eastAsia="ru-RU"/>
        </w:rPr>
        <w:t>«Литература 6 класс» авторов В.</w:t>
      </w:r>
      <w:r w:rsidR="00D00F53" w:rsidRPr="00C660A9">
        <w:rPr>
          <w:rFonts w:ascii="Times New Roman" w:eastAsia="Times New Roman" w:hAnsi="Times New Roman" w:cs="Times New Roman"/>
          <w:color w:val="000000"/>
          <w:sz w:val="28"/>
          <w:szCs w:val="28"/>
          <w:lang w:eastAsia="ru-RU"/>
        </w:rPr>
        <w:t xml:space="preserve"> </w:t>
      </w:r>
      <w:r w:rsidRPr="00C660A9">
        <w:rPr>
          <w:rFonts w:ascii="Times New Roman" w:eastAsia="Times New Roman" w:hAnsi="Times New Roman" w:cs="Times New Roman"/>
          <w:color w:val="000000"/>
          <w:sz w:val="28"/>
          <w:szCs w:val="28"/>
          <w:lang w:eastAsia="ru-RU"/>
        </w:rPr>
        <w:t>Я.</w:t>
      </w:r>
      <w:r w:rsidR="00D00F53" w:rsidRPr="00C660A9">
        <w:rPr>
          <w:rFonts w:ascii="Times New Roman" w:eastAsia="Times New Roman" w:hAnsi="Times New Roman" w:cs="Times New Roman"/>
          <w:color w:val="000000"/>
          <w:sz w:val="28"/>
          <w:szCs w:val="28"/>
          <w:lang w:eastAsia="ru-RU"/>
        </w:rPr>
        <w:t xml:space="preserve"> </w:t>
      </w:r>
      <w:r w:rsidRPr="00C660A9">
        <w:rPr>
          <w:rFonts w:ascii="Times New Roman" w:eastAsia="Times New Roman" w:hAnsi="Times New Roman" w:cs="Times New Roman"/>
          <w:color w:val="000000"/>
          <w:sz w:val="28"/>
          <w:szCs w:val="28"/>
          <w:lang w:eastAsia="ru-RU"/>
        </w:rPr>
        <w:t>Коровиной, В.П. Журавлева, В.И. Коровина. М.</w:t>
      </w:r>
      <w:r w:rsidR="00D00F53" w:rsidRPr="00C660A9">
        <w:rPr>
          <w:rFonts w:ascii="Times New Roman" w:eastAsia="Times New Roman" w:hAnsi="Times New Roman" w:cs="Times New Roman"/>
          <w:color w:val="000000"/>
          <w:sz w:val="28"/>
          <w:szCs w:val="28"/>
          <w:lang w:eastAsia="ru-RU"/>
        </w:rPr>
        <w:t xml:space="preserve"> </w:t>
      </w:r>
      <w:r w:rsidRPr="00C660A9">
        <w:rPr>
          <w:rFonts w:ascii="Times New Roman" w:eastAsia="Times New Roman" w:hAnsi="Times New Roman" w:cs="Times New Roman"/>
          <w:color w:val="000000"/>
          <w:sz w:val="28"/>
          <w:szCs w:val="28"/>
          <w:lang w:eastAsia="ru-RU"/>
        </w:rPr>
        <w:t>Просвещение 2016.</w:t>
      </w:r>
    </w:p>
    <w:p w:rsidR="00D00F53" w:rsidRPr="00C660A9" w:rsidRDefault="00D00F53" w:rsidP="00CD1877">
      <w:pPr>
        <w:tabs>
          <w:tab w:val="left" w:pos="14034"/>
        </w:tabs>
        <w:spacing w:after="0" w:line="240" w:lineRule="auto"/>
        <w:ind w:left="142" w:firstLine="709"/>
        <w:rPr>
          <w:rFonts w:ascii="Times New Roman" w:eastAsia="Times New Roman" w:hAnsi="Times New Roman" w:cs="Times New Roman"/>
          <w:color w:val="000000"/>
          <w:sz w:val="28"/>
          <w:szCs w:val="28"/>
          <w:lang w:eastAsia="ru-RU"/>
        </w:rPr>
      </w:pPr>
      <w:r w:rsidRPr="00C660A9">
        <w:rPr>
          <w:rFonts w:ascii="Times New Roman" w:hAnsi="Times New Roman" w:cs="Times New Roman"/>
          <w:color w:val="000000"/>
          <w:sz w:val="28"/>
          <w:szCs w:val="28"/>
        </w:rPr>
        <w:t xml:space="preserve">«Литература 8 класс» авторов: В.Я. Коровиной, В. И. Коровина, В. П. Журавлёва. </w:t>
      </w:r>
      <w:r w:rsidRPr="00C660A9">
        <w:rPr>
          <w:rFonts w:ascii="Times New Roman" w:eastAsia="Times New Roman" w:hAnsi="Times New Roman" w:cs="Times New Roman"/>
          <w:color w:val="000000"/>
          <w:sz w:val="28"/>
          <w:szCs w:val="28"/>
          <w:lang w:eastAsia="ru-RU"/>
        </w:rPr>
        <w:t>М. Просвещение 2016.</w:t>
      </w:r>
    </w:p>
    <w:p w:rsidR="00025F7C" w:rsidRPr="00C660A9" w:rsidRDefault="00025F7C" w:rsidP="00CD1877">
      <w:pPr>
        <w:tabs>
          <w:tab w:val="left" w:pos="14034"/>
        </w:tabs>
        <w:spacing w:after="0" w:line="240" w:lineRule="auto"/>
        <w:ind w:left="142"/>
        <w:rPr>
          <w:rFonts w:ascii="Times New Roman" w:hAnsi="Times New Roman" w:cs="Times New Roman"/>
          <w:color w:val="000000"/>
          <w:sz w:val="28"/>
          <w:szCs w:val="28"/>
        </w:rPr>
      </w:pPr>
      <w:r w:rsidRPr="00C660A9">
        <w:rPr>
          <w:rFonts w:ascii="Times New Roman" w:hAnsi="Times New Roman" w:cs="Times New Roman"/>
          <w:sz w:val="28"/>
          <w:szCs w:val="28"/>
        </w:rPr>
        <w:t xml:space="preserve"> Приказ министерства просвещения Российской Федерации от 20.05.2020 г. № 254 «Об утверждении Федерального перечня учебников».</w:t>
      </w:r>
    </w:p>
    <w:p w:rsidR="00025F7C" w:rsidRPr="00C660A9" w:rsidRDefault="00025F7C" w:rsidP="00CD1877">
      <w:pPr>
        <w:tabs>
          <w:tab w:val="left" w:pos="14034"/>
        </w:tabs>
        <w:spacing w:after="0" w:line="240" w:lineRule="auto"/>
        <w:ind w:left="142" w:firstLine="709"/>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Место учебного предмета «литература» в учебном плане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eastAsia="Times New Roman" w:hAnsi="Times New Roman" w:cs="Times New Roman"/>
          <w:sz w:val="28"/>
          <w:szCs w:val="28"/>
          <w:lang w:eastAsia="ru-RU"/>
        </w:rPr>
        <w:t xml:space="preserve">Рабочая программа по литературе предусматривает в </w:t>
      </w:r>
      <w:r w:rsidR="001B07F4" w:rsidRPr="00C660A9">
        <w:rPr>
          <w:rFonts w:ascii="Times New Roman" w:eastAsia="Times New Roman" w:hAnsi="Times New Roman" w:cs="Times New Roman"/>
          <w:b/>
          <w:sz w:val="28"/>
          <w:szCs w:val="28"/>
          <w:lang w:eastAsia="ru-RU"/>
        </w:rPr>
        <w:t>6</w:t>
      </w:r>
      <w:r w:rsidRPr="00C660A9">
        <w:rPr>
          <w:rFonts w:ascii="Times New Roman" w:eastAsia="Times New Roman" w:hAnsi="Times New Roman" w:cs="Times New Roman"/>
          <w:sz w:val="28"/>
          <w:szCs w:val="28"/>
          <w:lang w:eastAsia="ru-RU"/>
        </w:rPr>
        <w:t xml:space="preserve"> классе – </w:t>
      </w:r>
      <w:r w:rsidR="001B07F4" w:rsidRPr="00C660A9">
        <w:rPr>
          <w:rFonts w:ascii="Times New Roman" w:eastAsia="Times New Roman" w:hAnsi="Times New Roman" w:cs="Times New Roman"/>
          <w:sz w:val="28"/>
          <w:szCs w:val="28"/>
          <w:lang w:eastAsia="ru-RU"/>
        </w:rPr>
        <w:t>102</w:t>
      </w:r>
      <w:r w:rsidRPr="00C660A9">
        <w:rPr>
          <w:rFonts w:ascii="Times New Roman" w:eastAsia="Times New Roman" w:hAnsi="Times New Roman" w:cs="Times New Roman"/>
          <w:sz w:val="28"/>
          <w:szCs w:val="28"/>
          <w:lang w:eastAsia="ru-RU"/>
        </w:rPr>
        <w:t xml:space="preserve"> час</w:t>
      </w:r>
      <w:r w:rsidR="001B07F4" w:rsidRPr="00C660A9">
        <w:rPr>
          <w:rFonts w:ascii="Times New Roman" w:eastAsia="Times New Roman" w:hAnsi="Times New Roman" w:cs="Times New Roman"/>
          <w:sz w:val="28"/>
          <w:szCs w:val="28"/>
          <w:lang w:eastAsia="ru-RU"/>
        </w:rPr>
        <w:t>а</w:t>
      </w:r>
      <w:r w:rsidRPr="00C660A9">
        <w:rPr>
          <w:rFonts w:ascii="Times New Roman" w:eastAsia="Times New Roman" w:hAnsi="Times New Roman" w:cs="Times New Roman"/>
          <w:sz w:val="28"/>
          <w:szCs w:val="28"/>
          <w:lang w:eastAsia="ru-RU"/>
        </w:rPr>
        <w:t xml:space="preserve"> </w:t>
      </w:r>
      <w:r w:rsidR="00D00F53" w:rsidRPr="00C660A9">
        <w:rPr>
          <w:rFonts w:ascii="Times New Roman" w:eastAsia="Times New Roman" w:hAnsi="Times New Roman" w:cs="Times New Roman"/>
          <w:sz w:val="28"/>
          <w:szCs w:val="28"/>
          <w:lang w:eastAsia="ru-RU"/>
        </w:rPr>
        <w:t xml:space="preserve">в </w:t>
      </w:r>
      <w:r w:rsidR="00D00F53" w:rsidRPr="00C660A9">
        <w:rPr>
          <w:rFonts w:ascii="Times New Roman" w:eastAsia="Times New Roman" w:hAnsi="Times New Roman" w:cs="Times New Roman"/>
          <w:b/>
          <w:sz w:val="28"/>
          <w:szCs w:val="28"/>
          <w:lang w:eastAsia="ru-RU"/>
        </w:rPr>
        <w:t>8</w:t>
      </w:r>
      <w:r w:rsidR="00D00F53" w:rsidRPr="00C660A9">
        <w:rPr>
          <w:rFonts w:ascii="Times New Roman" w:eastAsia="Times New Roman" w:hAnsi="Times New Roman" w:cs="Times New Roman"/>
          <w:sz w:val="28"/>
          <w:szCs w:val="28"/>
          <w:lang w:eastAsia="ru-RU"/>
        </w:rPr>
        <w:t xml:space="preserve"> – 68 часов </w:t>
      </w:r>
      <w:r w:rsidRPr="00C660A9">
        <w:rPr>
          <w:rFonts w:ascii="Times New Roman" w:eastAsia="Times New Roman" w:hAnsi="Times New Roman" w:cs="Times New Roman"/>
          <w:sz w:val="28"/>
          <w:szCs w:val="28"/>
          <w:lang w:eastAsia="ru-RU"/>
        </w:rPr>
        <w:t xml:space="preserve">в год согласно Учебному плану школы-интерната </w:t>
      </w:r>
      <w:r w:rsidRPr="00C660A9">
        <w:rPr>
          <w:rFonts w:ascii="Times New Roman" w:hAnsi="Times New Roman" w:cs="Times New Roman"/>
          <w:sz w:val="28"/>
          <w:szCs w:val="28"/>
        </w:rPr>
        <w:t>ГБОУ «С(к)ОШИСС имени В.Ш.Дагаева» на 202</w:t>
      </w:r>
      <w:r w:rsidR="001B07F4" w:rsidRPr="00C660A9">
        <w:rPr>
          <w:rFonts w:ascii="Times New Roman" w:hAnsi="Times New Roman" w:cs="Times New Roman"/>
          <w:sz w:val="28"/>
          <w:szCs w:val="28"/>
        </w:rPr>
        <w:t>2</w:t>
      </w:r>
      <w:r w:rsidRPr="00C660A9">
        <w:rPr>
          <w:rFonts w:ascii="Times New Roman" w:hAnsi="Times New Roman" w:cs="Times New Roman"/>
          <w:sz w:val="28"/>
          <w:szCs w:val="28"/>
        </w:rPr>
        <w:t>-202</w:t>
      </w:r>
      <w:r w:rsidR="001B07F4" w:rsidRPr="00C660A9">
        <w:rPr>
          <w:rFonts w:ascii="Times New Roman" w:hAnsi="Times New Roman" w:cs="Times New Roman"/>
          <w:sz w:val="28"/>
          <w:szCs w:val="28"/>
        </w:rPr>
        <w:t xml:space="preserve">3 </w:t>
      </w:r>
      <w:r w:rsidRPr="00C660A9">
        <w:rPr>
          <w:rFonts w:ascii="Times New Roman" w:hAnsi="Times New Roman" w:cs="Times New Roman"/>
          <w:sz w:val="28"/>
          <w:szCs w:val="28"/>
        </w:rPr>
        <w:t xml:space="preserve">учебный год. </w:t>
      </w:r>
    </w:p>
    <w:p w:rsidR="00025F7C" w:rsidRPr="00C660A9" w:rsidRDefault="00025F7C" w:rsidP="00CD1877">
      <w:pPr>
        <w:tabs>
          <w:tab w:val="left" w:pos="14034"/>
        </w:tabs>
        <w:spacing w:after="0" w:line="240" w:lineRule="auto"/>
        <w:ind w:left="142" w:firstLine="709"/>
        <w:rPr>
          <w:rFonts w:ascii="Times New Roman" w:hAnsi="Times New Roman" w:cs="Times New Roman"/>
          <w:sz w:val="28"/>
          <w:szCs w:val="28"/>
        </w:rPr>
      </w:pPr>
      <w:r w:rsidRPr="00C660A9">
        <w:rPr>
          <w:rFonts w:ascii="Times New Roman" w:hAnsi="Times New Roman" w:cs="Times New Roman"/>
          <w:b/>
          <w:sz w:val="28"/>
          <w:szCs w:val="28"/>
        </w:rPr>
        <w:t xml:space="preserve">Цель реализации программы- </w:t>
      </w:r>
      <w:r w:rsidR="00504EE7" w:rsidRPr="00C660A9">
        <w:rPr>
          <w:rFonts w:ascii="Times New Roman" w:hAnsi="Times New Roman" w:cs="Times New Roman"/>
          <w:sz w:val="28"/>
          <w:szCs w:val="28"/>
        </w:rPr>
        <w:t>ознакомление слепых</w:t>
      </w:r>
      <w:r w:rsidRPr="00C660A9">
        <w:rPr>
          <w:rFonts w:ascii="Times New Roman" w:hAnsi="Times New Roman" w:cs="Times New Roman"/>
          <w:sz w:val="28"/>
          <w:szCs w:val="28"/>
        </w:rPr>
        <w:t xml:space="preserve"> учащихся с основными положениями науки о литературе и формирования на этой основе знаково-символического восприятия и логического мышления; формирование коммуникативной компетенции учащихся: развитие устной и письменной речи, монологической и диалогической речи.</w:t>
      </w:r>
    </w:p>
    <w:p w:rsidR="00025F7C" w:rsidRPr="00C660A9" w:rsidRDefault="00DB17A8" w:rsidP="00CD1877">
      <w:pPr>
        <w:tabs>
          <w:tab w:val="left" w:pos="14034"/>
        </w:tabs>
        <w:spacing w:after="0" w:line="240" w:lineRule="auto"/>
        <w:ind w:left="142" w:firstLine="567"/>
        <w:rPr>
          <w:rFonts w:ascii="Times New Roman" w:hAnsi="Times New Roman" w:cs="Times New Roman"/>
          <w:b/>
          <w:sz w:val="28"/>
          <w:szCs w:val="28"/>
        </w:rPr>
      </w:pPr>
      <w:r w:rsidRPr="00C660A9">
        <w:rPr>
          <w:rFonts w:ascii="Times New Roman" w:hAnsi="Times New Roman" w:cs="Times New Roman"/>
          <w:b/>
          <w:sz w:val="28"/>
          <w:szCs w:val="28"/>
        </w:rPr>
        <w:t xml:space="preserve">  </w:t>
      </w:r>
      <w:r w:rsidR="00025F7C" w:rsidRPr="00C660A9">
        <w:rPr>
          <w:rFonts w:ascii="Times New Roman" w:hAnsi="Times New Roman" w:cs="Times New Roman"/>
          <w:b/>
          <w:sz w:val="28"/>
          <w:szCs w:val="28"/>
        </w:rPr>
        <w:t>Задачи данного курса:</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b/>
          <w:sz w:val="28"/>
          <w:szCs w:val="28"/>
        </w:rPr>
        <w:t>-</w:t>
      </w:r>
      <w:r w:rsidRPr="00C660A9">
        <w:rPr>
          <w:rFonts w:ascii="Times New Roman" w:hAnsi="Times New Roman" w:cs="Times New Roman"/>
          <w:sz w:val="28"/>
          <w:szCs w:val="28"/>
        </w:rPr>
        <w:t>формирование  учебно-познавательного интереса к новому учебному материалу по литературе;</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-дать знания текстов художественных произведений в единстве формы и содержания, познакомить с основными историко-</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литературными сведениями и теоретико-литературными понятиями;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-формировать умения читать и анализировать художественные произведения с привлечением базовых литературоведческих</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понятий и необходимых сведений по истории литературы;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-выявлять в произведениях конкретно-историческое и общечеловеческое содержание;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-обучать выделять в предмете главное, обобщать, исключать, рассуждать, анализировать, абстрагированию, критичности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мышления;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-адекватно оценивать значимость результатов своей учебной и трудовой деятельности, содействовать осмысленному</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lastRenderedPageBreak/>
        <w:t xml:space="preserve"> запоминанию, продуктивному запоминанию, добиваться понимания поставленной цели и осмысленности выполнения задания;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-уточнять имеющиеся и формировать новые представления об окружающем мире;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-продолжить формирование личностных качеств учащихся через изучение и прочтение того или иного художественного</w:t>
      </w:r>
    </w:p>
    <w:p w:rsidR="00025F7C" w:rsidRPr="00C660A9" w:rsidRDefault="00DB17A8"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025F7C" w:rsidRPr="00C660A9">
        <w:rPr>
          <w:rFonts w:ascii="Times New Roman" w:hAnsi="Times New Roman" w:cs="Times New Roman"/>
          <w:sz w:val="28"/>
          <w:szCs w:val="28"/>
        </w:rPr>
        <w:t xml:space="preserve">произведения; </w:t>
      </w:r>
    </w:p>
    <w:p w:rsidR="00025F7C" w:rsidRPr="00C660A9" w:rsidRDefault="00025F7C" w:rsidP="00CD1877">
      <w:pPr>
        <w:tabs>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hAnsi="Times New Roman" w:cs="Times New Roman"/>
          <w:sz w:val="28"/>
          <w:szCs w:val="28"/>
        </w:rPr>
        <w:t>-формировать, уточнять и расширять у учащихся основные предметные представления</w:t>
      </w:r>
    </w:p>
    <w:p w:rsidR="00876EBC"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E578C2" w:rsidRPr="00C660A9">
        <w:rPr>
          <w:rFonts w:ascii="Times New Roman" w:hAnsi="Times New Roman" w:cs="Times New Roman"/>
          <w:sz w:val="28"/>
          <w:szCs w:val="28"/>
        </w:rPr>
        <w:t xml:space="preserve">продолжить формирование личностных качеств учащихся через изучение и прочтение того или иного художественного произведения; </w:t>
      </w:r>
    </w:p>
    <w:p w:rsidR="00876EBC"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E578C2" w:rsidRPr="00C660A9">
        <w:rPr>
          <w:rFonts w:ascii="Times New Roman" w:hAnsi="Times New Roman" w:cs="Times New Roman"/>
          <w:sz w:val="28"/>
          <w:szCs w:val="28"/>
        </w:rPr>
        <w:t xml:space="preserve">формировать, уточнять и расширять у учащихся основные предметные представления и понятия, адекватные существующим предметам и процессам; </w:t>
      </w:r>
    </w:p>
    <w:p w:rsidR="00876EBC"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E578C2" w:rsidRPr="00C660A9">
        <w:rPr>
          <w:rFonts w:ascii="Times New Roman" w:hAnsi="Times New Roman" w:cs="Times New Roman"/>
          <w:sz w:val="28"/>
          <w:szCs w:val="28"/>
        </w:rPr>
        <w:t>развивать мыслительную деятельность, память и внимание, связную монологическую устную и письменную речь учащихся, а также, используя оптические средства коррекции, спец</w:t>
      </w:r>
      <w:r w:rsidRPr="00C660A9">
        <w:rPr>
          <w:rFonts w:ascii="Times New Roman" w:hAnsi="Times New Roman" w:cs="Times New Roman"/>
          <w:sz w:val="28"/>
          <w:szCs w:val="28"/>
        </w:rPr>
        <w:t>иальный дидактический материал.</w:t>
      </w:r>
    </w:p>
    <w:p w:rsidR="00B36B1D"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6638B0" w:rsidRPr="00C660A9">
        <w:rPr>
          <w:rFonts w:ascii="Times New Roman" w:hAnsi="Times New Roman" w:cs="Times New Roman"/>
          <w:sz w:val="28"/>
          <w:szCs w:val="28"/>
        </w:rPr>
        <w:t>овладение речевой деятельностью в разных её видах (чтение, письмо, говорение, слушание).</w:t>
      </w:r>
    </w:p>
    <w:p w:rsidR="00CC46AB" w:rsidRDefault="00CC46AB"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D64EBE" w:rsidRPr="00C660A9" w:rsidRDefault="00D64EBE" w:rsidP="00CD1877">
      <w:pPr>
        <w:tabs>
          <w:tab w:val="left" w:pos="14034"/>
        </w:tabs>
        <w:spacing w:after="0" w:line="240" w:lineRule="auto"/>
        <w:ind w:left="142"/>
        <w:rPr>
          <w:rFonts w:ascii="Times New Roman" w:hAnsi="Times New Roman" w:cs="Times New Roman"/>
          <w:sz w:val="28"/>
          <w:szCs w:val="28"/>
        </w:rPr>
      </w:pPr>
    </w:p>
    <w:p w:rsidR="00FC7350" w:rsidRPr="00C660A9" w:rsidRDefault="00FC7350" w:rsidP="00CD1877">
      <w:pPr>
        <w:pStyle w:val="ab"/>
        <w:numPr>
          <w:ilvl w:val="0"/>
          <w:numId w:val="38"/>
        </w:numPr>
        <w:tabs>
          <w:tab w:val="left" w:pos="14034"/>
        </w:tabs>
        <w:jc w:val="center"/>
        <w:rPr>
          <w:i/>
          <w:sz w:val="28"/>
          <w:szCs w:val="28"/>
        </w:rPr>
      </w:pPr>
      <w:r w:rsidRPr="00C660A9">
        <w:rPr>
          <w:b/>
          <w:sz w:val="28"/>
          <w:szCs w:val="28"/>
        </w:rPr>
        <w:lastRenderedPageBreak/>
        <w:t>Планируемые результаты освоения учебного предмета</w:t>
      </w:r>
    </w:p>
    <w:p w:rsidR="00FC7350" w:rsidRPr="00C660A9" w:rsidRDefault="00FC7350" w:rsidP="00CD1877">
      <w:pPr>
        <w:tabs>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Личностные результаты:</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sz w:val="28"/>
          <w:szCs w:val="28"/>
        </w:rPr>
        <w:t xml:space="preserve">Личностные результаты освоения учебного предмета «Литература»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sz w:val="28"/>
          <w:szCs w:val="28"/>
        </w:rPr>
        <w:t xml:space="preserve">Личностные результаты освоения учебного предмета «Литература»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Гражданского воспитания:</w:t>
      </w:r>
      <w:r w:rsidRPr="00C660A9">
        <w:rPr>
          <w:rFonts w:ascii="Times New Roman" w:hAnsi="Times New Roman" w:cs="Times New Roman"/>
          <w:sz w:val="28"/>
          <w:szCs w:val="28"/>
        </w:rPr>
        <w:t xml:space="preserve"> готовность к выполнению обязанностей 14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 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школьном самоуправлении; готовность к участию в гуманитарной деятельности (волонтерство; помощь людям, нуждающимся в ней).</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Патриотического воспитания:</w:t>
      </w:r>
      <w:r w:rsidRPr="00C660A9">
        <w:rPr>
          <w:rFonts w:ascii="Times New Roman" w:hAnsi="Times New Roman" w:cs="Times New Roman"/>
          <w:sz w:val="28"/>
          <w:szCs w:val="28"/>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lastRenderedPageBreak/>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Духовно-нравственного воспитания:</w:t>
      </w:r>
      <w:r w:rsidRPr="00C660A9">
        <w:rPr>
          <w:rFonts w:ascii="Times New Roman" w:hAnsi="Times New Roman" w:cs="Times New Roman"/>
          <w:sz w:val="28"/>
          <w:szCs w:val="28"/>
        </w:rPr>
        <w:t xml:space="preserve"> 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Эстетического воспитания</w:t>
      </w:r>
      <w:r w:rsidRPr="00C660A9">
        <w:rPr>
          <w:rFonts w:ascii="Times New Roman" w:hAnsi="Times New Roman" w:cs="Times New Roman"/>
          <w:sz w:val="28"/>
          <w:szCs w:val="28"/>
        </w:rPr>
        <w:t xml:space="preserve">: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 осознание важности художественной литературы и культуры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Физического воспитания, формирования культуры здоровья и эмоционального благополучия: осознание ценности жизни с опорой на собственный жизненный и читательский опыт;</w:t>
      </w:r>
      <w:r w:rsidRPr="00C660A9">
        <w:rPr>
          <w:rFonts w:ascii="Times New Roman" w:hAnsi="Times New Roman" w:cs="Times New Roman"/>
          <w:sz w:val="28"/>
          <w:szCs w:val="28"/>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15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Трудового воспитания:</w:t>
      </w:r>
      <w:r w:rsidRPr="00C660A9">
        <w:rPr>
          <w:rFonts w:ascii="Times New Roman" w:hAnsi="Times New Roman" w:cs="Times New Roman"/>
          <w:sz w:val="28"/>
          <w:szCs w:val="28"/>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w:t>
      </w:r>
      <w:r w:rsidRPr="00C660A9">
        <w:rPr>
          <w:rFonts w:ascii="Times New Roman" w:hAnsi="Times New Roman" w:cs="Times New Roman"/>
          <w:sz w:val="28"/>
          <w:szCs w:val="28"/>
        </w:rPr>
        <w:lastRenderedPageBreak/>
        <w:t xml:space="preserve">осознанный выбор и построение индивидуальной траектории образования и жизненных планов с учетом личных и общественных интересов и потребностей. </w:t>
      </w:r>
    </w:p>
    <w:p w:rsidR="005B5428"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Экологического воспитания:</w:t>
      </w:r>
      <w:r w:rsidRPr="00C660A9">
        <w:rPr>
          <w:rFonts w:ascii="Times New Roman" w:hAnsi="Times New Roman" w:cs="Times New Roman"/>
          <w:sz w:val="28"/>
          <w:szCs w:val="28"/>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 </w:t>
      </w:r>
    </w:p>
    <w:p w:rsidR="005B5428" w:rsidRPr="00C660A9" w:rsidRDefault="005B5428"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C80ABD" w:rsidRPr="00C660A9">
        <w:rPr>
          <w:rFonts w:ascii="Times New Roman" w:hAnsi="Times New Roman" w:cs="Times New Roman"/>
          <w:i/>
          <w:sz w:val="28"/>
          <w:szCs w:val="28"/>
        </w:rPr>
        <w:t>Ценности научного познания:</w:t>
      </w:r>
      <w:r w:rsidR="00C80ABD" w:rsidRPr="00C660A9">
        <w:rPr>
          <w:rFonts w:ascii="Times New Roman" w:hAnsi="Times New Roman" w:cs="Times New Roman"/>
          <w:sz w:val="28"/>
          <w:szCs w:val="28"/>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овладение языковой и читательской культурой как средством познания мира; овладение основными навыками исследовательской 16 деятельности с учётом специфики школьного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 </w:t>
      </w:r>
    </w:p>
    <w:p w:rsidR="005B5428" w:rsidRPr="00C660A9" w:rsidRDefault="005B5428"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C80ABD" w:rsidRPr="00C660A9">
        <w:rPr>
          <w:rFonts w:ascii="Times New Roman" w:hAnsi="Times New Roman" w:cs="Times New Roman"/>
          <w:sz w:val="28"/>
          <w:szCs w:val="28"/>
        </w:rPr>
        <w:t xml:space="preserve">Личностные результаты, обеспечивающие адаптацию обучающегося к изменяющимся условиям социальной и природной среды: </w:t>
      </w:r>
    </w:p>
    <w:p w:rsidR="005B5428"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 </w:t>
      </w:r>
    </w:p>
    <w:p w:rsidR="005B5428"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w:t>
      </w:r>
      <w:r w:rsidRPr="00C660A9">
        <w:rPr>
          <w:rFonts w:ascii="Times New Roman" w:hAnsi="Times New Roman" w:cs="Times New Roman"/>
          <w:sz w:val="28"/>
          <w:szCs w:val="28"/>
        </w:rPr>
        <w:lastRenderedPageBreak/>
        <w:t xml:space="preserve">оценивать свои действия с учётом влияния на окружающую среду, достижений целей и преодоления вызовов, возможных глобальных последствий;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5B5428" w:rsidRPr="00C660A9" w:rsidRDefault="005B5428" w:rsidP="00CD1877">
      <w:pPr>
        <w:tabs>
          <w:tab w:val="left" w:pos="14034"/>
        </w:tabs>
        <w:spacing w:after="0" w:line="240" w:lineRule="auto"/>
        <w:ind w:left="142"/>
        <w:rPr>
          <w:rFonts w:ascii="Times New Roman" w:hAnsi="Times New Roman" w:cs="Times New Roman"/>
          <w:sz w:val="28"/>
          <w:szCs w:val="28"/>
        </w:rPr>
      </w:pPr>
    </w:p>
    <w:p w:rsidR="00FC7350" w:rsidRPr="00C660A9" w:rsidRDefault="00FC7350" w:rsidP="00CD1877">
      <w:pPr>
        <w:tabs>
          <w:tab w:val="left" w:pos="284"/>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Метапредметные результаты:</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соотносить свои действия с планируемыми результатами, осуществлять контроль своей деятельности, корректировать свои действия в соответствии с изменяющейся ситуацией;</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оценивать правильность выполнения учебной задачи, собственные возможности ее решения;</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владение основами самоконтроля, самооценки, принятия решения и осуществления осознанного выбора в учебной и познавательной деятельности;</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определять понятия, создавать обобщения, устанавливать аналоги, классифицировать,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создавать, применять, преобразовывать знаки и символы, модели и схемы для решения учебных и познавательных задач;</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смысловое чтение;</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контекстной речью;</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lastRenderedPageBreak/>
        <w:t>формирование и развитие компетентности в области использования информационно-коммуникационных технологий</w:t>
      </w:r>
    </w:p>
    <w:p w:rsidR="00432E2D" w:rsidRPr="00C660A9" w:rsidRDefault="00432E2D"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FC7350" w:rsidRPr="00C660A9" w:rsidRDefault="00FC7350" w:rsidP="00CD1877">
      <w:pPr>
        <w:tabs>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Предметные результаты:</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понимание ключевых проблем изученных произведений;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понимание связи литературных произведений с эпохой их написания</w:t>
      </w:r>
      <w:r w:rsidR="007B7046"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sz w:val="28"/>
          <w:szCs w:val="28"/>
          <w:lang w:eastAsia="ru-RU"/>
        </w:rPr>
        <w:t xml:space="preserve"> выявление заложенных в них вневременных, непреходящих нравственных ценностей;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умение анализировать литературное произведение: понимать, формулировать тему, идею произведения; характеризовать его героев;</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определение в произведении элементов сюжета, композиции, изобразительно-выразительных средств языка; владение элементарной литературоведческой терминологией;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формулирование собственного отношения к произведениям литературы, их оценка;</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понимание авторской позиции и свое отношение к ней;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написание сочинений и изложений на темы, связанные с тематикой изученных произведений; классные и домашние творческие работы; рефераты на литературные и общекультурные темы;</w:t>
      </w:r>
    </w:p>
    <w:p w:rsidR="001076DB"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формирование эстетического вкуса;</w:t>
      </w:r>
      <w:r w:rsidR="009B3BAD"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sz w:val="28"/>
          <w:szCs w:val="28"/>
          <w:lang w:eastAsia="ru-RU"/>
        </w:rPr>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r w:rsidR="009B3BAD" w:rsidRPr="00C660A9">
        <w:rPr>
          <w:rFonts w:ascii="Times New Roman" w:eastAsia="Times New Roman" w:hAnsi="Times New Roman" w:cs="Times New Roman"/>
          <w:sz w:val="28"/>
          <w:szCs w:val="28"/>
          <w:lang w:eastAsia="ru-RU"/>
        </w:rPr>
        <w:t>.</w:t>
      </w:r>
    </w:p>
    <w:p w:rsidR="00504EE7" w:rsidRPr="00C660A9" w:rsidRDefault="00504EE7" w:rsidP="00CD1877">
      <w:pPr>
        <w:tabs>
          <w:tab w:val="left" w:pos="284"/>
          <w:tab w:val="left" w:pos="14034"/>
        </w:tabs>
        <w:spacing w:after="0" w:line="240" w:lineRule="auto"/>
        <w:contextualSpacing/>
        <w:rPr>
          <w:rFonts w:ascii="Times New Roman" w:eastAsia="Times New Roman" w:hAnsi="Times New Roman" w:cs="Times New Roman"/>
          <w:sz w:val="28"/>
          <w:szCs w:val="28"/>
          <w:lang w:eastAsia="ru-RU"/>
        </w:rPr>
      </w:pPr>
    </w:p>
    <w:p w:rsidR="00504EE7" w:rsidRPr="00C660A9" w:rsidRDefault="00504EE7" w:rsidP="00CD1877">
      <w:pPr>
        <w:tabs>
          <w:tab w:val="left" w:pos="14034"/>
        </w:tabs>
        <w:suppressAutoHyphens/>
        <w:spacing w:after="0" w:line="240" w:lineRule="auto"/>
        <w:ind w:left="142"/>
        <w:jc w:val="center"/>
        <w:rPr>
          <w:rFonts w:ascii="Times New Roman" w:hAnsi="Times New Roman" w:cs="Times New Roman"/>
          <w:b/>
          <w:sz w:val="28"/>
          <w:szCs w:val="28"/>
          <w:lang w:eastAsia="ar-SA"/>
        </w:rPr>
      </w:pPr>
      <w:r w:rsidRPr="00C660A9">
        <w:rPr>
          <w:rFonts w:ascii="Times New Roman" w:hAnsi="Times New Roman" w:cs="Times New Roman"/>
          <w:b/>
          <w:sz w:val="28"/>
          <w:szCs w:val="28"/>
          <w:lang w:eastAsia="ar-SA"/>
        </w:rPr>
        <w:t xml:space="preserve">Особенности реализации общеобразовательной программы при обучении </w:t>
      </w:r>
      <w:r w:rsidR="00D00F53" w:rsidRPr="00C660A9">
        <w:rPr>
          <w:rFonts w:ascii="Times New Roman" w:hAnsi="Times New Roman" w:cs="Times New Roman"/>
          <w:b/>
          <w:sz w:val="28"/>
          <w:szCs w:val="28"/>
          <w:lang w:eastAsia="ar-SA"/>
        </w:rPr>
        <w:t>слепых:</w:t>
      </w:r>
    </w:p>
    <w:p w:rsidR="00504EE7" w:rsidRPr="00C660A9" w:rsidRDefault="00504EE7" w:rsidP="00CD1877">
      <w:pPr>
        <w:tabs>
          <w:tab w:val="left" w:pos="14034"/>
        </w:tabs>
        <w:suppressAutoHyphens/>
        <w:spacing w:after="0" w:line="240" w:lineRule="auto"/>
        <w:ind w:left="142"/>
        <w:rPr>
          <w:rFonts w:ascii="Times New Roman" w:hAnsi="Times New Roman" w:cs="Times New Roman"/>
          <w:b/>
          <w:sz w:val="28"/>
          <w:szCs w:val="28"/>
          <w:lang w:eastAsia="ar-SA"/>
        </w:rPr>
      </w:pPr>
      <w:r w:rsidRPr="00C660A9">
        <w:rPr>
          <w:rFonts w:ascii="Times New Roman" w:hAnsi="Times New Roman" w:cs="Times New Roman"/>
          <w:b/>
          <w:sz w:val="28"/>
          <w:szCs w:val="28"/>
          <w:lang w:eastAsia="ar-SA"/>
        </w:rPr>
        <w:tab/>
      </w:r>
    </w:p>
    <w:p w:rsidR="00504EE7" w:rsidRPr="00C660A9" w:rsidRDefault="00504EE7" w:rsidP="00CD1877">
      <w:pPr>
        <w:tabs>
          <w:tab w:val="left" w:pos="426"/>
          <w:tab w:val="left" w:pos="14034"/>
        </w:tabs>
        <w:suppressAutoHyphens/>
        <w:spacing w:after="0" w:line="240" w:lineRule="auto"/>
        <w:ind w:left="142" w:firstLine="567"/>
        <w:rPr>
          <w:rFonts w:ascii="Times New Roman" w:hAnsi="Times New Roman" w:cs="Times New Roman"/>
          <w:sz w:val="28"/>
          <w:szCs w:val="28"/>
          <w:lang w:eastAsia="ar-SA"/>
        </w:rPr>
      </w:pPr>
      <w:r w:rsidRPr="00C660A9">
        <w:rPr>
          <w:rFonts w:ascii="Times New Roman" w:hAnsi="Times New Roman" w:cs="Times New Roman"/>
          <w:sz w:val="28"/>
          <w:szCs w:val="28"/>
          <w:lang w:eastAsia="ar-SA"/>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w:t>
      </w:r>
      <w:r w:rsidR="00D00F53" w:rsidRPr="00C660A9">
        <w:rPr>
          <w:rFonts w:ascii="Times New Roman" w:hAnsi="Times New Roman" w:cs="Times New Roman"/>
          <w:sz w:val="28"/>
          <w:szCs w:val="28"/>
          <w:lang w:eastAsia="ar-SA"/>
        </w:rPr>
        <w:t>слепых,</w:t>
      </w:r>
      <w:r w:rsidRPr="00C660A9">
        <w:rPr>
          <w:rFonts w:ascii="Times New Roman" w:hAnsi="Times New Roman" w:cs="Times New Roman"/>
          <w:sz w:val="28"/>
          <w:szCs w:val="28"/>
          <w:lang w:eastAsia="ar-SA"/>
        </w:rPr>
        <w:t xml:space="preserve"> обучающихся имеет следующие особенности реализации. Эти особенности заключаются в: </w:t>
      </w:r>
    </w:p>
    <w:p w:rsidR="00AC1260" w:rsidRPr="00C660A9" w:rsidRDefault="00504EE7" w:rsidP="00CD1877">
      <w:pPr>
        <w:pStyle w:val="ab"/>
        <w:numPr>
          <w:ilvl w:val="0"/>
          <w:numId w:val="11"/>
        </w:numPr>
        <w:tabs>
          <w:tab w:val="left" w:pos="426"/>
          <w:tab w:val="left" w:pos="14034"/>
        </w:tabs>
        <w:suppressAutoHyphens/>
        <w:rPr>
          <w:b/>
          <w:sz w:val="28"/>
          <w:szCs w:val="28"/>
          <w:lang w:eastAsia="ar-SA"/>
        </w:rPr>
      </w:pPr>
      <w:r w:rsidRPr="00C660A9">
        <w:rPr>
          <w:b/>
          <w:sz w:val="28"/>
          <w:szCs w:val="28"/>
          <w:lang w:eastAsia="ar-SA"/>
        </w:rPr>
        <w:t xml:space="preserve">постановке коррекционных задач: </w:t>
      </w:r>
    </w:p>
    <w:p w:rsidR="00504EE7" w:rsidRPr="00C660A9" w:rsidRDefault="00504EE7" w:rsidP="00CD1877">
      <w:pPr>
        <w:pStyle w:val="ab"/>
        <w:numPr>
          <w:ilvl w:val="0"/>
          <w:numId w:val="9"/>
        </w:numPr>
        <w:tabs>
          <w:tab w:val="left" w:pos="284"/>
          <w:tab w:val="left" w:pos="426"/>
          <w:tab w:val="left" w:pos="14034"/>
        </w:tabs>
        <w:ind w:left="142" w:firstLine="0"/>
        <w:rPr>
          <w:sz w:val="28"/>
          <w:szCs w:val="28"/>
        </w:rPr>
      </w:pPr>
      <w:r w:rsidRPr="00C660A9">
        <w:rPr>
          <w:sz w:val="28"/>
          <w:szCs w:val="28"/>
        </w:rPr>
        <w:t xml:space="preserve">развитие речевой и мыслительной деятельности; коммуникативных умений и навыков; </w:t>
      </w:r>
    </w:p>
    <w:p w:rsidR="00504EE7" w:rsidRPr="00C660A9" w:rsidRDefault="00504EE7" w:rsidP="00CD1877">
      <w:pPr>
        <w:pStyle w:val="ab"/>
        <w:numPr>
          <w:ilvl w:val="0"/>
          <w:numId w:val="9"/>
        </w:numPr>
        <w:tabs>
          <w:tab w:val="left" w:pos="284"/>
          <w:tab w:val="left" w:pos="426"/>
          <w:tab w:val="left" w:pos="14034"/>
        </w:tabs>
        <w:ind w:left="142" w:firstLine="0"/>
        <w:rPr>
          <w:sz w:val="28"/>
          <w:szCs w:val="28"/>
        </w:rPr>
      </w:pPr>
      <w:r w:rsidRPr="00C660A9">
        <w:rPr>
          <w:sz w:val="28"/>
          <w:szCs w:val="28"/>
        </w:rPr>
        <w:lastRenderedPageBreak/>
        <w:t>формирование готовности и способности к речевому взаимодействию и взаимопониманию; потребности в речевом самосовершенствовании;</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 xml:space="preserve">осуществление коррекции и компенсации вторичных отклонений в </w:t>
      </w:r>
      <w:r w:rsidR="00D00F53" w:rsidRPr="00C660A9">
        <w:rPr>
          <w:sz w:val="28"/>
          <w:szCs w:val="28"/>
        </w:rPr>
        <w:t>развитии слепого</w:t>
      </w:r>
      <w:r w:rsidRPr="00C660A9">
        <w:rPr>
          <w:sz w:val="28"/>
          <w:szCs w:val="28"/>
        </w:rPr>
        <w:t xml:space="preserve"> ребенка через уточнение имеющихся и формирование новых представлений об окружающем мире, развитие мыслительной </w:t>
      </w:r>
      <w:r w:rsidR="00D00F53" w:rsidRPr="00C660A9">
        <w:rPr>
          <w:sz w:val="28"/>
          <w:szCs w:val="28"/>
        </w:rPr>
        <w:t>деятельности, памяти</w:t>
      </w:r>
      <w:r w:rsidRPr="00C660A9">
        <w:rPr>
          <w:sz w:val="28"/>
          <w:szCs w:val="28"/>
        </w:rPr>
        <w:t xml:space="preserve"> и внимания;</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 xml:space="preserve">осуществление коррекции нарушений и развитие фонематического слуха, орфографической зоркости, связной устной и письменной речи; </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обучение оптимальным способам познания окружающего мира и общества;</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развитие навыков действия в соответствии с алгоритмами, самостоятельного построения алгоритмов, использования невербальных способов общения;</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развитие умения находить причинно-следственные связи, выделять главное, обобщать, делать выводы;</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развитие мелкой моторики, пространственных представлений, зрительно-моторной координации, умения ориентироваться в малом пространстве.</w:t>
      </w:r>
    </w:p>
    <w:p w:rsidR="00504EE7" w:rsidRPr="00C660A9" w:rsidRDefault="00504EE7" w:rsidP="00CD1877">
      <w:pPr>
        <w:pStyle w:val="afa"/>
        <w:tabs>
          <w:tab w:val="left" w:pos="142"/>
          <w:tab w:val="left" w:pos="426"/>
          <w:tab w:val="left" w:pos="4440"/>
          <w:tab w:val="left" w:pos="14034"/>
        </w:tabs>
        <w:ind w:left="142"/>
        <w:rPr>
          <w:b/>
          <w:sz w:val="28"/>
          <w:szCs w:val="28"/>
        </w:rPr>
      </w:pPr>
      <w:r w:rsidRPr="00C660A9">
        <w:rPr>
          <w:b/>
          <w:sz w:val="28"/>
          <w:szCs w:val="28"/>
        </w:rPr>
        <w:t>2.</w:t>
      </w:r>
      <w:r w:rsidRPr="00C660A9">
        <w:rPr>
          <w:b/>
          <w:sz w:val="28"/>
          <w:szCs w:val="28"/>
          <w:lang w:eastAsia="ar-SA"/>
        </w:rPr>
        <w:t>методических приёмах, используемых на уроках:</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из приемов устного изложения теоретического материла для слепых детей предпочтительнее прием постановки проблемных ситуаций и эвристическая беседа; </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w:t>
      </w:r>
      <w:r w:rsidR="00D00F53" w:rsidRPr="00C660A9">
        <w:rPr>
          <w:sz w:val="28"/>
          <w:szCs w:val="28"/>
          <w:lang w:eastAsia="ar-SA"/>
        </w:rPr>
        <w:t>теоретический материал</w:t>
      </w:r>
      <w:r w:rsidRPr="00C660A9">
        <w:rPr>
          <w:sz w:val="28"/>
          <w:szCs w:val="28"/>
          <w:lang w:eastAsia="ar-SA"/>
        </w:rPr>
        <w:t xml:space="preserve">  с примерами для удобства повторения; </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представление содержания анализа произведения в виде схемы или таблицы; из приемов словесной коммуникации наиболее важными для слепых являются разносторонняя оценка и установление или обнаружение указанной тенденции; </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огромное значение в классе слепых имеет также индивидуальный подход. </w:t>
      </w:r>
    </w:p>
    <w:p w:rsidR="00504EE7" w:rsidRPr="00C660A9" w:rsidRDefault="00504EE7" w:rsidP="00CD1877">
      <w:pPr>
        <w:tabs>
          <w:tab w:val="left" w:pos="0"/>
          <w:tab w:val="left" w:pos="426"/>
          <w:tab w:val="left" w:pos="14034"/>
        </w:tabs>
        <w:suppressAutoHyphens/>
        <w:spacing w:after="0" w:line="240" w:lineRule="auto"/>
        <w:ind w:left="142"/>
        <w:rPr>
          <w:rFonts w:ascii="Times New Roman" w:hAnsi="Times New Roman" w:cs="Times New Roman"/>
          <w:sz w:val="28"/>
          <w:szCs w:val="28"/>
          <w:lang w:eastAsia="ar-SA"/>
        </w:rPr>
      </w:pPr>
      <w:r w:rsidRPr="00C660A9">
        <w:rPr>
          <w:rFonts w:ascii="Times New Roman" w:hAnsi="Times New Roman" w:cs="Times New Roman"/>
          <w:b/>
          <w:sz w:val="28"/>
          <w:szCs w:val="28"/>
          <w:lang w:eastAsia="ar-SA"/>
        </w:rPr>
        <w:t>3. коррекционной направленности каждого урока</w:t>
      </w:r>
      <w:r w:rsidRPr="00C660A9">
        <w:rPr>
          <w:rFonts w:ascii="Times New Roman" w:hAnsi="Times New Roman" w:cs="Times New Roman"/>
          <w:sz w:val="28"/>
          <w:szCs w:val="28"/>
          <w:lang w:eastAsia="ar-SA"/>
        </w:rPr>
        <w:t>:</w:t>
      </w:r>
    </w:p>
    <w:p w:rsidR="00504EE7" w:rsidRPr="00C660A9" w:rsidRDefault="00504EE7" w:rsidP="00CD1877">
      <w:pPr>
        <w:pStyle w:val="ab"/>
        <w:numPr>
          <w:ilvl w:val="0"/>
          <w:numId w:val="8"/>
        </w:numPr>
        <w:tabs>
          <w:tab w:val="left" w:pos="284"/>
          <w:tab w:val="left" w:pos="426"/>
          <w:tab w:val="left" w:pos="14034"/>
        </w:tabs>
        <w:suppressAutoHyphens/>
        <w:ind w:left="142" w:firstLine="0"/>
        <w:rPr>
          <w:sz w:val="28"/>
          <w:szCs w:val="28"/>
          <w:lang w:eastAsia="ar-SA"/>
        </w:rPr>
      </w:pPr>
      <w:r w:rsidRPr="00C660A9">
        <w:rPr>
          <w:sz w:val="28"/>
          <w:szCs w:val="28"/>
          <w:lang w:eastAsia="ar-SA"/>
        </w:rPr>
        <w:t>соблюдение оптимальной зрительной нагрузки на уроках и при выполнении домашних заданий (уменьшенный объём заданий);</w:t>
      </w:r>
    </w:p>
    <w:p w:rsidR="00504EE7" w:rsidRPr="00C660A9" w:rsidRDefault="00504EE7" w:rsidP="00CD1877">
      <w:pPr>
        <w:numPr>
          <w:ilvl w:val="0"/>
          <w:numId w:val="8"/>
        </w:numPr>
        <w:tabs>
          <w:tab w:val="left"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рассадка учащихся за партами в соответствии с характером нарушения зрения;</w:t>
      </w:r>
    </w:p>
    <w:p w:rsidR="00504EE7" w:rsidRPr="00C660A9" w:rsidRDefault="00504EE7" w:rsidP="00CD1877">
      <w:pPr>
        <w:numPr>
          <w:ilvl w:val="0"/>
          <w:numId w:val="8"/>
        </w:numPr>
        <w:tabs>
          <w:tab w:val="left"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соблюдение повышенных требований к освещённости классного помещения;</w:t>
      </w:r>
    </w:p>
    <w:p w:rsidR="00504EE7" w:rsidRPr="00C660A9" w:rsidRDefault="00504EE7" w:rsidP="00CD1877">
      <w:pPr>
        <w:numPr>
          <w:ilvl w:val="0"/>
          <w:numId w:val="8"/>
        </w:numPr>
        <w:tabs>
          <w:tab w:val="left"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lastRenderedPageBreak/>
        <w:t>соблюдение требований специальной коррекционной школы к изготовлению раздаточных материалов и при использовании технических средств.</w:t>
      </w:r>
    </w:p>
    <w:p w:rsidR="00504EE7" w:rsidRPr="00C660A9" w:rsidRDefault="00504EE7" w:rsidP="00CD1877">
      <w:pPr>
        <w:tabs>
          <w:tab w:val="left" w:pos="426"/>
          <w:tab w:val="left" w:pos="14034"/>
        </w:tabs>
        <w:suppressAutoHyphens/>
        <w:spacing w:after="0" w:line="240" w:lineRule="auto"/>
        <w:ind w:left="142"/>
        <w:rPr>
          <w:rFonts w:ascii="Times New Roman" w:hAnsi="Times New Roman" w:cs="Times New Roman"/>
          <w:b/>
          <w:color w:val="FF0000"/>
          <w:sz w:val="28"/>
          <w:szCs w:val="28"/>
          <w:lang w:eastAsia="ar-SA"/>
        </w:rPr>
      </w:pPr>
      <w:r w:rsidRPr="00C660A9">
        <w:rPr>
          <w:rFonts w:ascii="Times New Roman" w:hAnsi="Times New Roman" w:cs="Times New Roman"/>
          <w:b/>
          <w:bCs/>
          <w:sz w:val="28"/>
          <w:szCs w:val="28"/>
          <w:lang w:eastAsia="ar-SA"/>
        </w:rPr>
        <w:t>4. требованиях к организации пространства:</w:t>
      </w:r>
    </w:p>
    <w:p w:rsidR="00504EE7" w:rsidRPr="00C660A9" w:rsidRDefault="00504EE7" w:rsidP="00CD1877">
      <w:pPr>
        <w:tabs>
          <w:tab w:val="left" w:pos="426"/>
          <w:tab w:val="left" w:pos="14034"/>
        </w:tabs>
        <w:suppressAutoHyphens/>
        <w:spacing w:after="0" w:line="240" w:lineRule="auto"/>
        <w:ind w:left="142"/>
        <w:rPr>
          <w:rFonts w:ascii="Times New Roman" w:hAnsi="Times New Roman" w:cs="Times New Roman"/>
          <w:sz w:val="28"/>
          <w:szCs w:val="28"/>
          <w:lang w:eastAsia="ar-SA"/>
        </w:rPr>
      </w:pPr>
      <w:r w:rsidRPr="00C660A9">
        <w:rPr>
          <w:rFonts w:ascii="Times New Roman" w:hAnsi="Times New Roman" w:cs="Times New Roman"/>
          <w:sz w:val="28"/>
          <w:szCs w:val="28"/>
          <w:lang w:eastAsia="ar-SA"/>
        </w:rPr>
        <w:t>Важным условием организации пространства, в котором обучаются слепые обучающиеся, является безопасность и постоянство предметно-пространственной среды, что предполагает:</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lang w:eastAsia="ar-SA"/>
        </w:rPr>
        <w:t>определенное предметное наполнение школьных помещений (свободные проходы к партам, входным дверям, отсутствие выступающих  углов и другое);</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rPr>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другое);</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lang w:eastAsia="ar-SA"/>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другое), осязания, слуха;</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lang w:eastAsia="ar-SA"/>
        </w:rPr>
        <w:t>определенного уровня освещенности школьных помещений:</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rPr>
        <w:t>определение местоположения парты в классе для слепого с остаточным зрением и для слепого со светоощущением в соответствии с рекомендациями врача-офтальмолога;</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rPr>
        <w:t>использование оптических, тифлотехнических, технических средств, в том числе и средств комфортного доступа к образованию (тематические рельефно-графические пособия; текстовые дидактические пособия, выполненные рельефно-точечным шрифтом; иллюстративно-графические пособия, выполненные рельефом на плоскости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rsidR="00504EE7" w:rsidRPr="00C660A9" w:rsidRDefault="00504EE7" w:rsidP="00CD1877">
      <w:pPr>
        <w:tabs>
          <w:tab w:val="left" w:pos="426"/>
          <w:tab w:val="left" w:pos="14034"/>
        </w:tabs>
        <w:suppressAutoHyphens/>
        <w:spacing w:after="0" w:line="240" w:lineRule="auto"/>
        <w:ind w:left="142"/>
        <w:jc w:val="center"/>
        <w:rPr>
          <w:rFonts w:ascii="Times New Roman" w:hAnsi="Times New Roman" w:cs="Times New Roman"/>
          <w:b/>
          <w:sz w:val="28"/>
          <w:szCs w:val="28"/>
          <w:lang w:eastAsia="ar-SA"/>
        </w:rPr>
      </w:pPr>
      <w:r w:rsidRPr="00C660A9">
        <w:rPr>
          <w:rFonts w:ascii="Times New Roman" w:hAnsi="Times New Roman" w:cs="Times New Roman"/>
          <w:b/>
          <w:sz w:val="28"/>
          <w:szCs w:val="28"/>
          <w:lang w:eastAsia="ar-SA"/>
        </w:rPr>
        <w:t>При работе с иллюстрациями, макетами и натуральными объектами следует:</w:t>
      </w:r>
    </w:p>
    <w:p w:rsidR="00504EE7" w:rsidRPr="00C660A9" w:rsidRDefault="00504EE7" w:rsidP="00CD1877">
      <w:pPr>
        <w:numPr>
          <w:ilvl w:val="0"/>
          <w:numId w:val="6"/>
        </w:numPr>
        <w:tabs>
          <w:tab w:val="clear" w:pos="360"/>
          <w:tab w:val="num"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осуществить правильный выбор предмета (объекта) наблюдения, демонстрации, иллюстрации: использовать такой предмет (объект), у которого характерные признаки школьники с нарушениями зрения смогут воспринять с помощью сохранных анализаторов;</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предъявлять их с соблюдением тифлопедагогических требований (достаточная освещенность, фон, статичное положение, возможность подойти на расстояние, удобное для восприятия и т.п.);</w:t>
      </w:r>
    </w:p>
    <w:p w:rsidR="00504EE7" w:rsidRPr="00C660A9" w:rsidRDefault="00504EE7" w:rsidP="00CD1877">
      <w:pPr>
        <w:numPr>
          <w:ilvl w:val="0"/>
          <w:numId w:val="6"/>
        </w:numPr>
        <w:tabs>
          <w:tab w:val="clear" w:pos="360"/>
          <w:tab w:val="num"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lastRenderedPageBreak/>
        <w:t>комментировать восприятие (называть цвет, размер, положение в пространстве, форму, взаиморасположение объектов и т.п.);</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в случае нарушения цветоразличения (для частично зрячих) обращается внимание на обязательное контрастное изображение объектов и процессов в раздаточном дидактическом материале, особенно деталировку сигнальных признаков предметов с помощью контрастных цветов;</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для учащихся с остаточным зрением включать освещение, создающее комфортную обстановку для восприятия зрительных объектов;</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не допускать чтения текстов по Брайлю глазами;</w:t>
      </w:r>
    </w:p>
    <w:p w:rsidR="00504EE7" w:rsidRPr="00C660A9" w:rsidRDefault="00504EE7" w:rsidP="00CD1877">
      <w:pPr>
        <w:numPr>
          <w:ilvl w:val="0"/>
          <w:numId w:val="6"/>
        </w:numPr>
        <w:tabs>
          <w:tab w:val="clear" w:pos="360"/>
          <w:tab w:val="num" w:pos="284"/>
          <w:tab w:val="left" w:pos="426"/>
          <w:tab w:val="left" w:pos="14034"/>
        </w:tabs>
        <w:suppressAutoHyphens/>
        <w:spacing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помнить, что каждое изображение должно иметь чёткий контур, высокий контраст (до 60 – 100%), а хроматические объекты должны иметь насыщенные цвета (для учащихся с остаточным зрением);</w:t>
      </w:r>
    </w:p>
    <w:p w:rsidR="00504EE7" w:rsidRPr="00C660A9" w:rsidRDefault="00504EE7" w:rsidP="00CD1877">
      <w:pPr>
        <w:numPr>
          <w:ilvl w:val="0"/>
          <w:numId w:val="6"/>
        </w:numPr>
        <w:tabs>
          <w:tab w:val="clear" w:pos="360"/>
          <w:tab w:val="num" w:pos="284"/>
          <w:tab w:val="left" w:pos="426"/>
          <w:tab w:val="left" w:pos="14034"/>
        </w:tabs>
        <w:suppressAutoHyphens/>
        <w:spacing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соблюдать пропорции и пропорциональные отношения;</w:t>
      </w:r>
    </w:p>
    <w:p w:rsidR="00504EE7" w:rsidRPr="00C660A9" w:rsidRDefault="00504EE7" w:rsidP="00CD1877">
      <w:pPr>
        <w:numPr>
          <w:ilvl w:val="0"/>
          <w:numId w:val="6"/>
        </w:numPr>
        <w:tabs>
          <w:tab w:val="clear" w:pos="360"/>
          <w:tab w:val="num" w:pos="284"/>
          <w:tab w:val="left" w:pos="426"/>
          <w:tab w:val="left" w:pos="14034"/>
        </w:tabs>
        <w:suppressAutoHyphens/>
        <w:spacing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соблюдать режим зрительных нагрузок в зависимости от глубины, характера нарушенного зрения и клинических форм заболеваний, организовывать своевременное снятие зрительного и тактильного утомления и др.</w:t>
      </w:r>
    </w:p>
    <w:p w:rsidR="00E704F3" w:rsidRPr="00C660A9" w:rsidRDefault="00E704F3" w:rsidP="00CD1877">
      <w:pPr>
        <w:tabs>
          <w:tab w:val="left" w:pos="284"/>
          <w:tab w:val="left" w:pos="14034"/>
        </w:tabs>
        <w:spacing w:after="0" w:line="240" w:lineRule="auto"/>
        <w:ind w:left="142"/>
        <w:contextualSpacing/>
        <w:rPr>
          <w:rFonts w:ascii="Times New Roman" w:eastAsia="Times New Roman" w:hAnsi="Times New Roman" w:cs="Times New Roman"/>
          <w:sz w:val="28"/>
          <w:szCs w:val="28"/>
          <w:lang w:eastAsia="ru-RU"/>
        </w:rPr>
      </w:pPr>
    </w:p>
    <w:p w:rsidR="00504EE7" w:rsidRPr="00C660A9" w:rsidRDefault="00504EE7" w:rsidP="00CD1877">
      <w:pPr>
        <w:tabs>
          <w:tab w:val="left" w:pos="284"/>
          <w:tab w:val="left" w:pos="14034"/>
        </w:tabs>
        <w:spacing w:after="0" w:line="240" w:lineRule="auto"/>
        <w:ind w:left="142"/>
        <w:contextualSpacing/>
        <w:rPr>
          <w:rFonts w:ascii="Times New Roman" w:eastAsia="Times New Roman" w:hAnsi="Times New Roman" w:cs="Times New Roman"/>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F453E8" w:rsidRDefault="00F453E8"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F453E8" w:rsidRDefault="00F453E8"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D1877" w:rsidRPr="00C660A9" w:rsidRDefault="00CD1877"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050351" w:rsidRPr="00C660A9" w:rsidRDefault="0005162F" w:rsidP="00CD1877">
      <w:pPr>
        <w:pStyle w:val="ab"/>
        <w:numPr>
          <w:ilvl w:val="0"/>
          <w:numId w:val="38"/>
        </w:numPr>
        <w:tabs>
          <w:tab w:val="left" w:pos="14034"/>
        </w:tabs>
        <w:jc w:val="center"/>
        <w:rPr>
          <w:sz w:val="28"/>
          <w:szCs w:val="28"/>
        </w:rPr>
      </w:pPr>
      <w:r w:rsidRPr="00C660A9">
        <w:rPr>
          <w:b/>
          <w:sz w:val="28"/>
          <w:szCs w:val="28"/>
        </w:rPr>
        <w:lastRenderedPageBreak/>
        <w:t>Содержание учебного предмета</w:t>
      </w:r>
    </w:p>
    <w:p w:rsidR="00D00F53" w:rsidRPr="00C660A9" w:rsidRDefault="00D00F53" w:rsidP="00CD1877">
      <w:pPr>
        <w:pStyle w:val="ab"/>
        <w:tabs>
          <w:tab w:val="left" w:pos="14034"/>
        </w:tabs>
        <w:ind w:left="360"/>
        <w:jc w:val="center"/>
        <w:rPr>
          <w:sz w:val="28"/>
          <w:szCs w:val="28"/>
        </w:rPr>
      </w:pPr>
      <w:r w:rsidRPr="00C660A9">
        <w:rPr>
          <w:b/>
          <w:sz w:val="28"/>
          <w:szCs w:val="28"/>
        </w:rPr>
        <w:t>6 класс</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Введение. </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Художественное произведение. Содержание и форма. Автор и герой. Отношение автора к герою. Способы выражения авторской позиции.</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Устное народное творчество</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sz w:val="28"/>
          <w:szCs w:val="28"/>
          <w:lang w:eastAsia="ru-RU"/>
        </w:rPr>
        <w:t>Обрядовый фольклор</w:t>
      </w:r>
      <w:r w:rsidRPr="00C660A9">
        <w:rPr>
          <w:rFonts w:ascii="Times New Roman" w:eastAsia="Times New Roman" w:hAnsi="Times New Roman" w:cs="Times New Roman"/>
          <w:b/>
          <w:bCs/>
          <w:sz w:val="28"/>
          <w:szCs w:val="28"/>
          <w:lang w:eastAsia="ru-RU"/>
        </w:rPr>
        <w:t xml:space="preserve">. </w:t>
      </w:r>
      <w:r w:rsidRPr="00C660A9">
        <w:rPr>
          <w:rFonts w:ascii="Times New Roman" w:eastAsia="Times New Roman" w:hAnsi="Times New Roman" w:cs="Times New Roman"/>
          <w:sz w:val="28"/>
          <w:szCs w:val="28"/>
          <w:lang w:eastAsia="ru-RU"/>
        </w:rPr>
        <w:t>Произведения календарно-обрядового фольк</w:t>
      </w:r>
      <w:r w:rsidRPr="00C660A9">
        <w:rPr>
          <w:rFonts w:ascii="Times New Roman" w:eastAsia="Times New Roman" w:hAnsi="Times New Roman" w:cs="Times New Roman"/>
          <w:sz w:val="28"/>
          <w:szCs w:val="28"/>
          <w:lang w:eastAsia="ru-RU"/>
        </w:rPr>
        <w:softHyphen/>
        <w:t>лора: колядки, веснянки, масленичные, летние и осенние обрядовые песни. Эстетическое значение обрядового фольк</w:t>
      </w:r>
      <w:r w:rsidRPr="00C660A9">
        <w:rPr>
          <w:rFonts w:ascii="Times New Roman" w:eastAsia="Times New Roman" w:hAnsi="Times New Roman" w:cs="Times New Roman"/>
          <w:sz w:val="28"/>
          <w:szCs w:val="28"/>
          <w:lang w:eastAsia="ru-RU"/>
        </w:rPr>
        <w:softHyphen/>
        <w:t>лора.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iCs/>
          <w:sz w:val="28"/>
          <w:szCs w:val="28"/>
          <w:lang w:eastAsia="ru-RU"/>
        </w:rPr>
        <w:t xml:space="preserve">Пословицы и поговорки. Загадки </w:t>
      </w:r>
      <w:r w:rsidRPr="00C660A9">
        <w:rPr>
          <w:rFonts w:ascii="Times New Roman" w:eastAsia="Times New Roman" w:hAnsi="Times New Roman" w:cs="Times New Roman"/>
          <w:sz w:val="28"/>
          <w:szCs w:val="28"/>
          <w:lang w:eastAsia="ru-RU"/>
        </w:rPr>
        <w:t>— малые жанры устно</w:t>
      </w:r>
      <w:r w:rsidRPr="00C660A9">
        <w:rPr>
          <w:rFonts w:ascii="Times New Roman" w:eastAsia="Times New Roman" w:hAnsi="Times New Roman" w:cs="Times New Roman"/>
          <w:sz w:val="28"/>
          <w:szCs w:val="28"/>
          <w:lang w:eastAsia="ru-RU"/>
        </w:rPr>
        <w:softHyphen/>
        <w:t>го народного творчества. Народная мудрость. Краткость и простота, меткость и своеобразие тем. Прямой и переносный смысл пословиц и поговорок. Афо</w:t>
      </w:r>
      <w:r w:rsidRPr="00C660A9">
        <w:rPr>
          <w:rFonts w:ascii="Times New Roman" w:eastAsia="Times New Roman" w:hAnsi="Times New Roman" w:cs="Times New Roman"/>
          <w:sz w:val="28"/>
          <w:szCs w:val="28"/>
          <w:lang w:eastAsia="ru-RU"/>
        </w:rPr>
        <w:softHyphen/>
        <w:t>ристичность загадок.</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Обрядовый фольклор (началь</w:t>
      </w:r>
      <w:r w:rsidRPr="00C660A9">
        <w:rPr>
          <w:rFonts w:ascii="Times New Roman" w:eastAsia="Times New Roman" w:hAnsi="Times New Roman" w:cs="Times New Roman"/>
          <w:i/>
          <w:iCs/>
          <w:sz w:val="28"/>
          <w:szCs w:val="28"/>
          <w:lang w:eastAsia="ru-RU"/>
        </w:rPr>
        <w:softHyphen/>
        <w:t>ные представления). Малые жанры фольклора: пословицы и поговорки, загадки.</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Из древнерусской литературы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iCs/>
          <w:sz w:val="28"/>
          <w:szCs w:val="28"/>
          <w:lang w:eastAsia="ru-RU"/>
        </w:rPr>
        <w:t>«Повесть временных лет»: «Сказание о белгородском киселе».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Русская летопись. Отражение исторических событий и вымысел, отражение народных идеалов (патриотизма, ума находчивости).</w:t>
      </w:r>
    </w:p>
    <w:p w:rsidR="00E704F3"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Летопись (развитие представления)</w:t>
      </w:r>
    </w:p>
    <w:p w:rsidR="006755C8" w:rsidRPr="00C660A9" w:rsidRDefault="00E704F3"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hAnsi="Times New Roman" w:cs="Times New Roman"/>
          <w:b/>
          <w:sz w:val="28"/>
          <w:szCs w:val="28"/>
        </w:rPr>
        <w:t xml:space="preserve">Из русской литературы  </w:t>
      </w:r>
      <w:r w:rsidR="00B90245" w:rsidRPr="00C660A9">
        <w:rPr>
          <w:rFonts w:ascii="Times New Roman" w:hAnsi="Times New Roman" w:cs="Times New Roman"/>
          <w:b/>
          <w:sz w:val="28"/>
          <w:szCs w:val="28"/>
        </w:rPr>
        <w:t>Х</w:t>
      </w:r>
      <w:r w:rsidR="00B90245" w:rsidRPr="00C660A9">
        <w:rPr>
          <w:rFonts w:ascii="Times New Roman" w:hAnsi="Times New Roman" w:cs="Times New Roman"/>
          <w:b/>
          <w:sz w:val="28"/>
          <w:szCs w:val="28"/>
          <w:lang w:val="en-US"/>
        </w:rPr>
        <w:t>VIII</w:t>
      </w:r>
      <w:r w:rsidRPr="00C660A9">
        <w:rPr>
          <w:rFonts w:ascii="Times New Roman" w:hAnsi="Times New Roman" w:cs="Times New Roman"/>
          <w:b/>
          <w:sz w:val="28"/>
          <w:szCs w:val="28"/>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Русские басни.</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Иван Иванович Дмитриев. Рассказ о баснописце.</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
          <w:bCs/>
          <w:sz w:val="28"/>
          <w:szCs w:val="28"/>
          <w:lang w:eastAsia="ru-RU"/>
        </w:rPr>
        <w:t>«Муха»</w:t>
      </w:r>
      <w:r w:rsidRPr="00C660A9">
        <w:rPr>
          <w:rFonts w:ascii="Times New Roman" w:eastAsia="Times New Roman" w:hAnsi="Times New Roman" w:cs="Times New Roman"/>
          <w:bCs/>
          <w:sz w:val="28"/>
          <w:szCs w:val="28"/>
          <w:lang w:eastAsia="ru-RU"/>
        </w:rPr>
        <w:t>. Противопоставление труда и безделья. Присвоение чужих заслуг. Смех над ленью и хвастовством.</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 xml:space="preserve">Особенности литературного языка </w:t>
      </w:r>
      <w:r w:rsidRPr="00C660A9">
        <w:rPr>
          <w:rFonts w:ascii="Times New Roman" w:eastAsia="Times New Roman" w:hAnsi="Times New Roman" w:cs="Times New Roman"/>
          <w:bCs/>
          <w:sz w:val="28"/>
          <w:szCs w:val="28"/>
          <w:lang w:val="en-US" w:eastAsia="ru-RU"/>
        </w:rPr>
        <w:t>XVIII</w:t>
      </w:r>
      <w:r w:rsidRPr="00C660A9">
        <w:rPr>
          <w:rFonts w:ascii="Times New Roman" w:eastAsia="Times New Roman" w:hAnsi="Times New Roman" w:cs="Times New Roman"/>
          <w:bCs/>
          <w:sz w:val="28"/>
          <w:szCs w:val="28"/>
          <w:lang w:eastAsia="ru-RU"/>
        </w:rPr>
        <w:t xml:space="preserve"> столетия.</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i/>
          <w:sz w:val="28"/>
          <w:szCs w:val="28"/>
          <w:lang w:eastAsia="ru-RU"/>
        </w:rPr>
      </w:pPr>
      <w:r w:rsidRPr="00C660A9">
        <w:rPr>
          <w:rFonts w:ascii="Times New Roman" w:eastAsia="Times New Roman" w:hAnsi="Times New Roman" w:cs="Times New Roman"/>
          <w:bCs/>
          <w:i/>
          <w:sz w:val="28"/>
          <w:szCs w:val="28"/>
          <w:lang w:eastAsia="ru-RU"/>
        </w:rPr>
        <w:t>Теория литературы</w:t>
      </w:r>
      <w:r w:rsidRPr="00C660A9">
        <w:rPr>
          <w:rFonts w:ascii="Times New Roman" w:eastAsia="Times New Roman" w:hAnsi="Times New Roman" w:cs="Times New Roman"/>
          <w:bCs/>
          <w:sz w:val="28"/>
          <w:szCs w:val="28"/>
          <w:lang w:eastAsia="ru-RU"/>
        </w:rPr>
        <w:t xml:space="preserve">. </w:t>
      </w:r>
      <w:r w:rsidRPr="00C660A9">
        <w:rPr>
          <w:rFonts w:ascii="Times New Roman" w:eastAsia="Times New Roman" w:hAnsi="Times New Roman" w:cs="Times New Roman"/>
          <w:bCs/>
          <w:i/>
          <w:sz w:val="28"/>
          <w:szCs w:val="28"/>
          <w:lang w:eastAsia="ru-RU"/>
        </w:rPr>
        <w:t>Мораль в басне, аллегория (развитие понятий)</w:t>
      </w:r>
    </w:p>
    <w:p w:rsidR="006755C8" w:rsidRPr="00C660A9" w:rsidRDefault="00564B03"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Из русской литературы </w:t>
      </w:r>
      <w:r w:rsidRPr="00C660A9">
        <w:rPr>
          <w:rFonts w:ascii="Times New Roman" w:eastAsia="Times New Roman" w:hAnsi="Times New Roman" w:cs="Times New Roman"/>
          <w:b/>
          <w:bCs/>
          <w:sz w:val="28"/>
          <w:szCs w:val="28"/>
          <w:lang w:val="en-US" w:eastAsia="ru-RU"/>
        </w:rPr>
        <w:t>xix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Иван Андреевич Крылов.</w:t>
      </w:r>
      <w:r w:rsidRPr="00C660A9">
        <w:rPr>
          <w:rFonts w:ascii="Times New Roman" w:eastAsia="Times New Roman" w:hAnsi="Times New Roman" w:cs="Times New Roman"/>
          <w:sz w:val="28"/>
          <w:szCs w:val="28"/>
          <w:lang w:eastAsia="ru-RU"/>
        </w:rPr>
        <w:t xml:space="preserve"> Краткий рассказ о писателе-баснописце.</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Басни </w:t>
      </w:r>
      <w:r w:rsidRPr="00C660A9">
        <w:rPr>
          <w:rFonts w:ascii="Times New Roman" w:eastAsia="Times New Roman" w:hAnsi="Times New Roman" w:cs="Times New Roman"/>
          <w:b/>
          <w:i/>
          <w:sz w:val="28"/>
          <w:szCs w:val="28"/>
          <w:lang w:eastAsia="ru-RU"/>
        </w:rPr>
        <w:t>«Листы и Корни», «Ларчик», «Осел и Соловей</w:t>
      </w:r>
      <w:r w:rsidRPr="00C660A9">
        <w:rPr>
          <w:rFonts w:ascii="Times New Roman" w:eastAsia="Times New Roman" w:hAnsi="Times New Roman" w:cs="Times New Roman"/>
          <w:b/>
          <w:sz w:val="28"/>
          <w:szCs w:val="28"/>
          <w:lang w:eastAsia="ru-RU"/>
        </w:rPr>
        <w:t>»</w:t>
      </w:r>
      <w:r w:rsidRPr="00C660A9">
        <w:rPr>
          <w:rFonts w:ascii="Times New Roman" w:eastAsia="Times New Roman" w:hAnsi="Times New Roman" w:cs="Times New Roman"/>
          <w:sz w:val="28"/>
          <w:szCs w:val="28"/>
          <w:lang w:eastAsia="ru-RU"/>
        </w:rPr>
        <w:t>. Крылов о равном участии власти и народа в достижении общественного блага. Басня «Ларчик» - пример критики мнимого «механика мудреца» и неумелого хвастуна. Басня «Осел и Соловей» - комическое изображение невежественного судьи, глухого к произведениям истинного искусства.</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Басня. Аллегория (развитие представлений).Мораль(развитие представлений)</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lastRenderedPageBreak/>
        <w:t>Александр Сергеевич Пушкин</w:t>
      </w:r>
      <w:r w:rsidRPr="00C660A9">
        <w:rPr>
          <w:rFonts w:ascii="Times New Roman" w:eastAsia="Times New Roman" w:hAnsi="Times New Roman" w:cs="Times New Roman"/>
          <w:sz w:val="28"/>
          <w:szCs w:val="28"/>
          <w:lang w:eastAsia="ru-RU"/>
        </w:rPr>
        <w:t xml:space="preserve">. Краткий рассказ о писателе. Лицейские годы. </w:t>
      </w:r>
    </w:p>
    <w:p w:rsidR="006755C8" w:rsidRPr="00C660A9" w:rsidRDefault="007B3085"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006755C8" w:rsidRPr="00C660A9">
        <w:rPr>
          <w:rFonts w:ascii="Times New Roman" w:eastAsia="Times New Roman" w:hAnsi="Times New Roman" w:cs="Times New Roman"/>
          <w:sz w:val="28"/>
          <w:szCs w:val="28"/>
          <w:lang w:eastAsia="ru-RU"/>
        </w:rPr>
        <w:t xml:space="preserve">Стихотворение </w:t>
      </w:r>
      <w:r w:rsidR="006755C8" w:rsidRPr="00C660A9">
        <w:rPr>
          <w:rFonts w:ascii="Times New Roman" w:eastAsia="Times New Roman" w:hAnsi="Times New Roman" w:cs="Times New Roman"/>
          <w:b/>
          <w:bCs/>
          <w:i/>
          <w:iCs/>
          <w:sz w:val="28"/>
          <w:szCs w:val="28"/>
          <w:lang w:eastAsia="ru-RU"/>
        </w:rPr>
        <w:t>«Узник».</w:t>
      </w:r>
      <w:r w:rsidR="006755C8" w:rsidRPr="00C660A9">
        <w:rPr>
          <w:rFonts w:ascii="Times New Roman" w:eastAsia="Times New Roman" w:hAnsi="Times New Roman" w:cs="Times New Roman"/>
          <w:sz w:val="28"/>
          <w:szCs w:val="28"/>
          <w:lang w:eastAsia="ru-RU"/>
        </w:rPr>
        <w:t xml:space="preserve"> Вольнолюбивые устремления поэта. Народно-поэтический колорит стихотворения. </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i/>
          <w:sz w:val="28"/>
          <w:szCs w:val="28"/>
          <w:lang w:eastAsia="ru-RU"/>
        </w:rPr>
        <w:t>«Зимнее утро»</w:t>
      </w:r>
      <w:r w:rsidRPr="00C660A9">
        <w:rPr>
          <w:rFonts w:ascii="Times New Roman" w:eastAsia="Times New Roman" w:hAnsi="Times New Roman" w:cs="Times New Roman"/>
          <w:sz w:val="28"/>
          <w:szCs w:val="28"/>
          <w:lang w:eastAsia="ru-RU"/>
        </w:rPr>
        <w:t>.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bCs/>
          <w:i/>
          <w:iCs/>
          <w:sz w:val="28"/>
          <w:szCs w:val="28"/>
          <w:lang w:eastAsia="ru-RU"/>
        </w:rPr>
        <w:t xml:space="preserve">«И. И. Пущину». </w:t>
      </w:r>
      <w:r w:rsidRPr="00C660A9">
        <w:rPr>
          <w:rFonts w:ascii="Times New Roman" w:eastAsia="Times New Roman" w:hAnsi="Times New Roman" w:cs="Times New Roman"/>
          <w:sz w:val="28"/>
          <w:szCs w:val="28"/>
          <w:lang w:eastAsia="ru-RU"/>
        </w:rPr>
        <w:t xml:space="preserve">Светлое чувство дружбы — помощь в суровых испытаниях. Художественные особенности стихотворного послания. </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i/>
          <w:sz w:val="28"/>
          <w:szCs w:val="28"/>
          <w:lang w:eastAsia="ru-RU"/>
        </w:rPr>
        <w:t>«Зимняя дорога».</w:t>
      </w:r>
      <w:r w:rsidRPr="00C660A9">
        <w:rPr>
          <w:rFonts w:ascii="Times New Roman" w:eastAsia="Times New Roman" w:hAnsi="Times New Roman" w:cs="Times New Roman"/>
          <w:sz w:val="28"/>
          <w:szCs w:val="28"/>
          <w:lang w:eastAsia="ru-RU"/>
        </w:rPr>
        <w:t xml:space="preserve"> 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Книга (цикл) повестей</w:t>
      </w:r>
      <w:r w:rsidRPr="00C660A9">
        <w:rPr>
          <w:rFonts w:ascii="Times New Roman" w:eastAsia="Times New Roman" w:hAnsi="Times New Roman" w:cs="Times New Roman"/>
          <w:b/>
          <w:bCs/>
          <w:i/>
          <w:iCs/>
          <w:sz w:val="28"/>
          <w:szCs w:val="28"/>
          <w:lang w:eastAsia="ru-RU"/>
        </w:rPr>
        <w:t xml:space="preserve"> «Повести покойного Ивана Петровича Белкина».</w:t>
      </w:r>
      <w:r w:rsidRPr="00C660A9">
        <w:rPr>
          <w:rFonts w:ascii="Times New Roman" w:eastAsia="Times New Roman" w:hAnsi="Times New Roman" w:cs="Times New Roman"/>
          <w:sz w:val="28"/>
          <w:szCs w:val="28"/>
          <w:lang w:eastAsia="ru-RU"/>
        </w:rPr>
        <w:t xml:space="preserve"> Повествование от лица вымышленного автора как художественный прием. </w:t>
      </w:r>
      <w:r w:rsidRPr="00C660A9">
        <w:rPr>
          <w:rFonts w:ascii="Times New Roman" w:eastAsia="Times New Roman" w:hAnsi="Times New Roman" w:cs="Times New Roman"/>
          <w:b/>
          <w:bCs/>
          <w:i/>
          <w:iCs/>
          <w:sz w:val="28"/>
          <w:szCs w:val="28"/>
          <w:lang w:eastAsia="ru-RU"/>
        </w:rPr>
        <w:t xml:space="preserve">«Барышня-крестьянка». </w:t>
      </w:r>
      <w:r w:rsidRPr="00C660A9">
        <w:rPr>
          <w:rFonts w:ascii="Times New Roman" w:eastAsia="Times New Roman" w:hAnsi="Times New Roman" w:cs="Times New Roman"/>
          <w:sz w:val="28"/>
          <w:szCs w:val="28"/>
          <w:lang w:eastAsia="ru-RU"/>
        </w:rPr>
        <w:t>Сюжет и герои повести. Прием антитезы в сюжетной организации повести. Пародирование романтических тем и мотивов. Лицо и маска. Роль случая в композиции повести.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Повесть (роман)</w:t>
      </w:r>
      <w:r w:rsidRPr="00C660A9">
        <w:rPr>
          <w:rFonts w:ascii="Times New Roman" w:eastAsia="Times New Roman" w:hAnsi="Times New Roman" w:cs="Times New Roman"/>
          <w:b/>
          <w:bCs/>
          <w:i/>
          <w:iCs/>
          <w:sz w:val="28"/>
          <w:szCs w:val="28"/>
          <w:lang w:eastAsia="ru-RU"/>
        </w:rPr>
        <w:t xml:space="preserve"> «Дубровский». </w:t>
      </w:r>
      <w:r w:rsidRPr="00C660A9">
        <w:rPr>
          <w:rFonts w:ascii="Times New Roman" w:eastAsia="Times New Roman" w:hAnsi="Times New Roman" w:cs="Times New Roman"/>
          <w:sz w:val="28"/>
          <w:szCs w:val="28"/>
          <w:lang w:eastAsia="ru-RU"/>
        </w:rPr>
        <w:t>Изображение русского барства. Дубров</w:t>
      </w:r>
      <w:r w:rsidRPr="00C660A9">
        <w:rPr>
          <w:rFonts w:ascii="Times New Roman" w:eastAsia="Times New Roman" w:hAnsi="Times New Roman" w:cs="Times New Roman"/>
          <w:sz w:val="28"/>
          <w:szCs w:val="28"/>
          <w:lang w:eastAsia="ru-RU"/>
        </w:rPr>
        <w:softHyphen/>
        <w:t>ский-старший и Троекуров. Протест Владимира Дубровско</w:t>
      </w:r>
      <w:r w:rsidRPr="00C660A9">
        <w:rPr>
          <w:rFonts w:ascii="Times New Roman" w:eastAsia="Times New Roman" w:hAnsi="Times New Roman" w:cs="Times New Roman"/>
          <w:sz w:val="28"/>
          <w:szCs w:val="28"/>
          <w:lang w:eastAsia="ru-RU"/>
        </w:rPr>
        <w:softHyphen/>
        <w:t>го против беззакония и несправедливости. Бунт крестьян. Осуждение произвола и деспотизма, защита чести, незави</w:t>
      </w:r>
      <w:r w:rsidRPr="00C660A9">
        <w:rPr>
          <w:rFonts w:ascii="Times New Roman" w:eastAsia="Times New Roman" w:hAnsi="Times New Roman" w:cs="Times New Roman"/>
          <w:sz w:val="28"/>
          <w:szCs w:val="28"/>
          <w:lang w:eastAsia="ru-RU"/>
        </w:rPr>
        <w:softHyphen/>
        <w:t>симости личности. Романтическая история любви Владими</w:t>
      </w:r>
      <w:r w:rsidRPr="00C660A9">
        <w:rPr>
          <w:rFonts w:ascii="Times New Roman" w:eastAsia="Times New Roman" w:hAnsi="Times New Roman" w:cs="Times New Roman"/>
          <w:sz w:val="28"/>
          <w:szCs w:val="28"/>
          <w:lang w:eastAsia="ru-RU"/>
        </w:rPr>
        <w:softHyphen/>
        <w:t>ра и Маши. Авторское отношение к героям.</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Эпитет,антитеза, метафора, композиция (развитие понятий). Стихотворное послание, пародия (начальные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Михаил Юрьевич Лермонтов. </w:t>
      </w:r>
      <w:r w:rsidRPr="00C660A9">
        <w:rPr>
          <w:rFonts w:ascii="Times New Roman" w:eastAsia="Times New Roman" w:hAnsi="Times New Roman" w:cs="Times New Roman"/>
          <w:sz w:val="28"/>
          <w:szCs w:val="28"/>
          <w:lang w:eastAsia="ru-RU"/>
        </w:rPr>
        <w:t>Краткий рассказ о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bCs/>
          <w:i/>
          <w:iCs/>
          <w:sz w:val="28"/>
          <w:szCs w:val="28"/>
          <w:lang w:eastAsia="ru-RU"/>
        </w:rPr>
        <w:t xml:space="preserve">«Тучи». </w:t>
      </w:r>
      <w:r w:rsidRPr="00C660A9">
        <w:rPr>
          <w:rFonts w:ascii="Times New Roman" w:eastAsia="Times New Roman" w:hAnsi="Times New Roman" w:cs="Times New Roman"/>
          <w:sz w:val="28"/>
          <w:szCs w:val="28"/>
          <w:lang w:eastAsia="ru-RU"/>
        </w:rPr>
        <w:t>Чувство одиночества и тоски, любовь поэта-изгнанника к оставляемой им Родине. Прием сравнения как основа построения стихотворения. Особенности инто</w:t>
      </w:r>
      <w:r w:rsidRPr="00C660A9">
        <w:rPr>
          <w:rFonts w:ascii="Times New Roman" w:eastAsia="Times New Roman" w:hAnsi="Times New Roman" w:cs="Times New Roman"/>
          <w:sz w:val="28"/>
          <w:szCs w:val="28"/>
          <w:lang w:eastAsia="ru-RU"/>
        </w:rPr>
        <w:softHyphen/>
        <w:t>нации.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Стихотворения </w:t>
      </w:r>
      <w:r w:rsidRPr="00C660A9">
        <w:rPr>
          <w:rFonts w:ascii="Times New Roman" w:eastAsia="Times New Roman" w:hAnsi="Times New Roman" w:cs="Times New Roman"/>
          <w:b/>
          <w:bCs/>
          <w:i/>
          <w:iCs/>
          <w:sz w:val="28"/>
          <w:szCs w:val="28"/>
          <w:lang w:eastAsia="ru-RU"/>
        </w:rPr>
        <w:t>«Листок», «Утес», «Три пальмы».</w:t>
      </w:r>
      <w:r w:rsidRPr="00C660A9">
        <w:rPr>
          <w:rFonts w:ascii="Times New Roman" w:eastAsia="Times New Roman" w:hAnsi="Times New Roman" w:cs="Times New Roman"/>
          <w:sz w:val="28"/>
          <w:szCs w:val="28"/>
          <w:lang w:eastAsia="ru-RU"/>
        </w:rPr>
        <w:t xml:space="preserve"> Тема красоты, гармонии человека с миром. Особенности сражения темы одиночества в лирике Лермонтова.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Антитеза,сравнение. Двусложные (ямб, хорей) и трехсложные (дактиль, амфибрахий, анапест) раз</w:t>
      </w:r>
      <w:r w:rsidRPr="00C660A9">
        <w:rPr>
          <w:rFonts w:ascii="Times New Roman" w:eastAsia="Times New Roman" w:hAnsi="Times New Roman" w:cs="Times New Roman"/>
          <w:i/>
          <w:iCs/>
          <w:sz w:val="28"/>
          <w:szCs w:val="28"/>
          <w:lang w:eastAsia="ru-RU"/>
        </w:rPr>
        <w:softHyphen/>
        <w:t>меры стиха (начальные понятия). Поэтическая интонация (начальные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Иван Сергеевич Тургенев.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Рассказ </w:t>
      </w:r>
      <w:r w:rsidRPr="00C660A9">
        <w:rPr>
          <w:rFonts w:ascii="Times New Roman" w:eastAsia="Times New Roman" w:hAnsi="Times New Roman" w:cs="Times New Roman"/>
          <w:b/>
          <w:bCs/>
          <w:i/>
          <w:iCs/>
          <w:sz w:val="28"/>
          <w:szCs w:val="28"/>
          <w:lang w:eastAsia="ru-RU"/>
        </w:rPr>
        <w:t xml:space="preserve">«Бежин луг». </w:t>
      </w:r>
      <w:r w:rsidRPr="00C660A9">
        <w:rPr>
          <w:rFonts w:ascii="Times New Roman" w:eastAsia="Times New Roman" w:hAnsi="Times New Roman" w:cs="Times New Roman"/>
          <w:sz w:val="28"/>
          <w:szCs w:val="28"/>
          <w:lang w:eastAsia="ru-RU"/>
        </w:rPr>
        <w:t>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Пейзаж. Портретная характеристика персонажей(развитие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lastRenderedPageBreak/>
        <w:t xml:space="preserve">Федор Иванович Тютчев. </w:t>
      </w:r>
      <w:r w:rsidRPr="00C660A9">
        <w:rPr>
          <w:rFonts w:ascii="Times New Roman" w:eastAsia="Times New Roman" w:hAnsi="Times New Roman" w:cs="Times New Roman"/>
          <w:sz w:val="28"/>
          <w:szCs w:val="28"/>
          <w:lang w:eastAsia="ru-RU"/>
        </w:rPr>
        <w:t>Рассказ о поэте.</w:t>
      </w:r>
    </w:p>
    <w:p w:rsidR="006755C8" w:rsidRPr="00C660A9" w:rsidRDefault="006755C8" w:rsidP="00CD1877">
      <w:pPr>
        <w:pStyle w:val="ad"/>
        <w:tabs>
          <w:tab w:val="left" w:pos="14034"/>
        </w:tabs>
        <w:spacing w:before="0" w:beforeAutospacing="0" w:after="0" w:afterAutospacing="0"/>
        <w:ind w:left="142"/>
        <w:contextualSpacing/>
        <w:rPr>
          <w:rStyle w:val="a9"/>
          <w:rFonts w:eastAsiaTheme="majorEastAsia"/>
          <w:i/>
          <w:sz w:val="28"/>
          <w:szCs w:val="28"/>
        </w:rPr>
      </w:pPr>
      <w:r w:rsidRPr="00C660A9">
        <w:rPr>
          <w:rStyle w:val="a9"/>
          <w:rFonts w:eastAsiaTheme="majorEastAsia"/>
          <w:b w:val="0"/>
          <w:color w:val="000000"/>
          <w:sz w:val="28"/>
          <w:szCs w:val="28"/>
        </w:rPr>
        <w:t xml:space="preserve">Стихотворения </w:t>
      </w:r>
      <w:r w:rsidRPr="00C660A9">
        <w:rPr>
          <w:rStyle w:val="a9"/>
          <w:rFonts w:eastAsiaTheme="majorEastAsia"/>
          <w:i/>
          <w:color w:val="000000"/>
          <w:sz w:val="28"/>
          <w:szCs w:val="28"/>
        </w:rPr>
        <w:t>«Листья»</w:t>
      </w:r>
      <w:r w:rsidRPr="00C660A9">
        <w:rPr>
          <w:rStyle w:val="a9"/>
          <w:rFonts w:eastAsiaTheme="majorEastAsia"/>
          <w:b w:val="0"/>
          <w:color w:val="000000"/>
          <w:sz w:val="28"/>
          <w:szCs w:val="28"/>
        </w:rPr>
        <w:t>,</w:t>
      </w:r>
      <w:r w:rsidRPr="00C660A9">
        <w:rPr>
          <w:rStyle w:val="a9"/>
          <w:rFonts w:eastAsiaTheme="majorEastAsia"/>
          <w:i/>
          <w:sz w:val="28"/>
          <w:szCs w:val="28"/>
        </w:rPr>
        <w:t>«Неохотно и несмело….».</w:t>
      </w:r>
    </w:p>
    <w:p w:rsidR="006755C8" w:rsidRPr="00C660A9" w:rsidRDefault="006755C8" w:rsidP="00CD1877">
      <w:pPr>
        <w:pStyle w:val="ad"/>
        <w:tabs>
          <w:tab w:val="left" w:pos="14034"/>
        </w:tabs>
        <w:spacing w:before="0" w:beforeAutospacing="0" w:after="0" w:afterAutospacing="0"/>
        <w:ind w:left="142"/>
        <w:contextualSpacing/>
        <w:rPr>
          <w:sz w:val="28"/>
          <w:szCs w:val="28"/>
        </w:rPr>
      </w:pPr>
      <w:r w:rsidRPr="00C660A9">
        <w:rPr>
          <w:sz w:val="28"/>
          <w:szCs w:val="28"/>
        </w:rPr>
        <w:t>Передача сложных, переходных состояний природы, запечат</w:t>
      </w:r>
      <w:r w:rsidRPr="00C660A9">
        <w:rPr>
          <w:sz w:val="28"/>
          <w:szCs w:val="28"/>
        </w:rPr>
        <w:softHyphen/>
        <w:t>левающих противоречивые чувства в душе поэта. Сочетание космического масштаба и конкретных деталей в изображе</w:t>
      </w:r>
      <w:r w:rsidRPr="00C660A9">
        <w:rPr>
          <w:sz w:val="28"/>
          <w:szCs w:val="28"/>
        </w:rPr>
        <w:softHyphen/>
        <w:t xml:space="preserve">нии природы. </w:t>
      </w:r>
      <w:r w:rsidRPr="00C660A9">
        <w:rPr>
          <w:b/>
          <w:i/>
          <w:sz w:val="28"/>
          <w:szCs w:val="28"/>
        </w:rPr>
        <w:t>«Листья»</w:t>
      </w:r>
      <w:r w:rsidRPr="00C660A9">
        <w:rPr>
          <w:sz w:val="28"/>
          <w:szCs w:val="28"/>
        </w:rPr>
        <w:t xml:space="preserve"> — символ краткой, но яркой жизни.</w:t>
      </w:r>
    </w:p>
    <w:p w:rsidR="006755C8" w:rsidRPr="00C660A9" w:rsidRDefault="006755C8" w:rsidP="00CD1877">
      <w:pPr>
        <w:pStyle w:val="ad"/>
        <w:tabs>
          <w:tab w:val="left" w:pos="14034"/>
        </w:tabs>
        <w:spacing w:before="0" w:beforeAutospacing="0" w:after="0" w:afterAutospacing="0"/>
        <w:ind w:left="142"/>
        <w:contextualSpacing/>
        <w:rPr>
          <w:sz w:val="28"/>
          <w:szCs w:val="28"/>
        </w:rPr>
      </w:pPr>
      <w:r w:rsidRPr="00C660A9">
        <w:rPr>
          <w:b/>
          <w:i/>
          <w:sz w:val="28"/>
          <w:szCs w:val="28"/>
        </w:rPr>
        <w:t xml:space="preserve">«С поляны коршун поднялся...» - </w:t>
      </w:r>
      <w:r w:rsidRPr="00C660A9">
        <w:rPr>
          <w:sz w:val="28"/>
          <w:szCs w:val="28"/>
        </w:rPr>
        <w:t>противопоставление су</w:t>
      </w:r>
      <w:r w:rsidRPr="00C660A9">
        <w:rPr>
          <w:sz w:val="28"/>
          <w:szCs w:val="28"/>
        </w:rPr>
        <w:softHyphen/>
        <w:t>деб человека и коршуна: свободный полет коршуна и земная обреченность человека.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Афанасий Афанасьевич Фет. </w:t>
      </w:r>
      <w:r w:rsidRPr="00C660A9">
        <w:rPr>
          <w:rFonts w:ascii="Times New Roman" w:eastAsia="Times New Roman" w:hAnsi="Times New Roman" w:cs="Times New Roman"/>
          <w:sz w:val="28"/>
          <w:szCs w:val="28"/>
          <w:lang w:eastAsia="ru-RU"/>
        </w:rPr>
        <w:t>Рассказ о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hAnsi="Times New Roman" w:cs="Times New Roman"/>
          <w:sz w:val="28"/>
          <w:szCs w:val="28"/>
        </w:rPr>
        <w:t xml:space="preserve">Стихотворения </w:t>
      </w:r>
      <w:r w:rsidRPr="00C660A9">
        <w:rPr>
          <w:rFonts w:ascii="Times New Roman" w:hAnsi="Times New Roman" w:cs="Times New Roman"/>
          <w:b/>
          <w:i/>
          <w:color w:val="000000"/>
          <w:sz w:val="28"/>
          <w:szCs w:val="28"/>
        </w:rPr>
        <w:t>«Ель рукавом мне тропинку завесила…», «Ещё майская ночь», «Учись у них – у дуба, у березы…»,</w:t>
      </w:r>
      <w:r w:rsidRPr="00C660A9">
        <w:rPr>
          <w:rFonts w:ascii="Times New Roman" w:hAnsi="Times New Roman" w:cs="Times New Roman"/>
          <w:b/>
          <w:color w:val="000000"/>
          <w:sz w:val="28"/>
          <w:szCs w:val="28"/>
        </w:rPr>
        <w:t xml:space="preserve"> «Еще весны душистой нега…», «На заре ты ее не буди…»</w:t>
      </w:r>
      <w:r w:rsidRPr="00C660A9">
        <w:rPr>
          <w:rStyle w:val="af0"/>
          <w:rFonts w:ascii="Times New Roman" w:hAnsi="Times New Roman" w:cs="Times New Roman"/>
          <w:b/>
          <w:color w:val="000000"/>
          <w:sz w:val="28"/>
          <w:szCs w:val="28"/>
        </w:rPr>
        <w:footnoteReference w:id="1"/>
      </w:r>
      <w:r w:rsidRPr="00C660A9">
        <w:rPr>
          <w:rFonts w:ascii="Times New Roman" w:hAnsi="Times New Roman" w:cs="Times New Roman"/>
          <w:b/>
          <w:color w:val="000000"/>
          <w:sz w:val="28"/>
          <w:szCs w:val="28"/>
        </w:rPr>
        <w:t>.</w:t>
      </w:r>
      <w:r w:rsidRPr="00C660A9">
        <w:rPr>
          <w:rFonts w:ascii="Times New Roman" w:eastAsia="Times New Roman" w:hAnsi="Times New Roman" w:cs="Times New Roman"/>
          <w:sz w:val="28"/>
          <w:szCs w:val="28"/>
          <w:lang w:eastAsia="ru-RU"/>
        </w:rPr>
        <w:t>Жизнеутверждающее начало в лирике Фета. Природа как воплощение прекрас</w:t>
      </w:r>
      <w:r w:rsidRPr="00C660A9">
        <w:rPr>
          <w:rFonts w:ascii="Times New Roman" w:eastAsia="Times New Roman" w:hAnsi="Times New Roman" w:cs="Times New Roman"/>
          <w:sz w:val="28"/>
          <w:szCs w:val="28"/>
          <w:lang w:eastAsia="ru-RU"/>
        </w:rPr>
        <w:softHyphen/>
        <w:t>ного. Эстетизация конкретной детали. Чувственный харак</w:t>
      </w:r>
      <w:r w:rsidRPr="00C660A9">
        <w:rPr>
          <w:rFonts w:ascii="Times New Roman" w:eastAsia="Times New Roman" w:hAnsi="Times New Roman" w:cs="Times New Roman"/>
          <w:sz w:val="28"/>
          <w:szCs w:val="28"/>
          <w:lang w:eastAsia="ru-RU"/>
        </w:rPr>
        <w:softHyphen/>
        <w:t>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w:t>
      </w:r>
      <w:r w:rsidRPr="00C660A9">
        <w:rPr>
          <w:rFonts w:ascii="Times New Roman" w:eastAsia="Times New Roman" w:hAnsi="Times New Roman" w:cs="Times New Roman"/>
          <w:sz w:val="28"/>
          <w:szCs w:val="28"/>
          <w:lang w:eastAsia="ru-RU"/>
        </w:rPr>
        <w:softHyphen/>
        <w:t>зом для искусства. Гармоничность и музыкальность поэти</w:t>
      </w:r>
      <w:r w:rsidRPr="00C660A9">
        <w:rPr>
          <w:rFonts w:ascii="Times New Roman" w:eastAsia="Times New Roman" w:hAnsi="Times New Roman" w:cs="Times New Roman"/>
          <w:sz w:val="28"/>
          <w:szCs w:val="28"/>
          <w:lang w:eastAsia="ru-RU"/>
        </w:rPr>
        <w:softHyphen/>
        <w:t>ческой речи Фета. Краски и звуки в пейзажной лирике.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Пейзажная лирика (развитие понятия).Звукопись в поэзии (развитие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Николай Алексеевич Некрасов. </w:t>
      </w:r>
      <w:r w:rsidRPr="00C660A9">
        <w:rPr>
          <w:rFonts w:ascii="Times New Roman" w:eastAsia="Times New Roman" w:hAnsi="Times New Roman" w:cs="Times New Roman"/>
          <w:sz w:val="28"/>
          <w:szCs w:val="28"/>
          <w:lang w:eastAsia="ru-RU"/>
        </w:rPr>
        <w:t>Краткий рассказ о жиз</w:t>
      </w:r>
      <w:r w:rsidRPr="00C660A9">
        <w:rPr>
          <w:rFonts w:ascii="Times New Roman" w:eastAsia="Times New Roman" w:hAnsi="Times New Roman" w:cs="Times New Roman"/>
          <w:sz w:val="28"/>
          <w:szCs w:val="28"/>
          <w:lang w:eastAsia="ru-RU"/>
        </w:rPr>
        <w:softHyphen/>
        <w:t>ни поэта.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bCs/>
          <w:i/>
          <w:iCs/>
          <w:sz w:val="28"/>
          <w:szCs w:val="28"/>
          <w:lang w:eastAsia="ru-RU"/>
        </w:rPr>
        <w:t xml:space="preserve">«Железная дорога». </w:t>
      </w:r>
      <w:r w:rsidRPr="00C660A9">
        <w:rPr>
          <w:rFonts w:ascii="Times New Roman" w:eastAsia="Times New Roman" w:hAnsi="Times New Roman" w:cs="Times New Roman"/>
          <w:sz w:val="28"/>
          <w:szCs w:val="28"/>
          <w:lang w:eastAsia="ru-RU"/>
        </w:rPr>
        <w:t>Картины подневольного труда. На</w:t>
      </w:r>
      <w:r w:rsidRPr="00C660A9">
        <w:rPr>
          <w:rFonts w:ascii="Times New Roman" w:eastAsia="Times New Roman" w:hAnsi="Times New Roman" w:cs="Times New Roman"/>
          <w:sz w:val="28"/>
          <w:szCs w:val="28"/>
          <w:lang w:eastAsia="ru-RU"/>
        </w:rPr>
        <w:softHyphen/>
        <w:t>род — созидатель духовных и материальных ценностей. Мечта поэта о «прекрасной поре» в жизни народа. Свое</w:t>
      </w:r>
      <w:r w:rsidRPr="00C660A9">
        <w:rPr>
          <w:rFonts w:ascii="Times New Roman" w:eastAsia="Times New Roman" w:hAnsi="Times New Roman" w:cs="Times New Roman"/>
          <w:sz w:val="28"/>
          <w:szCs w:val="28"/>
          <w:lang w:eastAsia="ru-RU"/>
        </w:rPr>
        <w:softHyphen/>
        <w:t>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w:t>
      </w:r>
      <w:r w:rsidRPr="00C660A9">
        <w:rPr>
          <w:rFonts w:ascii="Times New Roman" w:eastAsia="Times New Roman" w:hAnsi="Times New Roman" w:cs="Times New Roman"/>
          <w:sz w:val="28"/>
          <w:szCs w:val="28"/>
          <w:lang w:eastAsia="ru-RU"/>
        </w:rPr>
        <w:softHyphen/>
        <w:t>рении.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Эпиграф. Стихотворные размеры (трехсложные). Диалог. Строфа. Риторические вопросы. (начальные представле</w:t>
      </w:r>
      <w:r w:rsidRPr="00C660A9">
        <w:rPr>
          <w:rFonts w:ascii="Times New Roman" w:eastAsia="Times New Roman" w:hAnsi="Times New Roman" w:cs="Times New Roman"/>
          <w:i/>
          <w:iCs/>
          <w:sz w:val="28"/>
          <w:szCs w:val="28"/>
          <w:lang w:eastAsia="ru-RU"/>
        </w:rPr>
        <w:softHyphen/>
        <w:t>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Николай Семенович Лесков. </w:t>
      </w:r>
      <w:r w:rsidRPr="00C660A9">
        <w:rPr>
          <w:rFonts w:ascii="Times New Roman" w:eastAsia="Times New Roman" w:hAnsi="Times New Roman" w:cs="Times New Roman"/>
          <w:sz w:val="28"/>
          <w:szCs w:val="28"/>
          <w:lang w:eastAsia="ru-RU"/>
        </w:rPr>
        <w:t>Краткий рассказ о писа</w:t>
      </w:r>
      <w:r w:rsidRPr="00C660A9">
        <w:rPr>
          <w:rFonts w:ascii="Times New Roman" w:eastAsia="Times New Roman" w:hAnsi="Times New Roman" w:cs="Times New Roman"/>
          <w:sz w:val="28"/>
          <w:szCs w:val="28"/>
          <w:lang w:eastAsia="ru-RU"/>
        </w:rPr>
        <w:softHyphen/>
        <w:t>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Сказ </w:t>
      </w:r>
      <w:r w:rsidRPr="00C660A9">
        <w:rPr>
          <w:rFonts w:ascii="Times New Roman" w:eastAsia="Times New Roman" w:hAnsi="Times New Roman" w:cs="Times New Roman"/>
          <w:b/>
          <w:bCs/>
          <w:i/>
          <w:iCs/>
          <w:sz w:val="28"/>
          <w:szCs w:val="28"/>
          <w:lang w:eastAsia="ru-RU"/>
        </w:rPr>
        <w:t xml:space="preserve">«Левша». </w:t>
      </w:r>
      <w:r w:rsidRPr="00C660A9">
        <w:rPr>
          <w:rFonts w:ascii="Times New Roman" w:eastAsia="Times New Roman" w:hAnsi="Times New Roman" w:cs="Times New Roman"/>
          <w:sz w:val="28"/>
          <w:szCs w:val="28"/>
          <w:lang w:eastAsia="ru-RU"/>
        </w:rPr>
        <w:t>Гордость писателя за народ, его трудолюбие, талантливость, патриотизм. Горькое чувство от его унижен</w:t>
      </w:r>
      <w:r w:rsidRPr="00C660A9">
        <w:rPr>
          <w:rFonts w:ascii="Times New Roman" w:eastAsia="Times New Roman" w:hAnsi="Times New Roman" w:cs="Times New Roman"/>
          <w:sz w:val="28"/>
          <w:szCs w:val="28"/>
          <w:lang w:eastAsia="ru-RU"/>
        </w:rPr>
        <w:softHyphen/>
        <w:t>ности и бесправия. Едкая насмешка над царскими чинов</w:t>
      </w:r>
      <w:r w:rsidRPr="00C660A9">
        <w:rPr>
          <w:rFonts w:ascii="Times New Roman" w:eastAsia="Times New Roman" w:hAnsi="Times New Roman" w:cs="Times New Roman"/>
          <w:sz w:val="28"/>
          <w:szCs w:val="28"/>
          <w:lang w:eastAsia="ru-RU"/>
        </w:rPr>
        <w:softHyphen/>
        <w:t>никами. Особенности языка произведения. Комический эффект, создаваемый игрой слов, народной этимологией. Сказовая форма повествования.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Сказ как форма повествования (начальные представления). Ирония (начальные представле</w:t>
      </w:r>
      <w:r w:rsidRPr="00C660A9">
        <w:rPr>
          <w:rFonts w:ascii="Times New Roman" w:eastAsia="Times New Roman" w:hAnsi="Times New Roman" w:cs="Times New Roman"/>
          <w:i/>
          <w:iCs/>
          <w:sz w:val="28"/>
          <w:szCs w:val="28"/>
          <w:lang w:eastAsia="ru-RU"/>
        </w:rPr>
        <w:softHyphen/>
        <w:t>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Антон Павлович Чехов.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lastRenderedPageBreak/>
        <w:t xml:space="preserve">Рассказ </w:t>
      </w:r>
      <w:r w:rsidRPr="00C660A9">
        <w:rPr>
          <w:rFonts w:ascii="Times New Roman" w:eastAsia="Times New Roman" w:hAnsi="Times New Roman" w:cs="Times New Roman"/>
          <w:b/>
          <w:bCs/>
          <w:i/>
          <w:iCs/>
          <w:sz w:val="28"/>
          <w:szCs w:val="28"/>
          <w:lang w:eastAsia="ru-RU"/>
        </w:rPr>
        <w:t xml:space="preserve">«Толстый и тонкий». </w:t>
      </w:r>
      <w:r w:rsidRPr="00C660A9">
        <w:rPr>
          <w:rFonts w:ascii="Times New Roman" w:eastAsia="Times New Roman" w:hAnsi="Times New Roman" w:cs="Times New Roman"/>
          <w:sz w:val="28"/>
          <w:szCs w:val="28"/>
          <w:lang w:eastAsia="ru-RU"/>
        </w:rPr>
        <w:t>Речь героев как источник юмора. Юмористическая ситуация. Разоблачение лицемерия. Роль художественной детали.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Юмор. Комическое. (развитие понятия).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Родная природа в стихотворениях русских поэтов </w:t>
      </w:r>
      <w:r w:rsidRPr="00C660A9">
        <w:rPr>
          <w:rFonts w:ascii="Times New Roman" w:eastAsia="Times New Roman" w:hAnsi="Times New Roman" w:cs="Times New Roman"/>
          <w:b/>
          <w:bCs/>
          <w:sz w:val="28"/>
          <w:szCs w:val="28"/>
          <w:lang w:val="en-US" w:eastAsia="ru-RU"/>
        </w:rPr>
        <w:t>XIX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i/>
          <w:iCs/>
          <w:sz w:val="28"/>
          <w:szCs w:val="28"/>
          <w:lang w:eastAsia="ru-RU"/>
        </w:rPr>
      </w:pPr>
      <w:r w:rsidRPr="00C660A9">
        <w:rPr>
          <w:rFonts w:ascii="Times New Roman" w:eastAsia="Times New Roman" w:hAnsi="Times New Roman" w:cs="Times New Roman"/>
          <w:b/>
          <w:bCs/>
          <w:sz w:val="28"/>
          <w:szCs w:val="28"/>
          <w:lang w:eastAsia="ru-RU"/>
        </w:rPr>
        <w:t xml:space="preserve">Я. Полонский. </w:t>
      </w:r>
      <w:r w:rsidRPr="00C660A9">
        <w:rPr>
          <w:rFonts w:ascii="Times New Roman" w:eastAsia="Times New Roman" w:hAnsi="Times New Roman" w:cs="Times New Roman"/>
          <w:bCs/>
          <w:sz w:val="28"/>
          <w:szCs w:val="28"/>
          <w:lang w:eastAsia="ru-RU"/>
        </w:rPr>
        <w:t xml:space="preserve">Стихотворения </w:t>
      </w:r>
      <w:r w:rsidRPr="00C660A9">
        <w:rPr>
          <w:rFonts w:ascii="Times New Roman" w:eastAsia="Times New Roman" w:hAnsi="Times New Roman" w:cs="Times New Roman"/>
          <w:b/>
          <w:i/>
          <w:iCs/>
          <w:sz w:val="28"/>
          <w:szCs w:val="28"/>
          <w:lang w:eastAsia="ru-RU"/>
        </w:rPr>
        <w:t>«По горам две хмурых тучи...», «Посмот</w:t>
      </w:r>
      <w:r w:rsidRPr="00C660A9">
        <w:rPr>
          <w:rFonts w:ascii="Times New Roman" w:eastAsia="Times New Roman" w:hAnsi="Times New Roman" w:cs="Times New Roman"/>
          <w:b/>
          <w:i/>
          <w:iCs/>
          <w:sz w:val="28"/>
          <w:szCs w:val="28"/>
          <w:lang w:eastAsia="ru-RU"/>
        </w:rPr>
        <w:softHyphen/>
        <w:t xml:space="preserve">ри, какая мгла...»; </w:t>
      </w:r>
      <w:r w:rsidRPr="00C660A9">
        <w:rPr>
          <w:rFonts w:ascii="Times New Roman" w:eastAsia="Times New Roman" w:hAnsi="Times New Roman" w:cs="Times New Roman"/>
          <w:b/>
          <w:bCs/>
          <w:sz w:val="28"/>
          <w:szCs w:val="28"/>
          <w:lang w:eastAsia="ru-RU"/>
        </w:rPr>
        <w:t xml:space="preserve">Е. Баратынский. </w:t>
      </w:r>
      <w:r w:rsidRPr="00C660A9">
        <w:rPr>
          <w:rFonts w:ascii="Times New Roman" w:eastAsia="Times New Roman" w:hAnsi="Times New Roman" w:cs="Times New Roman"/>
          <w:bCs/>
          <w:sz w:val="28"/>
          <w:szCs w:val="28"/>
          <w:lang w:eastAsia="ru-RU"/>
        </w:rPr>
        <w:t xml:space="preserve">Стихотворения </w:t>
      </w:r>
      <w:r w:rsidRPr="00C660A9">
        <w:rPr>
          <w:rFonts w:ascii="Times New Roman" w:eastAsia="Times New Roman" w:hAnsi="Times New Roman" w:cs="Times New Roman"/>
          <w:b/>
          <w:i/>
          <w:iCs/>
          <w:sz w:val="28"/>
          <w:szCs w:val="28"/>
          <w:lang w:eastAsia="ru-RU"/>
        </w:rPr>
        <w:t xml:space="preserve">«Весна, весна! Как воздух чист...», «Чудный град...»; </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i/>
          <w:sz w:val="28"/>
          <w:szCs w:val="28"/>
          <w:lang w:eastAsia="ru-RU"/>
        </w:rPr>
      </w:pPr>
      <w:r w:rsidRPr="00C660A9">
        <w:rPr>
          <w:rFonts w:ascii="Times New Roman" w:eastAsia="Times New Roman" w:hAnsi="Times New Roman" w:cs="Times New Roman"/>
          <w:b/>
          <w:bCs/>
          <w:sz w:val="28"/>
          <w:szCs w:val="28"/>
          <w:lang w:eastAsia="ru-RU"/>
        </w:rPr>
        <w:t xml:space="preserve">А. Толстой. </w:t>
      </w:r>
      <w:r w:rsidRPr="00C660A9">
        <w:rPr>
          <w:rFonts w:ascii="Times New Roman" w:eastAsia="Times New Roman" w:hAnsi="Times New Roman" w:cs="Times New Roman"/>
          <w:bCs/>
          <w:sz w:val="28"/>
          <w:szCs w:val="28"/>
          <w:lang w:eastAsia="ru-RU"/>
        </w:rPr>
        <w:t xml:space="preserve">Стихотворения </w:t>
      </w:r>
      <w:r w:rsidRPr="00C660A9">
        <w:rPr>
          <w:rFonts w:ascii="Times New Roman" w:eastAsia="Times New Roman" w:hAnsi="Times New Roman" w:cs="Times New Roman"/>
          <w:b/>
          <w:i/>
          <w:iCs/>
          <w:sz w:val="28"/>
          <w:szCs w:val="28"/>
          <w:lang w:eastAsia="ru-RU"/>
        </w:rPr>
        <w:t>«Где гнутся над нутом лозы...».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Лирика как род литературы (развитие представления).</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Из русской литературы </w:t>
      </w:r>
      <w:r w:rsidRPr="00C660A9">
        <w:rPr>
          <w:rFonts w:ascii="Times New Roman" w:eastAsia="Times New Roman" w:hAnsi="Times New Roman" w:cs="Times New Roman"/>
          <w:b/>
          <w:bCs/>
          <w:sz w:val="28"/>
          <w:szCs w:val="28"/>
          <w:lang w:val="en-US" w:eastAsia="ru-RU"/>
        </w:rPr>
        <w:t>xx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
          <w:bCs/>
          <w:sz w:val="28"/>
          <w:szCs w:val="28"/>
          <w:lang w:eastAsia="ru-RU"/>
        </w:rPr>
        <w:t xml:space="preserve">Александр Иванович Куприн. </w:t>
      </w:r>
      <w:r w:rsidRPr="00C660A9">
        <w:rPr>
          <w:rFonts w:ascii="Times New Roman" w:eastAsia="Times New Roman" w:hAnsi="Times New Roman" w:cs="Times New Roman"/>
          <w:bCs/>
          <w:sz w:val="28"/>
          <w:szCs w:val="28"/>
          <w:lang w:eastAsia="ru-RU"/>
        </w:rPr>
        <w:t>Рассказ «Чудесный доктор».</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Реальная основа содержания рассказа. Образ главного героя. Тема служения людям.</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
          <w:sz w:val="28"/>
          <w:szCs w:val="28"/>
          <w:lang w:eastAsia="ru-RU"/>
        </w:rPr>
        <w:t>Теория литературы. Рождественский рассказ (начальные</w:t>
      </w:r>
      <w:r w:rsidRPr="00C660A9">
        <w:rPr>
          <w:rFonts w:ascii="Times New Roman" w:eastAsia="Times New Roman" w:hAnsi="Times New Roman" w:cs="Times New Roman"/>
          <w:bCs/>
          <w:sz w:val="28"/>
          <w:szCs w:val="28"/>
          <w:lang w:eastAsia="ru-RU"/>
        </w:rPr>
        <w:t xml:space="preserve">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Андрей Платонович Платонов.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Рассказ </w:t>
      </w:r>
      <w:r w:rsidRPr="00C660A9">
        <w:rPr>
          <w:rFonts w:ascii="Times New Roman" w:eastAsia="Times New Roman" w:hAnsi="Times New Roman" w:cs="Times New Roman"/>
          <w:b/>
          <w:bCs/>
          <w:i/>
          <w:iCs/>
          <w:sz w:val="28"/>
          <w:szCs w:val="28"/>
          <w:lang w:eastAsia="ru-RU"/>
        </w:rPr>
        <w:t xml:space="preserve">«Неизвестный цветок». </w:t>
      </w:r>
      <w:r w:rsidRPr="00C660A9">
        <w:rPr>
          <w:rFonts w:ascii="Times New Roman" w:eastAsia="Times New Roman" w:hAnsi="Times New Roman" w:cs="Times New Roman"/>
          <w:sz w:val="28"/>
          <w:szCs w:val="28"/>
          <w:lang w:eastAsia="ru-RU"/>
        </w:rPr>
        <w:t>Прекрасное вокруг нас. «Ни на кого не похожие» герои А. Платонова.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Александр Степанович Грин.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Феерия </w:t>
      </w:r>
      <w:r w:rsidRPr="00C660A9">
        <w:rPr>
          <w:rFonts w:ascii="Times New Roman" w:eastAsia="Times New Roman" w:hAnsi="Times New Roman" w:cs="Times New Roman"/>
          <w:b/>
          <w:bCs/>
          <w:i/>
          <w:iCs/>
          <w:sz w:val="28"/>
          <w:szCs w:val="28"/>
          <w:lang w:eastAsia="ru-RU"/>
        </w:rPr>
        <w:t xml:space="preserve">«Алые паруса». </w:t>
      </w:r>
      <w:r w:rsidRPr="00C660A9">
        <w:rPr>
          <w:rFonts w:ascii="Times New Roman" w:eastAsia="Times New Roman" w:hAnsi="Times New Roman" w:cs="Times New Roman"/>
          <w:sz w:val="28"/>
          <w:szCs w:val="28"/>
          <w:lang w:eastAsia="ru-RU"/>
        </w:rPr>
        <w:t>Жестокая реальность и романтическая мечта в повести. Душевная чистота главных героев. Отно</w:t>
      </w:r>
      <w:r w:rsidRPr="00C660A9">
        <w:rPr>
          <w:rFonts w:ascii="Times New Roman" w:eastAsia="Times New Roman" w:hAnsi="Times New Roman" w:cs="Times New Roman"/>
          <w:sz w:val="28"/>
          <w:szCs w:val="28"/>
          <w:lang w:eastAsia="ru-RU"/>
        </w:rPr>
        <w:softHyphen/>
        <w:t>шение автора к героям.</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Произведения о Великой Отечественной войне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К. М. Симонов. </w:t>
      </w:r>
      <w:r w:rsidRPr="00C660A9">
        <w:rPr>
          <w:rFonts w:ascii="Times New Roman" w:eastAsia="Times New Roman" w:hAnsi="Times New Roman" w:cs="Times New Roman"/>
          <w:b/>
          <w:bCs/>
          <w:i/>
          <w:iCs/>
          <w:sz w:val="28"/>
          <w:szCs w:val="28"/>
          <w:lang w:eastAsia="ru-RU"/>
        </w:rPr>
        <w:t>«Ты помнишь, Алеша, дороги Смолен</w:t>
      </w:r>
      <w:r w:rsidRPr="00C660A9">
        <w:rPr>
          <w:rFonts w:ascii="Times New Roman" w:eastAsia="Times New Roman" w:hAnsi="Times New Roman" w:cs="Times New Roman"/>
          <w:b/>
          <w:bCs/>
          <w:i/>
          <w:iCs/>
          <w:sz w:val="28"/>
          <w:szCs w:val="28"/>
          <w:lang w:eastAsia="ru-RU"/>
        </w:rPr>
        <w:softHyphen/>
        <w:t xml:space="preserve">щины...»; </w:t>
      </w:r>
      <w:r w:rsidRPr="00C660A9">
        <w:rPr>
          <w:rFonts w:ascii="Times New Roman" w:eastAsia="Times New Roman" w:hAnsi="Times New Roman" w:cs="Times New Roman"/>
          <w:b/>
          <w:bCs/>
          <w:sz w:val="28"/>
          <w:szCs w:val="28"/>
          <w:lang w:eastAsia="ru-RU"/>
        </w:rPr>
        <w:t>Д. С. Са</w:t>
      </w:r>
      <w:r w:rsidRPr="00C660A9">
        <w:rPr>
          <w:rFonts w:ascii="Times New Roman" w:eastAsia="Times New Roman" w:hAnsi="Times New Roman" w:cs="Times New Roman"/>
          <w:b/>
          <w:bCs/>
          <w:sz w:val="28"/>
          <w:szCs w:val="28"/>
          <w:lang w:eastAsia="ru-RU"/>
        </w:rPr>
        <w:softHyphen/>
        <w:t xml:space="preserve">мойлов. </w:t>
      </w:r>
      <w:r w:rsidRPr="00C660A9">
        <w:rPr>
          <w:rFonts w:ascii="Times New Roman" w:eastAsia="Times New Roman" w:hAnsi="Times New Roman" w:cs="Times New Roman"/>
          <w:b/>
          <w:bCs/>
          <w:i/>
          <w:iCs/>
          <w:sz w:val="28"/>
          <w:szCs w:val="28"/>
          <w:lang w:eastAsia="ru-RU"/>
        </w:rPr>
        <w:t xml:space="preserve">«Сороковые». </w:t>
      </w:r>
      <w:r w:rsidRPr="00C660A9">
        <w:rPr>
          <w:rFonts w:ascii="Times New Roman" w:eastAsia="Times New Roman" w:hAnsi="Times New Roman" w:cs="Times New Roman"/>
          <w:sz w:val="28"/>
          <w:szCs w:val="28"/>
          <w:lang w:eastAsia="ru-RU"/>
        </w:rP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Виктор Петрович Астафьев.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Рассказ </w:t>
      </w:r>
      <w:r w:rsidRPr="00C660A9">
        <w:rPr>
          <w:rFonts w:ascii="Times New Roman" w:eastAsia="Times New Roman" w:hAnsi="Times New Roman" w:cs="Times New Roman"/>
          <w:b/>
          <w:bCs/>
          <w:i/>
          <w:iCs/>
          <w:sz w:val="28"/>
          <w:szCs w:val="28"/>
          <w:lang w:eastAsia="ru-RU"/>
        </w:rPr>
        <w:t xml:space="preserve">«Конь с розовой гривой». </w:t>
      </w:r>
      <w:r w:rsidRPr="00C660A9">
        <w:rPr>
          <w:rFonts w:ascii="Times New Roman" w:eastAsia="Times New Roman" w:hAnsi="Times New Roman" w:cs="Times New Roman"/>
          <w:sz w:val="28"/>
          <w:szCs w:val="28"/>
          <w:lang w:eastAsia="ru-RU"/>
        </w:rPr>
        <w:t>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w:t>
      </w:r>
      <w:r w:rsidRPr="00C660A9">
        <w:rPr>
          <w:rFonts w:ascii="Times New Roman" w:eastAsia="Times New Roman" w:hAnsi="Times New Roman" w:cs="Times New Roman"/>
          <w:sz w:val="28"/>
          <w:szCs w:val="28"/>
          <w:lang w:eastAsia="ru-RU"/>
        </w:rPr>
        <w:softHyphen/>
        <w:t>пользования народной речи.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Речевая характеристика героя. Герой-повествователь (развитие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Валентин Григорьевич Распутин.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lastRenderedPageBreak/>
        <w:t xml:space="preserve">Рассказ </w:t>
      </w:r>
      <w:r w:rsidRPr="00C660A9">
        <w:rPr>
          <w:rFonts w:ascii="Times New Roman" w:eastAsia="Times New Roman" w:hAnsi="Times New Roman" w:cs="Times New Roman"/>
          <w:b/>
          <w:bCs/>
          <w:i/>
          <w:iCs/>
          <w:sz w:val="28"/>
          <w:szCs w:val="28"/>
          <w:lang w:eastAsia="ru-RU"/>
        </w:rPr>
        <w:t xml:space="preserve">«Уроки французского». </w:t>
      </w:r>
      <w:r w:rsidRPr="00C660A9">
        <w:rPr>
          <w:rFonts w:ascii="Times New Roman" w:eastAsia="Times New Roman" w:hAnsi="Times New Roman" w:cs="Times New Roman"/>
          <w:sz w:val="28"/>
          <w:szCs w:val="28"/>
          <w:lang w:eastAsia="ru-RU"/>
        </w:rPr>
        <w:t>Отражение в повести трудностей 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 Нравственная проблематика произведения.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Рассказ, сюжет (развитие поня</w:t>
      </w:r>
      <w:r w:rsidRPr="00C660A9">
        <w:rPr>
          <w:rFonts w:ascii="Times New Roman" w:eastAsia="Times New Roman" w:hAnsi="Times New Roman" w:cs="Times New Roman"/>
          <w:i/>
          <w:iCs/>
          <w:sz w:val="28"/>
          <w:szCs w:val="28"/>
          <w:lang w:eastAsia="ru-RU"/>
        </w:rPr>
        <w:softHyphen/>
        <w:t>тий). Герой-повествователь (развитие понятия).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Николай Михайлович Рубцов. </w:t>
      </w:r>
      <w:r w:rsidRPr="00C660A9">
        <w:rPr>
          <w:rFonts w:ascii="Times New Roman" w:eastAsia="Times New Roman" w:hAnsi="Times New Roman" w:cs="Times New Roman"/>
          <w:sz w:val="28"/>
          <w:szCs w:val="28"/>
          <w:lang w:eastAsia="ru-RU"/>
        </w:rPr>
        <w:t>Краткий рассказ о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Стихотворения </w:t>
      </w:r>
      <w:r w:rsidRPr="00C660A9">
        <w:rPr>
          <w:rFonts w:ascii="Times New Roman" w:eastAsia="Times New Roman" w:hAnsi="Times New Roman" w:cs="Times New Roman"/>
          <w:b/>
          <w:bCs/>
          <w:i/>
          <w:iCs/>
          <w:sz w:val="28"/>
          <w:szCs w:val="28"/>
          <w:lang w:eastAsia="ru-RU"/>
        </w:rPr>
        <w:t xml:space="preserve">«Звезда полей», «Листья осенние», «В горнице». </w:t>
      </w:r>
      <w:r w:rsidRPr="00C660A9">
        <w:rPr>
          <w:rFonts w:ascii="Times New Roman" w:eastAsia="Times New Roman" w:hAnsi="Times New Roman" w:cs="Times New Roman"/>
          <w:sz w:val="28"/>
          <w:szCs w:val="28"/>
          <w:lang w:eastAsia="ru-RU"/>
        </w:rPr>
        <w:t>Тема Родины в поэзии Рубцова. Человек и природа в «тихой» лирике Рубцова. Отличительные черты характера лирического героя.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Фазиль Искандер.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iCs/>
          <w:sz w:val="28"/>
          <w:szCs w:val="28"/>
          <w:lang w:eastAsia="ru-RU"/>
        </w:rPr>
        <w:t xml:space="preserve">«Тринадцатый подвиг Геракла». </w:t>
      </w:r>
      <w:r w:rsidRPr="00C660A9">
        <w:rPr>
          <w:rFonts w:ascii="Times New Roman" w:eastAsia="Times New Roman" w:hAnsi="Times New Roman" w:cs="Times New Roman"/>
          <w:sz w:val="28"/>
          <w:szCs w:val="28"/>
          <w:lang w:eastAsia="ru-RU"/>
        </w:rPr>
        <w:t>Влияние учителя на формирование детского характера. Чувство юмора как одно из ценных качеств человека.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Родная природа в русской поэзии </w:t>
      </w:r>
      <w:r w:rsidRPr="00C660A9">
        <w:rPr>
          <w:rFonts w:ascii="Times New Roman" w:eastAsia="Times New Roman" w:hAnsi="Times New Roman" w:cs="Times New Roman"/>
          <w:b/>
          <w:bCs/>
          <w:sz w:val="28"/>
          <w:szCs w:val="28"/>
          <w:lang w:val="en-US" w:eastAsia="ru-RU"/>
        </w:rPr>
        <w:t>XX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 Блок. </w:t>
      </w:r>
      <w:r w:rsidRPr="00C660A9">
        <w:rPr>
          <w:rFonts w:ascii="Times New Roman" w:eastAsia="Times New Roman" w:hAnsi="Times New Roman" w:cs="Times New Roman"/>
          <w:i/>
          <w:iCs/>
          <w:sz w:val="28"/>
          <w:szCs w:val="28"/>
          <w:lang w:eastAsia="ru-RU"/>
        </w:rPr>
        <w:t xml:space="preserve">«Летний вечер», «О, как безумно за окном...» </w:t>
      </w:r>
      <w:r w:rsidRPr="00C660A9">
        <w:rPr>
          <w:rFonts w:ascii="Times New Roman" w:eastAsia="Times New Roman" w:hAnsi="Times New Roman" w:cs="Times New Roman"/>
          <w:b/>
          <w:bCs/>
          <w:sz w:val="28"/>
          <w:szCs w:val="28"/>
          <w:lang w:eastAsia="ru-RU"/>
        </w:rPr>
        <w:t xml:space="preserve">С. Есенин. </w:t>
      </w:r>
      <w:r w:rsidRPr="00C660A9">
        <w:rPr>
          <w:rFonts w:ascii="Times New Roman" w:eastAsia="Times New Roman" w:hAnsi="Times New Roman" w:cs="Times New Roman"/>
          <w:i/>
          <w:iCs/>
          <w:sz w:val="28"/>
          <w:szCs w:val="28"/>
          <w:lang w:eastAsia="ru-RU"/>
        </w:rPr>
        <w:t xml:space="preserve">«Мелколесье. Степь и дали...», «Пороша»; </w:t>
      </w:r>
      <w:r w:rsidRPr="00C660A9">
        <w:rPr>
          <w:rFonts w:ascii="Times New Roman" w:eastAsia="Times New Roman" w:hAnsi="Times New Roman" w:cs="Times New Roman"/>
          <w:b/>
          <w:bCs/>
          <w:i/>
          <w:iCs/>
          <w:sz w:val="28"/>
          <w:szCs w:val="28"/>
          <w:lang w:eastAsia="ru-RU"/>
        </w:rPr>
        <w:t xml:space="preserve">А.. </w:t>
      </w:r>
      <w:r w:rsidRPr="00C660A9">
        <w:rPr>
          <w:rFonts w:ascii="Times New Roman" w:eastAsia="Times New Roman" w:hAnsi="Times New Roman" w:cs="Times New Roman"/>
          <w:b/>
          <w:bCs/>
          <w:sz w:val="28"/>
          <w:szCs w:val="28"/>
          <w:lang w:eastAsia="ru-RU"/>
        </w:rPr>
        <w:t xml:space="preserve">Ахматова. </w:t>
      </w:r>
      <w:r w:rsidRPr="00C660A9">
        <w:rPr>
          <w:rFonts w:ascii="Times New Roman" w:eastAsia="Times New Roman" w:hAnsi="Times New Roman" w:cs="Times New Roman"/>
          <w:i/>
          <w:iCs/>
          <w:sz w:val="28"/>
          <w:szCs w:val="28"/>
          <w:lang w:eastAsia="ru-RU"/>
        </w:rPr>
        <w:t>«Перед весной бывают дни такие...».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Чувство радости и печали, любви к родной природе  и родине в стихотворных произведениях поэтов </w:t>
      </w:r>
      <w:r w:rsidRPr="00C660A9">
        <w:rPr>
          <w:rFonts w:ascii="Times New Roman" w:eastAsia="Times New Roman" w:hAnsi="Times New Roman" w:cs="Times New Roman"/>
          <w:sz w:val="28"/>
          <w:szCs w:val="28"/>
          <w:lang w:val="en-US" w:eastAsia="ru-RU"/>
        </w:rPr>
        <w:t>XX</w:t>
      </w:r>
      <w:r w:rsidRPr="00C660A9">
        <w:rPr>
          <w:rFonts w:ascii="Times New Roman" w:eastAsia="Times New Roman" w:hAnsi="Times New Roman" w:cs="Times New Roman"/>
          <w:sz w:val="28"/>
          <w:szCs w:val="28"/>
          <w:lang w:eastAsia="ru-RU"/>
        </w:rPr>
        <w:t xml:space="preserve"> века. Связь ритмики и мелодики стиха с эмоциональным состоянием, выраженным в стихотворении. Поэтизация родне природы.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sz w:val="28"/>
          <w:szCs w:val="28"/>
          <w:lang w:eastAsia="ru-RU"/>
        </w:rPr>
      </w:pPr>
      <w:r w:rsidRPr="00C660A9">
        <w:rPr>
          <w:rFonts w:ascii="Times New Roman" w:eastAsia="Times New Roman" w:hAnsi="Times New Roman" w:cs="Times New Roman"/>
          <w:i/>
          <w:sz w:val="28"/>
          <w:szCs w:val="28"/>
          <w:lang w:eastAsia="ru-RU"/>
        </w:rPr>
        <w:t xml:space="preserve">Теория литературы. Лирический </w:t>
      </w:r>
      <w:r w:rsidR="00EF5C5A" w:rsidRPr="00C660A9">
        <w:rPr>
          <w:rFonts w:ascii="Times New Roman" w:eastAsia="Times New Roman" w:hAnsi="Times New Roman" w:cs="Times New Roman"/>
          <w:i/>
          <w:sz w:val="28"/>
          <w:szCs w:val="28"/>
          <w:lang w:eastAsia="ru-RU"/>
        </w:rPr>
        <w:t>герой (развитие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Писатели улыбаются.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
          <w:bCs/>
          <w:sz w:val="28"/>
          <w:szCs w:val="28"/>
          <w:lang w:eastAsia="ru-RU"/>
        </w:rPr>
        <w:t xml:space="preserve">Василий Макарович Шукшин. </w:t>
      </w:r>
      <w:r w:rsidRPr="00C660A9">
        <w:rPr>
          <w:rFonts w:ascii="Times New Roman" w:eastAsia="Times New Roman" w:hAnsi="Times New Roman" w:cs="Times New Roman"/>
          <w:bCs/>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Cs/>
          <w:iCs/>
          <w:sz w:val="28"/>
          <w:szCs w:val="28"/>
          <w:lang w:eastAsia="ru-RU"/>
        </w:rPr>
        <w:t xml:space="preserve">Рассказы </w:t>
      </w:r>
      <w:r w:rsidRPr="00C660A9">
        <w:rPr>
          <w:rFonts w:ascii="Times New Roman" w:eastAsia="Times New Roman" w:hAnsi="Times New Roman" w:cs="Times New Roman"/>
          <w:b/>
          <w:bCs/>
          <w:i/>
          <w:iCs/>
          <w:sz w:val="28"/>
          <w:szCs w:val="28"/>
          <w:lang w:eastAsia="ru-RU"/>
        </w:rPr>
        <w:t>«Чудик»</w:t>
      </w:r>
      <w:r w:rsidRPr="00C660A9">
        <w:rPr>
          <w:rFonts w:ascii="Times New Roman" w:eastAsia="Times New Roman" w:hAnsi="Times New Roman" w:cs="Times New Roman"/>
          <w:bCs/>
          <w:iCs/>
          <w:sz w:val="28"/>
          <w:szCs w:val="28"/>
          <w:lang w:eastAsia="ru-RU"/>
        </w:rPr>
        <w:t xml:space="preserve"> и </w:t>
      </w:r>
      <w:r w:rsidRPr="00C660A9">
        <w:rPr>
          <w:rFonts w:ascii="Times New Roman" w:eastAsia="Times New Roman" w:hAnsi="Times New Roman" w:cs="Times New Roman"/>
          <w:b/>
          <w:bCs/>
          <w:i/>
          <w:iCs/>
          <w:sz w:val="28"/>
          <w:szCs w:val="28"/>
          <w:lang w:eastAsia="ru-RU"/>
        </w:rPr>
        <w:t>«Критики».</w:t>
      </w:r>
      <w:r w:rsidRPr="00C660A9">
        <w:rPr>
          <w:rFonts w:ascii="Times New Roman" w:eastAsia="Times New Roman" w:hAnsi="Times New Roman" w:cs="Times New Roman"/>
          <w:bCs/>
          <w:iCs/>
          <w:sz w:val="28"/>
          <w:szCs w:val="28"/>
          <w:lang w:eastAsia="ru-RU"/>
        </w:rPr>
        <w:t xml:space="preserve"> Особенности шукшинских героев –«чудиков», правдоискателей,  человеческая открытость миру как синоним незащищенности. Образ «странного» героя в литературе. </w:t>
      </w:r>
    </w:p>
    <w:p w:rsidR="006755C8" w:rsidRPr="00C660A9" w:rsidRDefault="00EF5C5A" w:rsidP="00CD1877">
      <w:pPr>
        <w:shd w:val="clear" w:color="auto" w:fill="FFFFFF"/>
        <w:tabs>
          <w:tab w:val="left" w:pos="14034"/>
        </w:tabs>
        <w:spacing w:after="0" w:line="240" w:lineRule="auto"/>
        <w:ind w:left="142"/>
        <w:rPr>
          <w:rFonts w:ascii="Times New Roman" w:hAnsi="Times New Roman" w:cs="Times New Roman"/>
          <w:b/>
          <w:sz w:val="28"/>
          <w:szCs w:val="28"/>
        </w:rPr>
      </w:pPr>
      <w:r w:rsidRPr="00C660A9">
        <w:rPr>
          <w:rFonts w:ascii="Times New Roman" w:hAnsi="Times New Roman" w:cs="Times New Roman"/>
          <w:b/>
          <w:sz w:val="28"/>
          <w:szCs w:val="28"/>
        </w:rPr>
        <w:t>Из литературы народов России</w:t>
      </w:r>
    </w:p>
    <w:p w:rsidR="006755C8" w:rsidRPr="00C660A9" w:rsidRDefault="006755C8" w:rsidP="00CD1877">
      <w:pPr>
        <w:shd w:val="clear" w:color="auto" w:fill="FFFFFF"/>
        <w:tabs>
          <w:tab w:val="left" w:pos="14034"/>
        </w:tabs>
        <w:spacing w:after="0" w:line="240" w:lineRule="auto"/>
        <w:ind w:left="142"/>
        <w:rPr>
          <w:rFonts w:ascii="Times New Roman" w:hAnsi="Times New Roman" w:cs="Times New Roman"/>
          <w:b/>
          <w:sz w:val="28"/>
          <w:szCs w:val="28"/>
        </w:rPr>
      </w:pPr>
      <w:r w:rsidRPr="00C660A9">
        <w:rPr>
          <w:rFonts w:ascii="Times New Roman" w:hAnsi="Times New Roman" w:cs="Times New Roman"/>
          <w:b/>
          <w:sz w:val="28"/>
          <w:szCs w:val="28"/>
        </w:rPr>
        <w:t xml:space="preserve">Габдулла Тукай. </w:t>
      </w:r>
      <w:r w:rsidRPr="00C660A9">
        <w:rPr>
          <w:rFonts w:ascii="Times New Roman" w:hAnsi="Times New Roman" w:cs="Times New Roman"/>
          <w:sz w:val="28"/>
          <w:szCs w:val="28"/>
        </w:rPr>
        <w:t>Слово о  татарском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iCs/>
          <w:sz w:val="28"/>
          <w:szCs w:val="28"/>
          <w:lang w:eastAsia="ru-RU"/>
        </w:rPr>
      </w:pPr>
      <w:r w:rsidRPr="00C660A9">
        <w:rPr>
          <w:rFonts w:ascii="Times New Roman" w:hAnsi="Times New Roman" w:cs="Times New Roman"/>
          <w:sz w:val="28"/>
          <w:szCs w:val="28"/>
        </w:rPr>
        <w:t xml:space="preserve">Стихотворения </w:t>
      </w:r>
      <w:r w:rsidRPr="00C660A9">
        <w:rPr>
          <w:rFonts w:ascii="Times New Roman" w:hAnsi="Times New Roman" w:cs="Times New Roman"/>
          <w:b/>
          <w:sz w:val="28"/>
          <w:szCs w:val="28"/>
        </w:rPr>
        <w:t>«</w:t>
      </w:r>
      <w:r w:rsidRPr="00C660A9">
        <w:rPr>
          <w:rFonts w:ascii="Times New Roman" w:hAnsi="Times New Roman" w:cs="Times New Roman"/>
          <w:b/>
          <w:i/>
          <w:sz w:val="28"/>
          <w:szCs w:val="28"/>
        </w:rPr>
        <w:t>Родная деревня», «Книга».</w:t>
      </w:r>
      <w:r w:rsidRPr="00C660A9">
        <w:rPr>
          <w:rFonts w:ascii="Times New Roman" w:eastAsia="Times New Roman" w:hAnsi="Times New Roman" w:cs="Times New Roman"/>
          <w:bCs/>
          <w:iCs/>
          <w:sz w:val="28"/>
          <w:szCs w:val="28"/>
          <w:lang w:eastAsia="ru-RU"/>
        </w:rPr>
        <w:t xml:space="preserve"> Любовь к своей малой родине и к своему родному краю, верность обычаям, своей семье, традициям своего народа. Книга в жизни человека. Книга – «отрада из отрад», «путеводная звезда», «бесстра</w:t>
      </w:r>
      <w:r w:rsidR="00EF5C5A" w:rsidRPr="00C660A9">
        <w:rPr>
          <w:rFonts w:ascii="Times New Roman" w:eastAsia="Times New Roman" w:hAnsi="Times New Roman" w:cs="Times New Roman"/>
          <w:bCs/>
          <w:iCs/>
          <w:sz w:val="28"/>
          <w:szCs w:val="28"/>
          <w:lang w:eastAsia="ru-RU"/>
        </w:rPr>
        <w:t>шное сердце», «радостная душа».</w:t>
      </w:r>
    </w:p>
    <w:p w:rsidR="006755C8" w:rsidRPr="00C660A9" w:rsidRDefault="006755C8" w:rsidP="00CD1877">
      <w:pPr>
        <w:shd w:val="clear" w:color="auto" w:fill="FFFFFF"/>
        <w:tabs>
          <w:tab w:val="left" w:pos="14034"/>
        </w:tabs>
        <w:spacing w:after="0" w:line="240" w:lineRule="auto"/>
        <w:ind w:left="142"/>
        <w:rPr>
          <w:rFonts w:ascii="Times New Roman" w:hAnsi="Times New Roman" w:cs="Times New Roman"/>
          <w:b/>
          <w:sz w:val="28"/>
          <w:szCs w:val="28"/>
        </w:rPr>
      </w:pPr>
      <w:r w:rsidRPr="00C660A9">
        <w:rPr>
          <w:rFonts w:ascii="Times New Roman" w:hAnsi="Times New Roman" w:cs="Times New Roman"/>
          <w:b/>
          <w:sz w:val="28"/>
          <w:szCs w:val="28"/>
        </w:rPr>
        <w:t xml:space="preserve">Кайсын Кулиев. </w:t>
      </w:r>
      <w:r w:rsidRPr="00C660A9">
        <w:rPr>
          <w:rFonts w:ascii="Times New Roman" w:hAnsi="Times New Roman" w:cs="Times New Roman"/>
          <w:sz w:val="28"/>
          <w:szCs w:val="28"/>
        </w:rPr>
        <w:t>Слово о  балкарском поэте.</w:t>
      </w:r>
    </w:p>
    <w:p w:rsidR="006755C8" w:rsidRPr="00C660A9" w:rsidRDefault="006755C8" w:rsidP="00CD1877">
      <w:pPr>
        <w:shd w:val="clear" w:color="auto" w:fill="FFFFFF"/>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Стихотворения</w:t>
      </w:r>
      <w:r w:rsidRPr="00C660A9">
        <w:rPr>
          <w:rFonts w:ascii="Times New Roman" w:hAnsi="Times New Roman" w:cs="Times New Roman"/>
          <w:b/>
          <w:i/>
          <w:sz w:val="28"/>
          <w:szCs w:val="28"/>
        </w:rPr>
        <w:t xml:space="preserve"> «Когда на меня навалилась беда…», «Каким бы малым ни был мой народ…». </w:t>
      </w:r>
      <w:r w:rsidRPr="00C660A9">
        <w:rPr>
          <w:rFonts w:ascii="Times New Roman" w:hAnsi="Times New Roman" w:cs="Times New Roman"/>
          <w:sz w:val="28"/>
          <w:szCs w:val="28"/>
        </w:rPr>
        <w:t xml:space="preserve">Родина как источник сил для преодоления любых испытаний и ударов судьбы. Основные поэтические образы, символизирующие родину в </w:t>
      </w:r>
      <w:r w:rsidRPr="00C660A9">
        <w:rPr>
          <w:rFonts w:ascii="Times New Roman" w:hAnsi="Times New Roman" w:cs="Times New Roman"/>
          <w:sz w:val="28"/>
          <w:szCs w:val="28"/>
        </w:rPr>
        <w:lastRenderedPageBreak/>
        <w:t>стихотворении поэта. Тема бессмертия народа, нации до тех пор, пока живы его язык, поэзия, обычаи. Поэт – вечный должник своего народа.</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Зарубежная литература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Мифы Древней Греции. </w:t>
      </w:r>
      <w:r w:rsidRPr="00C660A9">
        <w:rPr>
          <w:rFonts w:ascii="Times New Roman" w:eastAsia="Times New Roman" w:hAnsi="Times New Roman" w:cs="Times New Roman"/>
          <w:b/>
          <w:bCs/>
          <w:i/>
          <w:iCs/>
          <w:sz w:val="28"/>
          <w:szCs w:val="28"/>
          <w:lang w:eastAsia="ru-RU"/>
        </w:rPr>
        <w:t xml:space="preserve">Подвиги Геракла </w:t>
      </w:r>
      <w:r w:rsidRPr="00C660A9">
        <w:rPr>
          <w:rFonts w:ascii="Times New Roman" w:eastAsia="Times New Roman" w:hAnsi="Times New Roman" w:cs="Times New Roman"/>
          <w:sz w:val="28"/>
          <w:szCs w:val="28"/>
          <w:lang w:eastAsia="ru-RU"/>
        </w:rPr>
        <w:t>(в переложе</w:t>
      </w:r>
      <w:r w:rsidRPr="00C660A9">
        <w:rPr>
          <w:rFonts w:ascii="Times New Roman" w:eastAsia="Times New Roman" w:hAnsi="Times New Roman" w:cs="Times New Roman"/>
          <w:sz w:val="28"/>
          <w:szCs w:val="28"/>
          <w:lang w:eastAsia="ru-RU"/>
        </w:rPr>
        <w:softHyphen/>
        <w:t xml:space="preserve">нии Н.Куна): </w:t>
      </w:r>
      <w:r w:rsidRPr="00C660A9">
        <w:rPr>
          <w:rFonts w:ascii="Times New Roman" w:eastAsia="Times New Roman" w:hAnsi="Times New Roman" w:cs="Times New Roman"/>
          <w:b/>
          <w:bCs/>
          <w:i/>
          <w:iCs/>
          <w:sz w:val="28"/>
          <w:szCs w:val="28"/>
          <w:lang w:eastAsia="ru-RU"/>
        </w:rPr>
        <w:t xml:space="preserve">«Скотный двор царя Авгия», «Яблоки Гесперид». </w:t>
      </w:r>
      <w:r w:rsidRPr="00C660A9">
        <w:rPr>
          <w:rFonts w:ascii="Times New Roman" w:eastAsia="Times New Roman" w:hAnsi="Times New Roman" w:cs="Times New Roman"/>
          <w:b/>
          <w:bCs/>
          <w:sz w:val="28"/>
          <w:szCs w:val="28"/>
          <w:lang w:eastAsia="ru-RU"/>
        </w:rPr>
        <w:t xml:space="preserve">Геродот </w:t>
      </w:r>
      <w:r w:rsidRPr="00C660A9">
        <w:rPr>
          <w:rFonts w:ascii="Times New Roman" w:eastAsia="Times New Roman" w:hAnsi="Times New Roman" w:cs="Times New Roman"/>
          <w:b/>
          <w:bCs/>
          <w:i/>
          <w:iCs/>
          <w:sz w:val="28"/>
          <w:szCs w:val="28"/>
          <w:lang w:eastAsia="ru-RU"/>
        </w:rPr>
        <w:t>«Легенда об Арионе».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Миф. Отличие мифа от сказки.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Гомер. </w:t>
      </w:r>
      <w:r w:rsidRPr="00C660A9">
        <w:rPr>
          <w:rFonts w:ascii="Times New Roman" w:eastAsia="Times New Roman" w:hAnsi="Times New Roman" w:cs="Times New Roman"/>
          <w:sz w:val="28"/>
          <w:szCs w:val="28"/>
          <w:lang w:eastAsia="ru-RU"/>
        </w:rPr>
        <w:t xml:space="preserve">Краткий рассказ о Гомере. </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Поэмы </w:t>
      </w:r>
      <w:r w:rsidRPr="00C660A9">
        <w:rPr>
          <w:rFonts w:ascii="Times New Roman" w:eastAsia="Times New Roman" w:hAnsi="Times New Roman" w:cs="Times New Roman"/>
          <w:b/>
          <w:bCs/>
          <w:i/>
          <w:iCs/>
          <w:sz w:val="28"/>
          <w:szCs w:val="28"/>
          <w:lang w:eastAsia="ru-RU"/>
        </w:rPr>
        <w:t xml:space="preserve">«Одиссея», «Илиада» (фрагменты). </w:t>
      </w:r>
      <w:r w:rsidRPr="00C660A9">
        <w:rPr>
          <w:rFonts w:ascii="Times New Roman" w:eastAsia="Times New Roman" w:hAnsi="Times New Roman" w:cs="Times New Roman"/>
          <w:sz w:val="28"/>
          <w:szCs w:val="28"/>
          <w:lang w:eastAsia="ru-RU"/>
        </w:rPr>
        <w:t>Изображение героев и героические подвиги в «Илиаде». Стихия Одиссея — борьба, преодоле</w:t>
      </w:r>
      <w:r w:rsidRPr="00C660A9">
        <w:rPr>
          <w:rFonts w:ascii="Times New Roman" w:eastAsia="Times New Roman" w:hAnsi="Times New Roman" w:cs="Times New Roman"/>
          <w:sz w:val="28"/>
          <w:szCs w:val="28"/>
          <w:lang w:eastAsia="ru-RU"/>
        </w:rPr>
        <w:softHyphen/>
        <w:t>ние препятствий, познание неизвестного. Храбрость, смет</w:t>
      </w:r>
      <w:r w:rsidRPr="00C660A9">
        <w:rPr>
          <w:rFonts w:ascii="Times New Roman" w:eastAsia="Times New Roman" w:hAnsi="Times New Roman" w:cs="Times New Roman"/>
          <w:sz w:val="28"/>
          <w:szCs w:val="28"/>
          <w:lang w:eastAsia="ru-RU"/>
        </w:rPr>
        <w:softHyphen/>
        <w:t>ливость (хитроумие) Одиссея. Одиссей — мудрый прави</w:t>
      </w:r>
      <w:r w:rsidRPr="00C660A9">
        <w:rPr>
          <w:rFonts w:ascii="Times New Roman" w:eastAsia="Times New Roman" w:hAnsi="Times New Roman" w:cs="Times New Roman"/>
          <w:sz w:val="28"/>
          <w:szCs w:val="28"/>
          <w:lang w:eastAsia="ru-RU"/>
        </w:rPr>
        <w:softHyphen/>
        <w:t>тель, любящий муж и отец. На острове циклопов. Полифем. «Одиссея» — песня о героических подвигах, мужественных героях.</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Понятие о героическом эпосе (начальные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Мигель де Сервантес Сааведра. </w:t>
      </w:r>
      <w:r w:rsidRPr="00C660A9">
        <w:rPr>
          <w:rFonts w:ascii="Times New Roman" w:eastAsia="Times New Roman" w:hAnsi="Times New Roman" w:cs="Times New Roman"/>
          <w:bCs/>
          <w:sz w:val="28"/>
          <w:szCs w:val="28"/>
          <w:lang w:eastAsia="ru-RU"/>
        </w:rPr>
        <w:t>Слово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 xml:space="preserve">Роман </w:t>
      </w:r>
      <w:r w:rsidRPr="00C660A9">
        <w:rPr>
          <w:rFonts w:ascii="Times New Roman" w:eastAsia="Times New Roman" w:hAnsi="Times New Roman" w:cs="Times New Roman"/>
          <w:b/>
          <w:bCs/>
          <w:sz w:val="28"/>
          <w:szCs w:val="28"/>
          <w:lang w:eastAsia="ru-RU"/>
        </w:rPr>
        <w:t xml:space="preserve">«Дон Кихот». </w:t>
      </w:r>
      <w:r w:rsidRPr="00C660A9">
        <w:rPr>
          <w:rFonts w:ascii="Times New Roman" w:eastAsia="Times New Roman" w:hAnsi="Times New Roman" w:cs="Times New Roman"/>
          <w:bCs/>
          <w:sz w:val="28"/>
          <w:szCs w:val="28"/>
          <w:lang w:eastAsia="ru-RU"/>
        </w:rPr>
        <w:t>«Дон «Кихот» - пародия на рыцарский роман. Герой, живущий в воображенном мире. Образ СанчоПансы.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Фридрих Шиллер. </w:t>
      </w:r>
      <w:r w:rsidRPr="00C660A9">
        <w:rPr>
          <w:rFonts w:ascii="Times New Roman" w:eastAsia="Times New Roman" w:hAnsi="Times New Roman" w:cs="Times New Roman"/>
          <w:sz w:val="28"/>
          <w:szCs w:val="28"/>
          <w:lang w:eastAsia="ru-RU"/>
        </w:rPr>
        <w:t>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Баллада </w:t>
      </w:r>
      <w:r w:rsidRPr="00C660A9">
        <w:rPr>
          <w:rFonts w:ascii="Times New Roman" w:eastAsia="Times New Roman" w:hAnsi="Times New Roman" w:cs="Times New Roman"/>
          <w:b/>
          <w:bCs/>
          <w:i/>
          <w:iCs/>
          <w:sz w:val="28"/>
          <w:szCs w:val="28"/>
          <w:lang w:eastAsia="ru-RU"/>
        </w:rPr>
        <w:t xml:space="preserve">«Перчатка». </w:t>
      </w:r>
      <w:r w:rsidRPr="00C660A9">
        <w:rPr>
          <w:rFonts w:ascii="Times New Roman" w:eastAsia="Times New Roman" w:hAnsi="Times New Roman" w:cs="Times New Roman"/>
          <w:sz w:val="28"/>
          <w:szCs w:val="28"/>
          <w:lang w:eastAsia="ru-RU"/>
        </w:rPr>
        <w:t>Повествование о феодальных нра</w:t>
      </w:r>
      <w:r w:rsidRPr="00C660A9">
        <w:rPr>
          <w:rFonts w:ascii="Times New Roman" w:eastAsia="Times New Roman" w:hAnsi="Times New Roman" w:cs="Times New Roman"/>
          <w:sz w:val="28"/>
          <w:szCs w:val="28"/>
          <w:lang w:eastAsia="ru-RU"/>
        </w:rPr>
        <w:softHyphen/>
        <w:t>вах. Любовь как благородство и своевольный, бесчеловеч</w:t>
      </w:r>
      <w:r w:rsidRPr="00C660A9">
        <w:rPr>
          <w:rFonts w:ascii="Times New Roman" w:eastAsia="Times New Roman" w:hAnsi="Times New Roman" w:cs="Times New Roman"/>
          <w:sz w:val="28"/>
          <w:szCs w:val="28"/>
          <w:lang w:eastAsia="ru-RU"/>
        </w:rPr>
        <w:softHyphen/>
        <w:t>ный каприз. Рыцарь — герой, отвергающий награду и защищающий личное достоинство и честь.</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Рыцарская баллада (начальное представление).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Проспер Мериме. </w:t>
      </w:r>
      <w:r w:rsidRPr="00C660A9">
        <w:rPr>
          <w:rFonts w:ascii="Times New Roman" w:eastAsia="Times New Roman" w:hAnsi="Times New Roman" w:cs="Times New Roman"/>
          <w:sz w:val="28"/>
          <w:szCs w:val="28"/>
          <w:lang w:eastAsia="ru-RU"/>
        </w:rPr>
        <w:t>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Новелла </w:t>
      </w:r>
      <w:r w:rsidRPr="00C660A9">
        <w:rPr>
          <w:rFonts w:ascii="Times New Roman" w:eastAsia="Times New Roman" w:hAnsi="Times New Roman" w:cs="Times New Roman"/>
          <w:b/>
          <w:bCs/>
          <w:i/>
          <w:iCs/>
          <w:sz w:val="28"/>
          <w:szCs w:val="28"/>
          <w:lang w:eastAsia="ru-RU"/>
        </w:rPr>
        <w:t xml:space="preserve">«Маттео Фальконе». </w:t>
      </w:r>
      <w:r w:rsidRPr="00C660A9">
        <w:rPr>
          <w:rFonts w:ascii="Times New Roman" w:eastAsia="Times New Roman" w:hAnsi="Times New Roman" w:cs="Times New Roman"/>
          <w:sz w:val="28"/>
          <w:szCs w:val="28"/>
          <w:lang w:eastAsia="ru-RU"/>
        </w:rPr>
        <w:t>Изображение дикой при</w:t>
      </w:r>
      <w:r w:rsidRPr="00C660A9">
        <w:rPr>
          <w:rFonts w:ascii="Times New Roman" w:eastAsia="Times New Roman" w:hAnsi="Times New Roman" w:cs="Times New Roman"/>
          <w:sz w:val="28"/>
          <w:szCs w:val="28"/>
          <w:lang w:eastAsia="ru-RU"/>
        </w:rPr>
        <w:softHyphen/>
        <w:t>роды. Превосходство естественной, «простой» жизни и исторически сложившихся устоев над цивилизованной с ее порочными нравами. Романтический сюжет и его реалисти</w:t>
      </w:r>
      <w:r w:rsidRPr="00C660A9">
        <w:rPr>
          <w:rFonts w:ascii="Times New Roman" w:eastAsia="Times New Roman" w:hAnsi="Times New Roman" w:cs="Times New Roman"/>
          <w:sz w:val="28"/>
          <w:szCs w:val="28"/>
          <w:lang w:eastAsia="ru-RU"/>
        </w:rPr>
        <w:softHyphen/>
        <w:t>ческое воплощение.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Новелла (начальное представление).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Антуан де Сент-Экзюпери. </w:t>
      </w:r>
      <w:r w:rsidRPr="00C660A9">
        <w:rPr>
          <w:rFonts w:ascii="Times New Roman" w:eastAsia="Times New Roman" w:hAnsi="Times New Roman" w:cs="Times New Roman"/>
          <w:sz w:val="28"/>
          <w:szCs w:val="28"/>
          <w:lang w:eastAsia="ru-RU"/>
        </w:rPr>
        <w:t>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Сказка </w:t>
      </w:r>
      <w:r w:rsidRPr="00C660A9">
        <w:rPr>
          <w:rFonts w:ascii="Times New Roman" w:eastAsia="Times New Roman" w:hAnsi="Times New Roman" w:cs="Times New Roman"/>
          <w:b/>
          <w:bCs/>
          <w:i/>
          <w:iCs/>
          <w:sz w:val="28"/>
          <w:szCs w:val="28"/>
          <w:lang w:eastAsia="ru-RU"/>
        </w:rPr>
        <w:t xml:space="preserve">«Маленький принц» </w:t>
      </w:r>
      <w:r w:rsidRPr="00C660A9">
        <w:rPr>
          <w:rFonts w:ascii="Times New Roman" w:eastAsia="Times New Roman" w:hAnsi="Times New Roman" w:cs="Times New Roman"/>
          <w:sz w:val="28"/>
          <w:szCs w:val="28"/>
          <w:lang w:eastAsia="ru-RU"/>
        </w:rPr>
        <w:t>как философская сказка и мудрая притча. Мечта о естественном отношении к вещам и людям. Чистота восприятий мира как величайшая ценность. Утвер</w:t>
      </w:r>
      <w:r w:rsidRPr="00C660A9">
        <w:rPr>
          <w:rFonts w:ascii="Times New Roman" w:eastAsia="Times New Roman" w:hAnsi="Times New Roman" w:cs="Times New Roman"/>
          <w:sz w:val="28"/>
          <w:szCs w:val="28"/>
          <w:lang w:eastAsia="ru-RU"/>
        </w:rPr>
        <w:softHyphen/>
        <w:t>ждение всечеловеческих истин. (Для внеклассного чтения).</w:t>
      </w:r>
    </w:p>
    <w:p w:rsidR="00D00F53"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Притча (начальные представ</w:t>
      </w:r>
      <w:r w:rsidRPr="00C660A9">
        <w:rPr>
          <w:rFonts w:ascii="Times New Roman" w:eastAsia="Times New Roman" w:hAnsi="Times New Roman" w:cs="Times New Roman"/>
          <w:i/>
          <w:iCs/>
          <w:sz w:val="28"/>
          <w:szCs w:val="28"/>
          <w:lang w:eastAsia="ru-RU"/>
        </w:rPr>
        <w:softHyphen/>
        <w:t>ления).</w:t>
      </w:r>
    </w:p>
    <w:p w:rsidR="00CD1877" w:rsidRPr="00C660A9" w:rsidRDefault="00CD1877"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p>
    <w:p w:rsidR="00D00F53" w:rsidRPr="00C660A9" w:rsidRDefault="00D00F53" w:rsidP="00CD1877">
      <w:pPr>
        <w:tabs>
          <w:tab w:val="left" w:pos="14034"/>
        </w:tabs>
        <w:spacing w:after="0"/>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lastRenderedPageBreak/>
        <w:t>8 класс</w:t>
      </w:r>
    </w:p>
    <w:p w:rsidR="00D00F53" w:rsidRPr="00C660A9" w:rsidRDefault="00D00F53" w:rsidP="00CD1877">
      <w:pPr>
        <w:tabs>
          <w:tab w:val="left" w:pos="14034"/>
        </w:tabs>
        <w:spacing w:after="0"/>
        <w:jc w:val="center"/>
        <w:rPr>
          <w:rFonts w:ascii="Times New Roman" w:hAnsi="Times New Roman" w:cs="Times New Roman"/>
          <w:b/>
          <w:sz w:val="28"/>
          <w:szCs w:val="28"/>
        </w:rPr>
      </w:pPr>
      <w:r w:rsidRPr="00C660A9">
        <w:rPr>
          <w:rFonts w:ascii="Times New Roman" w:eastAsia="Times New Roman" w:hAnsi="Times New Roman" w:cs="Times New Roman"/>
          <w:b/>
          <w:sz w:val="28"/>
          <w:szCs w:val="28"/>
          <w:lang w:eastAsia="ru-RU"/>
        </w:rPr>
        <w:t>Введение.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Русская литература и история. Интерес русских писателей к историческому прошлому своего народа. Историзм творчества классиков русской литературы.</w:t>
      </w:r>
    </w:p>
    <w:p w:rsidR="00D00F53" w:rsidRPr="00C660A9" w:rsidRDefault="00D00F53" w:rsidP="00CD1877">
      <w:pPr>
        <w:tabs>
          <w:tab w:val="left" w:pos="14034"/>
        </w:tabs>
        <w:spacing w:after="0" w:line="240" w:lineRule="auto"/>
        <w:ind w:left="284"/>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Устное народное творчество</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В мире русской народной песни  (лирические, исторические песни). Отражение жизни народа  в народной песне: </w:t>
      </w:r>
      <w:r w:rsidRPr="00C660A9">
        <w:rPr>
          <w:rFonts w:ascii="Times New Roman" w:eastAsia="Times New Roman" w:hAnsi="Times New Roman" w:cs="Times New Roman"/>
          <w:b/>
          <w:i/>
          <w:sz w:val="28"/>
          <w:szCs w:val="28"/>
          <w:lang w:eastAsia="ru-RU"/>
        </w:rPr>
        <w:t>«В темном лесе», «Уж ты ночка, ноченька темная…», «Вдоль по улице метелица метет…», «Пугачев в темнице», «Пугачев казнен».</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b/>
          <w:sz w:val="28"/>
          <w:szCs w:val="28"/>
          <w:lang w:eastAsia="ru-RU"/>
        </w:rPr>
        <w:t>Частушки</w:t>
      </w:r>
      <w:r w:rsidRPr="00C660A9">
        <w:rPr>
          <w:rFonts w:ascii="Times New Roman" w:eastAsia="Times New Roman" w:hAnsi="Times New Roman" w:cs="Times New Roman"/>
          <w:sz w:val="28"/>
          <w:szCs w:val="28"/>
          <w:lang w:eastAsia="ru-RU"/>
        </w:rPr>
        <w:t xml:space="preserve"> как малый песенный жанр. Отражение различных сторон жизни народа в частушках. Разнообразие тематики частушек. Поэтика частушек.</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b/>
          <w:sz w:val="28"/>
          <w:szCs w:val="28"/>
          <w:lang w:eastAsia="ru-RU"/>
        </w:rPr>
        <w:t>Предания</w:t>
      </w:r>
      <w:r w:rsidRPr="00C660A9">
        <w:rPr>
          <w:rFonts w:ascii="Times New Roman" w:eastAsia="Times New Roman" w:hAnsi="Times New Roman" w:cs="Times New Roman"/>
          <w:sz w:val="28"/>
          <w:szCs w:val="28"/>
          <w:lang w:eastAsia="ru-RU"/>
        </w:rPr>
        <w:t xml:space="preserve"> как исторический жанр русской народной прозы. </w:t>
      </w:r>
      <w:r w:rsidRPr="00C660A9">
        <w:rPr>
          <w:rFonts w:ascii="Times New Roman" w:eastAsia="Times New Roman" w:hAnsi="Times New Roman" w:cs="Times New Roman"/>
          <w:b/>
          <w:i/>
          <w:sz w:val="28"/>
          <w:szCs w:val="28"/>
          <w:lang w:eastAsia="ru-RU"/>
        </w:rPr>
        <w:t>«О Пугачеве», «О покорении Сибири Ермаком…».</w:t>
      </w:r>
      <w:r w:rsidRPr="00C660A9">
        <w:rPr>
          <w:rFonts w:ascii="Times New Roman" w:eastAsia="Times New Roman" w:hAnsi="Times New Roman" w:cs="Times New Roman"/>
          <w:sz w:val="28"/>
          <w:szCs w:val="28"/>
          <w:lang w:eastAsia="ru-RU"/>
        </w:rPr>
        <w:t xml:space="preserve"> Особенности содержания и формы народных преданий. </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Народная песня, частушка (развитие представлений).</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p>
    <w:p w:rsidR="00D00F53" w:rsidRPr="00C660A9" w:rsidRDefault="00D00F53" w:rsidP="00CD1877">
      <w:pPr>
        <w:tabs>
          <w:tab w:val="left" w:pos="14034"/>
        </w:tabs>
        <w:spacing w:after="0" w:line="240" w:lineRule="auto"/>
        <w:ind w:left="567" w:firstLine="142"/>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Из древнерусской литературы</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t xml:space="preserve">Из </w:t>
      </w:r>
      <w:r w:rsidRPr="00C660A9">
        <w:rPr>
          <w:rFonts w:ascii="Times New Roman" w:eastAsia="Times New Roman" w:hAnsi="Times New Roman" w:cs="Times New Roman"/>
          <w:b/>
          <w:i/>
          <w:sz w:val="28"/>
          <w:szCs w:val="28"/>
          <w:lang w:eastAsia="ru-RU"/>
        </w:rPr>
        <w:t>«Жития Александра Невского».</w:t>
      </w:r>
      <w:r w:rsidRPr="00C660A9">
        <w:rPr>
          <w:rFonts w:ascii="Times New Roman" w:eastAsia="Times New Roman" w:hAnsi="Times New Roman" w:cs="Times New Roman"/>
          <w:sz w:val="28"/>
          <w:szCs w:val="28"/>
          <w:lang w:eastAsia="ru-RU"/>
        </w:rPr>
        <w:t xml:space="preserve"> Защита русский земель от нашествий и набегов врагов. Бранные подвиги Александра Невского и его духовный подвиг самопожертвования. </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b/>
          <w:i/>
          <w:sz w:val="28"/>
          <w:szCs w:val="28"/>
          <w:lang w:eastAsia="ru-RU"/>
        </w:rPr>
        <w:t>«Шемякин суд».</w:t>
      </w:r>
      <w:r w:rsidRPr="00C660A9">
        <w:rPr>
          <w:rFonts w:ascii="Times New Roman" w:eastAsia="Times New Roman" w:hAnsi="Times New Roman" w:cs="Times New Roman"/>
          <w:sz w:val="28"/>
          <w:szCs w:val="28"/>
          <w:lang w:eastAsia="ru-RU"/>
        </w:rPr>
        <w:t xml:space="preserve"> Изображение действительных и вымышленных событий – главное новшество литературы XVII века. Новые литературные герои – крестьянские и купеческие сыновья. Сатира на судебные порядки, комические ситуации с двумя плутами.</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t>«Шемякин суд» - «кривосуд» (Шемяка «посулы любил, потому так он и судил»). Особенности поэтики бытовой сатирической повести.</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Летопись. Древнерусская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p>
    <w:p w:rsidR="00D00F53" w:rsidRPr="00C660A9" w:rsidRDefault="00D00F53" w:rsidP="00CD1877">
      <w:pPr>
        <w:tabs>
          <w:tab w:val="left" w:pos="14034"/>
        </w:tabs>
        <w:spacing w:after="0" w:line="24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Из литературы </w:t>
      </w:r>
      <w:r w:rsidRPr="00C660A9">
        <w:rPr>
          <w:rFonts w:ascii="Times New Roman" w:eastAsia="Times New Roman" w:hAnsi="Times New Roman" w:cs="Times New Roman"/>
          <w:b/>
          <w:sz w:val="28"/>
          <w:szCs w:val="28"/>
          <w:lang w:val="en-US" w:eastAsia="ru-RU"/>
        </w:rPr>
        <w:t>XVIII</w:t>
      </w:r>
      <w:r w:rsidRPr="00C660A9">
        <w:rPr>
          <w:rFonts w:ascii="Times New Roman" w:eastAsia="Times New Roman" w:hAnsi="Times New Roman" w:cs="Times New Roman"/>
          <w:b/>
          <w:sz w:val="28"/>
          <w:szCs w:val="28"/>
          <w:lang w:eastAsia="ru-RU"/>
        </w:rPr>
        <w:t xml:space="preserve"> века</w:t>
      </w:r>
    </w:p>
    <w:p w:rsidR="00D00F53" w:rsidRPr="00C660A9" w:rsidRDefault="00D00F53" w:rsidP="00CD1877">
      <w:pPr>
        <w:tabs>
          <w:tab w:val="left" w:pos="14034"/>
        </w:tabs>
        <w:spacing w:after="0" w:line="240" w:lineRule="auto"/>
        <w:ind w:left="284"/>
        <w:jc w:val="both"/>
        <w:rPr>
          <w:rFonts w:ascii="Times New Roman" w:hAnsi="Times New Roman" w:cs="Times New Roman"/>
          <w:b/>
          <w:sz w:val="28"/>
          <w:szCs w:val="28"/>
        </w:rPr>
      </w:pPr>
      <w:r w:rsidRPr="00C660A9">
        <w:rPr>
          <w:rFonts w:ascii="Times New Roman" w:hAnsi="Times New Roman" w:cs="Times New Roman"/>
          <w:b/>
          <w:sz w:val="28"/>
          <w:szCs w:val="28"/>
        </w:rPr>
        <w:t xml:space="preserve">Денис Иванович Фонвизин. </w:t>
      </w:r>
      <w:r w:rsidRPr="00C660A9">
        <w:rPr>
          <w:rFonts w:ascii="Times New Roman" w:hAnsi="Times New Roman" w:cs="Times New Roman"/>
          <w:sz w:val="28"/>
          <w:szCs w:val="28"/>
        </w:rPr>
        <w:t xml:space="preserve">Краткий рассказ о жизни и творчестве писателя.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lastRenderedPageBreak/>
        <w:t>«Недоросль»</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(сцены). Сатирическая направлен</w:t>
      </w:r>
      <w:r w:rsidRPr="00C660A9">
        <w:rPr>
          <w:rFonts w:ascii="Times New Roman" w:hAnsi="Times New Roman" w:cs="Times New Roman"/>
          <w:sz w:val="28"/>
          <w:szCs w:val="28"/>
        </w:rPr>
        <w:softHyphen/>
        <w:t>ность комедии. Проблема воспитания истинного гражданина. Социальная и нравственная проблема</w:t>
      </w:r>
      <w:r w:rsidRPr="00C660A9">
        <w:rPr>
          <w:rFonts w:ascii="Times New Roman" w:hAnsi="Times New Roman" w:cs="Times New Roman"/>
          <w:sz w:val="28"/>
          <w:szCs w:val="28"/>
        </w:rPr>
        <w:softHyphen/>
        <w:t xml:space="preserve">тика комедии. Проблемы воспитания, образования гражданина. Говорящие фамилии и имена. Речевые характеристики персонажей как средство создания комической ситуации. Проект.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Теория литературы. Понятие о классицизме. Ос</w:t>
      </w:r>
      <w:r w:rsidRPr="00C660A9">
        <w:rPr>
          <w:rFonts w:ascii="Times New Roman" w:hAnsi="Times New Roman" w:cs="Times New Roman"/>
          <w:i/>
          <w:iCs/>
          <w:sz w:val="28"/>
          <w:szCs w:val="28"/>
        </w:rPr>
        <w:softHyphen/>
        <w:t>новные правила классицизма в драматическом произ</w:t>
      </w:r>
      <w:r w:rsidRPr="00C660A9">
        <w:rPr>
          <w:rFonts w:ascii="Times New Roman" w:hAnsi="Times New Roman" w:cs="Times New Roman"/>
          <w:i/>
          <w:iCs/>
          <w:sz w:val="28"/>
          <w:szCs w:val="28"/>
        </w:rPr>
        <w:softHyphen/>
        <w:t xml:space="preserve">ведении. </w:t>
      </w:r>
    </w:p>
    <w:p w:rsidR="00D00F53" w:rsidRPr="00C660A9" w:rsidRDefault="00D00F53" w:rsidP="00CD1877">
      <w:pPr>
        <w:tabs>
          <w:tab w:val="left" w:pos="5954"/>
          <w:tab w:val="left" w:pos="14034"/>
        </w:tabs>
        <w:spacing w:after="0" w:line="240" w:lineRule="auto"/>
        <w:ind w:left="567" w:firstLine="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                                                                           Из литературы </w:t>
      </w:r>
      <w:r w:rsidRPr="00C660A9">
        <w:rPr>
          <w:rFonts w:ascii="Times New Roman" w:eastAsia="Times New Roman" w:hAnsi="Times New Roman" w:cs="Times New Roman"/>
          <w:b/>
          <w:sz w:val="28"/>
          <w:szCs w:val="28"/>
          <w:lang w:val="en-US" w:eastAsia="ru-RU"/>
        </w:rPr>
        <w:t>XIX</w:t>
      </w:r>
      <w:r w:rsidRPr="00C660A9">
        <w:rPr>
          <w:rFonts w:ascii="Times New Roman" w:eastAsia="Times New Roman" w:hAnsi="Times New Roman" w:cs="Times New Roman"/>
          <w:b/>
          <w:sz w:val="28"/>
          <w:szCs w:val="28"/>
          <w:lang w:eastAsia="ru-RU"/>
        </w:rPr>
        <w:t xml:space="preserve"> века</w:t>
      </w:r>
    </w:p>
    <w:p w:rsidR="00D00F53" w:rsidRPr="00C660A9" w:rsidRDefault="00D00F53" w:rsidP="00CD1877">
      <w:pPr>
        <w:tabs>
          <w:tab w:val="left" w:pos="284"/>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Иван Андреевич Крылов. </w:t>
      </w:r>
      <w:r w:rsidRPr="00C660A9">
        <w:rPr>
          <w:rFonts w:ascii="Times New Roman" w:eastAsia="Times New Roman" w:hAnsi="Times New Roman" w:cs="Times New Roman"/>
          <w:sz w:val="28"/>
          <w:szCs w:val="28"/>
          <w:lang w:eastAsia="ru-RU"/>
        </w:rPr>
        <w:t xml:space="preserve">Великий русский баснописец. </w:t>
      </w: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xml:space="preserve">. Басня (расширение представлений) Басни </w:t>
      </w:r>
    </w:p>
    <w:p w:rsidR="00D00F53" w:rsidRPr="00C660A9" w:rsidRDefault="00D00F53" w:rsidP="00CD1877">
      <w:pPr>
        <w:tabs>
          <w:tab w:val="left" w:pos="284"/>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w:t>
      </w:r>
      <w:r w:rsidRPr="00C660A9">
        <w:rPr>
          <w:rFonts w:ascii="Times New Roman" w:eastAsia="Times New Roman" w:hAnsi="Times New Roman" w:cs="Times New Roman"/>
          <w:b/>
          <w:i/>
          <w:sz w:val="28"/>
          <w:szCs w:val="28"/>
          <w:lang w:eastAsia="ru-RU"/>
        </w:rPr>
        <w:t xml:space="preserve">«Лягушки, просящие царя» и «Обоз». </w:t>
      </w:r>
      <w:r w:rsidRPr="00C660A9">
        <w:rPr>
          <w:rFonts w:ascii="Times New Roman" w:eastAsia="Times New Roman" w:hAnsi="Times New Roman" w:cs="Times New Roman"/>
          <w:sz w:val="28"/>
          <w:szCs w:val="28"/>
          <w:lang w:eastAsia="ru-RU"/>
        </w:rPr>
        <w:t>О басне «Обоз».</w:t>
      </w:r>
    </w:p>
    <w:p w:rsidR="00D00F53" w:rsidRPr="00C660A9" w:rsidRDefault="00D00F53" w:rsidP="00CD1877">
      <w:pPr>
        <w:tabs>
          <w:tab w:val="left" w:pos="284"/>
          <w:tab w:val="left" w:pos="426"/>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Кондратий Федорович Рылеев</w:t>
      </w:r>
      <w:r w:rsidRPr="00C660A9">
        <w:rPr>
          <w:rFonts w:ascii="Times New Roman" w:eastAsia="Times New Roman" w:hAnsi="Times New Roman" w:cs="Times New Roman"/>
          <w:sz w:val="28"/>
          <w:szCs w:val="28"/>
          <w:lang w:eastAsia="ru-RU"/>
        </w:rPr>
        <w:t>. Автор дум и сатир. Краткий рассказ о писателе. Оценка дум современниками.</w:t>
      </w:r>
    </w:p>
    <w:p w:rsidR="00D00F53" w:rsidRPr="00C660A9" w:rsidRDefault="00D00F53" w:rsidP="00CD1877">
      <w:pPr>
        <w:tabs>
          <w:tab w:val="left" w:pos="284"/>
          <w:tab w:val="left" w:pos="14034"/>
        </w:tabs>
        <w:spacing w:after="0" w:line="240" w:lineRule="auto"/>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i/>
          <w:sz w:val="28"/>
          <w:szCs w:val="28"/>
          <w:lang w:eastAsia="ru-RU"/>
        </w:rPr>
        <w:t>Смерть Ермака</w:t>
      </w:r>
      <w:r w:rsidRPr="00C660A9">
        <w:rPr>
          <w:rFonts w:ascii="Times New Roman" w:eastAsia="Times New Roman" w:hAnsi="Times New Roman" w:cs="Times New Roman"/>
          <w:sz w:val="28"/>
          <w:szCs w:val="28"/>
          <w:lang w:eastAsia="ru-RU"/>
        </w:rPr>
        <w:t xml:space="preserve">». Историческая тема думы. Ермак Тимофеевич – главный герой думы, один из предводителей казаков. </w:t>
      </w:r>
    </w:p>
    <w:p w:rsidR="00D00F53" w:rsidRPr="00C660A9" w:rsidRDefault="00D00F53" w:rsidP="00CD1877">
      <w:pPr>
        <w:tabs>
          <w:tab w:val="left" w:pos="284"/>
          <w:tab w:val="left" w:pos="14034"/>
        </w:tabs>
        <w:spacing w:after="0" w:line="240" w:lineRule="auto"/>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Тема расширения русских земель. Текст думы К.Ф.Рылеева – основа песни о Ермаке.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Александр Сергеевич Пушкин</w:t>
      </w:r>
      <w:r w:rsidRPr="00C660A9">
        <w:rPr>
          <w:rFonts w:ascii="Times New Roman" w:eastAsia="Times New Roman" w:hAnsi="Times New Roman" w:cs="Times New Roman"/>
          <w:sz w:val="28"/>
          <w:szCs w:val="28"/>
          <w:lang w:eastAsia="ru-RU"/>
        </w:rPr>
        <w:t>. Краткий рассказ об отношении поэта к истории и исторической теме в литературе.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«История Пугачева</w:t>
      </w:r>
      <w:r w:rsidRPr="00C660A9">
        <w:rPr>
          <w:rFonts w:ascii="Times New Roman" w:eastAsia="Times New Roman" w:hAnsi="Times New Roman" w:cs="Times New Roman"/>
          <w:sz w:val="28"/>
          <w:szCs w:val="28"/>
          <w:lang w:eastAsia="ru-RU"/>
        </w:rPr>
        <w:t xml:space="preserve">» (отрывки). Заглавие Пушкина («История Пугачева») и поправка Николая </w:t>
      </w:r>
      <w:r w:rsidRPr="00C660A9">
        <w:rPr>
          <w:rFonts w:ascii="Times New Roman" w:eastAsia="Times New Roman" w:hAnsi="Times New Roman" w:cs="Times New Roman"/>
          <w:sz w:val="28"/>
          <w:szCs w:val="28"/>
          <w:lang w:val="en-US" w:eastAsia="ru-RU"/>
        </w:rPr>
        <w:t>I</w:t>
      </w:r>
      <w:r w:rsidRPr="00C660A9">
        <w:rPr>
          <w:rFonts w:ascii="Times New Roman" w:eastAsia="Times New Roman" w:hAnsi="Times New Roman" w:cs="Times New Roman"/>
          <w:sz w:val="28"/>
          <w:szCs w:val="28"/>
          <w:lang w:eastAsia="ru-RU"/>
        </w:rPr>
        <w:t xml:space="preserve">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(А.Пушкин).</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Роман «</w:t>
      </w:r>
      <w:r w:rsidRPr="00C660A9">
        <w:rPr>
          <w:rFonts w:ascii="Times New Roman" w:eastAsia="Times New Roman" w:hAnsi="Times New Roman" w:cs="Times New Roman"/>
          <w:b/>
          <w:i/>
          <w:sz w:val="28"/>
          <w:szCs w:val="28"/>
          <w:lang w:eastAsia="ru-RU"/>
        </w:rPr>
        <w:t>Капитанская дочка</w:t>
      </w:r>
      <w:r w:rsidRPr="00C660A9">
        <w:rPr>
          <w:rFonts w:ascii="Times New Roman" w:eastAsia="Times New Roman" w:hAnsi="Times New Roman" w:cs="Times New Roman"/>
          <w:sz w:val="28"/>
          <w:szCs w:val="28"/>
          <w:lang w:eastAsia="ru-RU"/>
        </w:rPr>
        <w:t>». 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Пушкина. Историческая правда и художественный вымысел в романе. Фольклорные мотивы в романе. Различие авторской позиции в «Капитанской дочке» и «Истории Пугачева».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Историзм художественной литературы (начальные представления). Роман (начальные представления). Реализм (начальные представления).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19 октября</w:t>
      </w:r>
      <w:r w:rsidRPr="00C660A9">
        <w:rPr>
          <w:rFonts w:ascii="Times New Roman" w:eastAsia="Times New Roman" w:hAnsi="Times New Roman" w:cs="Times New Roman"/>
          <w:sz w:val="28"/>
          <w:szCs w:val="28"/>
          <w:lang w:eastAsia="ru-RU"/>
        </w:rPr>
        <w:t xml:space="preserve">». Мотивы дружбы, прочного союза и единения друзей. Дружба как нравственный жизненный стержень сообщества избранных.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«Туча»</w:t>
      </w:r>
      <w:r w:rsidRPr="00C660A9">
        <w:rPr>
          <w:rFonts w:ascii="Times New Roman" w:eastAsia="Times New Roman" w:hAnsi="Times New Roman" w:cs="Times New Roman"/>
          <w:sz w:val="28"/>
          <w:szCs w:val="28"/>
          <w:lang w:eastAsia="ru-RU"/>
        </w:rPr>
        <w:t>. Разноплановость содержания стихотворения – зарисовка природы, отклик на десятилетие восстания декабристов.</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t>«K***».</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(«Я помню чудное мгновенье …»).</w:t>
      </w:r>
      <w:r w:rsidRPr="00C660A9">
        <w:rPr>
          <w:rFonts w:ascii="Times New Roman" w:hAnsi="Times New Roman" w:cs="Times New Roman"/>
          <w:w w:val="115"/>
          <w:sz w:val="28"/>
          <w:szCs w:val="28"/>
        </w:rPr>
        <w:t xml:space="preserve"> </w:t>
      </w:r>
      <w:r w:rsidRPr="00C660A9">
        <w:rPr>
          <w:rFonts w:ascii="Times New Roman" w:hAnsi="Times New Roman" w:cs="Times New Roman"/>
          <w:sz w:val="28"/>
          <w:szCs w:val="28"/>
        </w:rPr>
        <w:t>Обо</w:t>
      </w:r>
      <w:r w:rsidRPr="00C660A9">
        <w:rPr>
          <w:rFonts w:ascii="Times New Roman" w:hAnsi="Times New Roman" w:cs="Times New Roman"/>
          <w:sz w:val="28"/>
          <w:szCs w:val="28"/>
        </w:rPr>
        <w:softHyphen/>
        <w:t xml:space="preserve">гащение любовной лирики мотивами пробуждения души к творчеству.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w:t>
      </w:r>
      <w:r w:rsidRPr="00C660A9">
        <w:rPr>
          <w:rFonts w:ascii="Times New Roman" w:eastAsia="Times New Roman" w:hAnsi="Times New Roman" w:cs="Times New Roman"/>
          <w:b/>
          <w:i/>
          <w:sz w:val="28"/>
          <w:szCs w:val="28"/>
          <w:lang w:eastAsia="ru-RU"/>
        </w:rPr>
        <w:t>Пиковая дама</w:t>
      </w:r>
      <w:r w:rsidRPr="00C660A9">
        <w:rPr>
          <w:rFonts w:ascii="Times New Roman" w:eastAsia="Times New Roman" w:hAnsi="Times New Roman" w:cs="Times New Roman"/>
          <w:sz w:val="28"/>
          <w:szCs w:val="28"/>
          <w:lang w:eastAsia="ru-RU"/>
        </w:rPr>
        <w:t xml:space="preserve">». Место повести в контексте творчества Пушкина. Проблема «человек и судьба» в идейном содержании произведения. Соотношение случайного и закономерного. Смысл названия повести и эпиграфа к ней. Композиция повести: система предсказаний, намеков и символических соответствий. Функции эпиграфов. Система образов-персонажей, </w:t>
      </w:r>
      <w:r w:rsidRPr="00C660A9">
        <w:rPr>
          <w:rFonts w:ascii="Times New Roman" w:eastAsia="Times New Roman" w:hAnsi="Times New Roman" w:cs="Times New Roman"/>
          <w:sz w:val="28"/>
          <w:szCs w:val="28"/>
          <w:lang w:eastAsia="ru-RU"/>
        </w:rPr>
        <w:lastRenderedPageBreak/>
        <w:t>сочетание в них реального и символического планов, значение образа Петербурга. Идейно-композиционная функция фантастики. Мотив карт и карточной игры, символика чисел. Эпилог, его место в философской концепции повести.</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Михаил Юрьевич Лермонтов</w:t>
      </w:r>
      <w:r w:rsidRPr="00C660A9">
        <w:rPr>
          <w:rFonts w:ascii="Times New Roman" w:eastAsia="Times New Roman" w:hAnsi="Times New Roman" w:cs="Times New Roman"/>
          <w:sz w:val="28"/>
          <w:szCs w:val="28"/>
          <w:lang w:eastAsia="ru-RU"/>
        </w:rPr>
        <w:t>. Краткий рассказ о писателе, отношение к историческим темам и воплощение этих тем в его</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творчестве.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w:t>
      </w:r>
      <w:r w:rsidRPr="00C660A9">
        <w:rPr>
          <w:rFonts w:ascii="Times New Roman" w:eastAsia="Times New Roman" w:hAnsi="Times New Roman" w:cs="Times New Roman"/>
          <w:b/>
          <w:i/>
          <w:sz w:val="28"/>
          <w:szCs w:val="28"/>
          <w:lang w:eastAsia="ru-RU"/>
        </w:rPr>
        <w:t>Мцыри»</w:t>
      </w:r>
      <w:r w:rsidRPr="00C660A9">
        <w:rPr>
          <w:rFonts w:ascii="Times New Roman" w:eastAsia="Times New Roman" w:hAnsi="Times New Roman" w:cs="Times New Roman"/>
          <w:b/>
          <w:sz w:val="28"/>
          <w:szCs w:val="28"/>
          <w:lang w:eastAsia="ru-RU"/>
        </w:rPr>
        <w:t>.</w:t>
      </w:r>
      <w:r w:rsidRPr="00C660A9">
        <w:rPr>
          <w:rFonts w:ascii="Times New Roman" w:eastAsia="Times New Roman" w:hAnsi="Times New Roman" w:cs="Times New Roman"/>
          <w:sz w:val="28"/>
          <w:szCs w:val="28"/>
          <w:lang w:eastAsia="ru-RU"/>
        </w:rPr>
        <w:t xml:space="preserve"> Поэма о вольнолюбивом юноше, вырванном из родной среды и воспитанном в чуждом ему обществе. Свободный, мятежный, сильный дух героя. Мцыри как романтический герой. Образ монастыря и образы природы, их роль в произведении. Романтически-условный историзм поэмы.</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Поэма (развитие представлений). Романтический герой (начальные представления), романтическая поэма (начальные представления).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Николай Васильевич Гоголь</w:t>
      </w:r>
      <w:r w:rsidRPr="00C660A9">
        <w:rPr>
          <w:rFonts w:ascii="Times New Roman" w:eastAsia="Times New Roman" w:hAnsi="Times New Roman" w:cs="Times New Roman"/>
          <w:sz w:val="28"/>
          <w:szCs w:val="28"/>
          <w:lang w:eastAsia="ru-RU"/>
        </w:rPr>
        <w:t>. Краткий рассказ о писателе, его отношении к истории, исторической теме в художественном произведении.</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vanish/>
          <w:sz w:val="28"/>
          <w:szCs w:val="28"/>
          <w:lang w:eastAsia="ru-RU"/>
        </w:rPr>
      </w:pPr>
      <w:r w:rsidRPr="00C660A9">
        <w:rPr>
          <w:rFonts w:ascii="Times New Roman" w:eastAsia="Times New Roman" w:hAnsi="Times New Roman" w:cs="Times New Roman"/>
          <w:b/>
          <w:i/>
          <w:sz w:val="28"/>
          <w:szCs w:val="28"/>
          <w:lang w:eastAsia="ru-RU"/>
        </w:rPr>
        <w:t>«Ревизор</w:t>
      </w:r>
      <w:r w:rsidRPr="00C660A9">
        <w:rPr>
          <w:rFonts w:ascii="Times New Roman" w:eastAsia="Times New Roman" w:hAnsi="Times New Roman" w:cs="Times New Roman"/>
          <w:sz w:val="28"/>
          <w:szCs w:val="28"/>
          <w:lang w:eastAsia="ru-RU"/>
        </w:rPr>
        <w:t>». 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w:t>
      </w:r>
      <w:r w:rsidRPr="00C660A9">
        <w:rPr>
          <w:rFonts w:ascii="Times New Roman" w:eastAsia="Times New Roman" w:hAnsi="Times New Roman" w:cs="Times New Roman"/>
          <w:vanish/>
          <w:sz w:val="28"/>
          <w:szCs w:val="28"/>
          <w:lang w:eastAsia="ru-RU"/>
        </w:rPr>
        <w:t>меять «все дурное в России» (Н, ,ория литературы. вщина как общественное явление.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vanish/>
          <w:sz w:val="28"/>
          <w:szCs w:val="28"/>
          <w:lang w:eastAsia="ru-RU"/>
        </w:rPr>
        <w:t>ценыи к к/медии " к истории, исторической теме в художественном произведении.</w:t>
      </w:r>
      <w:r w:rsidRPr="00C660A9">
        <w:rPr>
          <w:rFonts w:ascii="Times New Roman" w:eastAsia="Times New Roman" w:hAnsi="Times New Roman" w:cs="Times New Roman"/>
          <w:sz w:val="28"/>
          <w:szCs w:val="28"/>
          <w:lang w:eastAsia="ru-RU"/>
        </w:rPr>
        <w:t>В.Гоголь). Новизна финала, немой сцены, своеобразие действия пьесы «от начала до конца вытекает из характеров» (В.И.Немирович-Данченко). Хлестаков и «миражная интрига» (Ю.Манн). Хлестаковщина как общественное явление.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Комедия (развитие представлений). Сатира и юмор (развитие представлений).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Шинель</w:t>
      </w:r>
      <w:r w:rsidRPr="00C660A9">
        <w:rPr>
          <w:rFonts w:ascii="Times New Roman" w:eastAsia="Times New Roman" w:hAnsi="Times New Roman" w:cs="Times New Roman"/>
          <w:sz w:val="28"/>
          <w:szCs w:val="28"/>
          <w:lang w:eastAsia="ru-RU"/>
        </w:rPr>
        <w:t>». 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 холода. 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D00F53" w:rsidRPr="00C660A9" w:rsidRDefault="00D00F53" w:rsidP="00CD1877">
      <w:pPr>
        <w:tabs>
          <w:tab w:val="left" w:pos="14034"/>
        </w:tabs>
        <w:spacing w:after="0" w:line="240" w:lineRule="auto"/>
        <w:ind w:left="284"/>
        <w:jc w:val="both"/>
        <w:rPr>
          <w:rFonts w:ascii="Times New Roman" w:hAnsi="Times New Roman" w:cs="Times New Roman"/>
          <w:b/>
          <w:sz w:val="28"/>
          <w:szCs w:val="28"/>
        </w:rPr>
      </w:pPr>
      <w:r w:rsidRPr="00C660A9">
        <w:rPr>
          <w:rFonts w:ascii="Times New Roman" w:hAnsi="Times New Roman" w:cs="Times New Roman"/>
          <w:b/>
          <w:sz w:val="28"/>
          <w:szCs w:val="28"/>
        </w:rPr>
        <w:t xml:space="preserve">Михаил Евграфович Салтыков-Щедрин (2 ч)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sz w:val="28"/>
          <w:szCs w:val="28"/>
        </w:rPr>
        <w:t>Краткий рассказ о жизни и творчестве писате</w:t>
      </w:r>
      <w:r w:rsidRPr="00C660A9">
        <w:rPr>
          <w:rFonts w:ascii="Times New Roman" w:hAnsi="Times New Roman" w:cs="Times New Roman"/>
          <w:sz w:val="28"/>
          <w:szCs w:val="28"/>
        </w:rPr>
        <w:softHyphen/>
        <w:t xml:space="preserve">ля. М.Е. Салтыков-Щедрин - писатель, редактор, издатель.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t>«История одного города»</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(отрывок). Художественно-политическая сатира на современные писа</w:t>
      </w:r>
      <w:r w:rsidRPr="00C660A9">
        <w:rPr>
          <w:rFonts w:ascii="Times New Roman" w:hAnsi="Times New Roman" w:cs="Times New Roman"/>
          <w:sz w:val="28"/>
          <w:szCs w:val="28"/>
        </w:rPr>
        <w:softHyphen/>
        <w:t xml:space="preserve">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Гипербола, гротеск (развитие представлений). Литературная пародия (начальные представления). Эзопов язык (развитие понятия).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lastRenderedPageBreak/>
        <w:t xml:space="preserve">    Николай Семенович Лесков</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Старый гений</w:t>
      </w:r>
      <w:r w:rsidRPr="00C660A9">
        <w:rPr>
          <w:rFonts w:ascii="Times New Roman" w:eastAsia="Times New Roman" w:hAnsi="Times New Roman" w:cs="Times New Roman"/>
          <w:sz w:val="28"/>
          <w:szCs w:val="28"/>
          <w:lang w:eastAsia="ru-RU"/>
        </w:rPr>
        <w:t>». Сатира на чиновничество. Защита беззащитных. Нравственные проблемы рассказа. Деталь как средство создания образа в рассказе.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Рассказ (развитие представлений). Художественная деталь (развитие представлений).</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Лев Николаевич Толстой</w:t>
      </w:r>
      <w:r w:rsidRPr="00C660A9">
        <w:rPr>
          <w:rFonts w:ascii="Times New Roman" w:eastAsia="Times New Roman" w:hAnsi="Times New Roman" w:cs="Times New Roman"/>
          <w:sz w:val="28"/>
          <w:szCs w:val="28"/>
          <w:lang w:eastAsia="ru-RU"/>
        </w:rPr>
        <w:t>. Краткий рассказ о писателе. Идеал взаимной любви и согласия в обществе.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После бала</w:t>
      </w:r>
      <w:r w:rsidRPr="00C660A9">
        <w:rPr>
          <w:rFonts w:ascii="Times New Roman" w:eastAsia="Times New Roman" w:hAnsi="Times New Roman" w:cs="Times New Roman"/>
          <w:sz w:val="28"/>
          <w:szCs w:val="28"/>
          <w:lang w:eastAsia="ru-RU"/>
        </w:rPr>
        <w:t>». Идея разделенности двух Россий.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Художественная деталь. Антитеза (развитие представлений). Композиция (развитие представлений). Роль антитезы в композиции произведений.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Русские поэты о Родине, родной природе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А.С.Пушкин «Цветы последние милей…», М.Ю.Лермонтов «Осень», Ф.И.Тютчев «Осенний вечер», А.А.Фет «Первый ландыш», А.Н.Майков «Поле зыблется цветами…».</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Антон Павлович Чехов</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i/>
          <w:sz w:val="28"/>
          <w:szCs w:val="28"/>
          <w:lang w:eastAsia="ru-RU"/>
        </w:rPr>
        <w:t>О любви</w:t>
      </w:r>
      <w:r w:rsidRPr="00C660A9">
        <w:rPr>
          <w:rFonts w:ascii="Times New Roman" w:eastAsia="Times New Roman" w:hAnsi="Times New Roman" w:cs="Times New Roman"/>
          <w:sz w:val="28"/>
          <w:szCs w:val="28"/>
          <w:lang w:eastAsia="ru-RU"/>
        </w:rPr>
        <w:t>» (из трилогии). История о любви и упущенном счастье.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Психологизм художественной литературы (развитие представлений).</w:t>
      </w:r>
    </w:p>
    <w:p w:rsidR="00D00F53" w:rsidRPr="00C660A9" w:rsidRDefault="00D00F53" w:rsidP="00CD1877">
      <w:pPr>
        <w:tabs>
          <w:tab w:val="left" w:pos="14034"/>
        </w:tabs>
        <w:spacing w:after="0" w:line="240" w:lineRule="auto"/>
        <w:ind w:left="567" w:firstLine="142"/>
        <w:rPr>
          <w:rFonts w:ascii="Times New Roman" w:eastAsia="Times New Roman" w:hAnsi="Times New Roman" w:cs="Times New Roman"/>
          <w:b/>
          <w:sz w:val="28"/>
          <w:szCs w:val="28"/>
          <w:lang w:eastAsia="ru-RU"/>
        </w:rPr>
      </w:pPr>
    </w:p>
    <w:p w:rsidR="00D00F53" w:rsidRPr="00C660A9" w:rsidRDefault="00D00F53" w:rsidP="00CD1877">
      <w:pPr>
        <w:tabs>
          <w:tab w:val="left" w:pos="14034"/>
        </w:tabs>
        <w:spacing w:after="0" w:line="240" w:lineRule="auto"/>
        <w:ind w:left="567" w:firstLine="142"/>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Из русской литературы  </w:t>
      </w:r>
      <w:r w:rsidRPr="00C660A9">
        <w:rPr>
          <w:rFonts w:ascii="Times New Roman" w:eastAsia="Times New Roman" w:hAnsi="Times New Roman" w:cs="Times New Roman"/>
          <w:b/>
          <w:sz w:val="28"/>
          <w:szCs w:val="28"/>
          <w:lang w:val="en-US" w:eastAsia="ru-RU"/>
        </w:rPr>
        <w:t>XX</w:t>
      </w:r>
      <w:r w:rsidRPr="00C660A9">
        <w:rPr>
          <w:rFonts w:ascii="Times New Roman" w:eastAsia="Times New Roman" w:hAnsi="Times New Roman" w:cs="Times New Roman"/>
          <w:b/>
          <w:sz w:val="28"/>
          <w:szCs w:val="28"/>
          <w:lang w:eastAsia="ru-RU"/>
        </w:rPr>
        <w:t xml:space="preserve"> века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Иван Алексеевич Бунин</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Кавказ</w:t>
      </w:r>
      <w:r w:rsidRPr="00C660A9">
        <w:rPr>
          <w:rFonts w:ascii="Times New Roman" w:eastAsia="Times New Roman" w:hAnsi="Times New Roman" w:cs="Times New Roman"/>
          <w:sz w:val="28"/>
          <w:szCs w:val="28"/>
          <w:lang w:eastAsia="ru-RU"/>
        </w:rPr>
        <w:t>». Повествование о любви в различных ее состояниях и в различных жизненных ситуациях. Мастерство Бунина-рассказчика. Психологизм прозы писателя.</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Александр Иванович Куприн</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Куст сирени</w:t>
      </w:r>
      <w:r w:rsidRPr="00C660A9">
        <w:rPr>
          <w:rFonts w:ascii="Times New Roman" w:eastAsia="Times New Roman" w:hAnsi="Times New Roman" w:cs="Times New Roman"/>
          <w:sz w:val="28"/>
          <w:szCs w:val="28"/>
          <w:lang w:eastAsia="ru-RU"/>
        </w:rPr>
        <w:t>». Утверждение согласия и взаимопонимания, любви и счастья в семье. Самоотверженность и находчивость главной героини.</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Сюжет и фабула.</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Александр Александрович Блок</w:t>
      </w:r>
      <w:r w:rsidRPr="00C660A9">
        <w:rPr>
          <w:rFonts w:ascii="Times New Roman" w:eastAsia="Times New Roman" w:hAnsi="Times New Roman" w:cs="Times New Roman"/>
          <w:sz w:val="28"/>
          <w:szCs w:val="28"/>
          <w:lang w:eastAsia="ru-RU"/>
        </w:rPr>
        <w:t xml:space="preserve">. Краткий рассказ о поэте.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«На поле Куликовом»«Россия</w:t>
      </w:r>
      <w:r w:rsidRPr="00C660A9">
        <w:rPr>
          <w:rFonts w:ascii="Times New Roman" w:eastAsia="Times New Roman" w:hAnsi="Times New Roman" w:cs="Times New Roman"/>
          <w:sz w:val="28"/>
          <w:szCs w:val="28"/>
          <w:lang w:eastAsia="ru-RU"/>
        </w:rPr>
        <w:t>». Историческая тема в стихотворениях, его современное звучание и смысл.</w:t>
      </w:r>
    </w:p>
    <w:p w:rsidR="00D00F53" w:rsidRPr="00C660A9" w:rsidRDefault="00D00F53" w:rsidP="00CD1877">
      <w:pPr>
        <w:tabs>
          <w:tab w:val="left" w:pos="14034"/>
        </w:tabs>
        <w:spacing w:after="0" w:line="240" w:lineRule="auto"/>
        <w:jc w:val="both"/>
        <w:rPr>
          <w:rFonts w:ascii="Times New Roman" w:hAnsi="Times New Roman" w:cs="Times New Roman"/>
          <w:b/>
          <w:sz w:val="28"/>
          <w:szCs w:val="28"/>
        </w:rPr>
      </w:pPr>
      <w:r w:rsidRPr="00C660A9">
        <w:rPr>
          <w:rFonts w:ascii="Times New Roman" w:hAnsi="Times New Roman" w:cs="Times New Roman"/>
          <w:b/>
          <w:sz w:val="28"/>
          <w:szCs w:val="28"/>
        </w:rPr>
        <w:t xml:space="preserve">    Сергей Александрович Есенин </w:t>
      </w:r>
      <w:r w:rsidRPr="00C660A9">
        <w:rPr>
          <w:rFonts w:ascii="Times New Roman" w:hAnsi="Times New Roman" w:cs="Times New Roman"/>
          <w:sz w:val="28"/>
          <w:szCs w:val="28"/>
        </w:rPr>
        <w:t xml:space="preserve">Краткий рассказ о жизни и творчестве поэта.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lastRenderedPageBreak/>
        <w:t>«Пугачев».</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Поэма на историческую тему. Характер Пугачева. Сопоставление образа предводителя восстания в разных произведениях: в фольклоре, в произведениях А.С. Пушкина, С.А. Есенина. Со</w:t>
      </w:r>
      <w:r w:rsidRPr="00C660A9">
        <w:rPr>
          <w:rFonts w:ascii="Times New Roman" w:hAnsi="Times New Roman" w:cs="Times New Roman"/>
          <w:sz w:val="28"/>
          <w:szCs w:val="28"/>
        </w:rPr>
        <w:softHyphen/>
        <w:t>временность и историческое прошлое в драматиче</w:t>
      </w:r>
      <w:r w:rsidRPr="00C660A9">
        <w:rPr>
          <w:rFonts w:ascii="Times New Roman" w:hAnsi="Times New Roman" w:cs="Times New Roman"/>
          <w:sz w:val="28"/>
          <w:szCs w:val="28"/>
        </w:rPr>
        <w:softHyphen/>
        <w:t xml:space="preserve">ской поэме С.А. Есенина.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Драматическая поэма (начальные представления).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Style w:val="c0"/>
          <w:rFonts w:ascii="Times New Roman" w:hAnsi="Times New Roman" w:cs="Times New Roman"/>
          <w:b/>
          <w:bCs/>
          <w:color w:val="000000"/>
          <w:sz w:val="28"/>
          <w:szCs w:val="28"/>
          <w:shd w:val="clear" w:color="auto" w:fill="FFFFFF"/>
        </w:rPr>
        <w:t xml:space="preserve">   </w:t>
      </w:r>
      <w:r w:rsidRPr="00C660A9">
        <w:rPr>
          <w:rFonts w:ascii="Times New Roman" w:eastAsia="Times New Roman" w:hAnsi="Times New Roman" w:cs="Times New Roman"/>
          <w:b/>
          <w:sz w:val="28"/>
          <w:szCs w:val="28"/>
          <w:lang w:eastAsia="ru-RU"/>
        </w:rPr>
        <w:t>Иван Сергеевич Шмелев</w:t>
      </w:r>
      <w:r w:rsidRPr="00C660A9">
        <w:rPr>
          <w:rFonts w:ascii="Times New Roman" w:eastAsia="Times New Roman" w:hAnsi="Times New Roman" w:cs="Times New Roman"/>
          <w:sz w:val="28"/>
          <w:szCs w:val="28"/>
          <w:lang w:eastAsia="ru-RU"/>
        </w:rPr>
        <w:t xml:space="preserve">. Краткий рассказ о писателе.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«Как я стал писателем</w:t>
      </w:r>
      <w:r w:rsidRPr="00C660A9">
        <w:rPr>
          <w:rFonts w:ascii="Times New Roman" w:eastAsia="Times New Roman" w:hAnsi="Times New Roman" w:cs="Times New Roman"/>
          <w:sz w:val="28"/>
          <w:szCs w:val="28"/>
          <w:lang w:eastAsia="ru-RU"/>
        </w:rPr>
        <w:t>». Рассказ о пути к творчеству. Сопоставление художественного произведения с документально-биографическими (мемуары, воспоминания, дневники).</w:t>
      </w:r>
    </w:p>
    <w:p w:rsidR="00D00F53" w:rsidRPr="00C660A9" w:rsidRDefault="00D00F53" w:rsidP="00CD1877">
      <w:pPr>
        <w:tabs>
          <w:tab w:val="left" w:pos="14034"/>
        </w:tabs>
        <w:spacing w:after="0" w:line="240" w:lineRule="auto"/>
        <w:jc w:val="both"/>
        <w:rPr>
          <w:rStyle w:val="c0"/>
          <w:rFonts w:ascii="Times New Roman" w:hAnsi="Times New Roman" w:cs="Times New Roman"/>
          <w:bCs/>
          <w:color w:val="000000"/>
          <w:sz w:val="28"/>
          <w:szCs w:val="28"/>
          <w:shd w:val="clear" w:color="auto" w:fill="FFFFFF"/>
        </w:rPr>
      </w:pPr>
      <w:r w:rsidRPr="00C660A9">
        <w:rPr>
          <w:rFonts w:ascii="Times New Roman" w:eastAsia="Times New Roman" w:hAnsi="Times New Roman" w:cs="Times New Roman"/>
          <w:sz w:val="28"/>
          <w:szCs w:val="28"/>
          <w:lang w:eastAsia="ru-RU"/>
        </w:rPr>
        <w:t xml:space="preserve">    </w:t>
      </w:r>
      <w:r w:rsidRPr="00C660A9">
        <w:rPr>
          <w:rStyle w:val="c0"/>
          <w:rFonts w:ascii="Times New Roman" w:hAnsi="Times New Roman" w:cs="Times New Roman"/>
          <w:b/>
          <w:bCs/>
          <w:color w:val="000000"/>
          <w:sz w:val="28"/>
          <w:szCs w:val="28"/>
          <w:shd w:val="clear" w:color="auto" w:fill="FFFFFF"/>
        </w:rPr>
        <w:t>Михаил Андреевич Осоргин</w:t>
      </w:r>
      <w:r w:rsidRPr="00C660A9">
        <w:rPr>
          <w:rStyle w:val="c0"/>
          <w:rFonts w:ascii="Times New Roman" w:hAnsi="Times New Roman" w:cs="Times New Roman"/>
          <w:bCs/>
          <w:color w:val="000000"/>
          <w:sz w:val="28"/>
          <w:szCs w:val="28"/>
          <w:shd w:val="clear" w:color="auto" w:fill="FFFFFF"/>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Style w:val="c1"/>
          <w:rFonts w:ascii="Times New Roman" w:hAnsi="Times New Roman" w:cs="Times New Roman"/>
          <w:color w:val="000000"/>
          <w:sz w:val="28"/>
          <w:szCs w:val="28"/>
          <w:shd w:val="clear" w:color="auto" w:fill="FFFFFF"/>
        </w:rPr>
        <w:t>Сочетание фантастики и реальности в рассказе </w:t>
      </w:r>
      <w:r w:rsidRPr="00C660A9">
        <w:rPr>
          <w:rStyle w:val="c0"/>
          <w:rFonts w:ascii="Times New Roman" w:hAnsi="Times New Roman" w:cs="Times New Roman"/>
          <w:b/>
          <w:bCs/>
          <w:color w:val="000000"/>
          <w:sz w:val="28"/>
          <w:szCs w:val="28"/>
          <w:shd w:val="clear" w:color="auto" w:fill="FFFFFF"/>
        </w:rPr>
        <w:t>«Пенсне». </w:t>
      </w:r>
      <w:r w:rsidRPr="00C660A9">
        <w:rPr>
          <w:rStyle w:val="c1"/>
          <w:rFonts w:ascii="Times New Roman" w:hAnsi="Times New Roman" w:cs="Times New Roman"/>
          <w:color w:val="000000"/>
          <w:sz w:val="28"/>
          <w:szCs w:val="28"/>
          <w:shd w:val="clear" w:color="auto" w:fill="FFFFFF"/>
        </w:rPr>
        <w:t>Мелочи быта и их психологическое содержание.</w:t>
      </w:r>
    </w:p>
    <w:p w:rsidR="00D00F53" w:rsidRPr="00C660A9" w:rsidRDefault="00D00F53" w:rsidP="00CD1877">
      <w:pPr>
        <w:tabs>
          <w:tab w:val="left" w:pos="14034"/>
        </w:tabs>
        <w:spacing w:after="0" w:line="240" w:lineRule="auto"/>
        <w:ind w:left="284" w:hanging="284"/>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 xml:space="preserve">Писатели улыбаются </w:t>
      </w:r>
      <w:r w:rsidRPr="00C660A9">
        <w:rPr>
          <w:rFonts w:ascii="Times New Roman" w:eastAsia="Times New Roman" w:hAnsi="Times New Roman" w:cs="Times New Roman"/>
          <w:sz w:val="28"/>
          <w:szCs w:val="28"/>
          <w:lang w:eastAsia="ru-RU"/>
        </w:rPr>
        <w:t>Журнал «</w:t>
      </w:r>
      <w:r w:rsidRPr="00C660A9">
        <w:rPr>
          <w:rFonts w:ascii="Times New Roman" w:eastAsia="Times New Roman" w:hAnsi="Times New Roman" w:cs="Times New Roman"/>
          <w:b/>
          <w:sz w:val="28"/>
          <w:szCs w:val="28"/>
          <w:lang w:eastAsia="ru-RU"/>
        </w:rPr>
        <w:t>Сатирикон</w:t>
      </w: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Тэффи, О.Дымов, А.Аверченко</w:t>
      </w:r>
      <w:r w:rsidRPr="00C660A9">
        <w:rPr>
          <w:rFonts w:ascii="Times New Roman" w:eastAsia="Times New Roman" w:hAnsi="Times New Roman" w:cs="Times New Roman"/>
          <w:sz w:val="28"/>
          <w:szCs w:val="28"/>
          <w:lang w:eastAsia="ru-RU"/>
        </w:rPr>
        <w:t>. «</w:t>
      </w:r>
      <w:r w:rsidRPr="00C660A9">
        <w:rPr>
          <w:rFonts w:ascii="Times New Roman" w:eastAsia="Times New Roman" w:hAnsi="Times New Roman" w:cs="Times New Roman"/>
          <w:b/>
          <w:i/>
          <w:sz w:val="28"/>
          <w:szCs w:val="28"/>
          <w:lang w:eastAsia="ru-RU"/>
        </w:rPr>
        <w:t xml:space="preserve">Всеобщая история, обработанная «Сатириконом» </w:t>
      </w:r>
      <w:r w:rsidRPr="00C660A9">
        <w:rPr>
          <w:rFonts w:ascii="Times New Roman" w:eastAsia="Times New Roman" w:hAnsi="Times New Roman" w:cs="Times New Roman"/>
          <w:sz w:val="28"/>
          <w:szCs w:val="28"/>
          <w:lang w:eastAsia="ru-RU"/>
        </w:rPr>
        <w:t>(отрывки). Сатирическое изображение исторических событий. Приемы и способы создания сатирического повествования. Ироническое повествование о прошлом, характеризующее отношение к современности.</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sz w:val="28"/>
          <w:szCs w:val="28"/>
        </w:rPr>
        <w:t>Тэффи</w:t>
      </w:r>
      <w:r w:rsidRPr="00C660A9">
        <w:rPr>
          <w:rFonts w:ascii="Times New Roman" w:hAnsi="Times New Roman" w:cs="Times New Roman"/>
          <w:sz w:val="28"/>
          <w:szCs w:val="28"/>
        </w:rPr>
        <w:t xml:space="preserve">.  Рассказ </w:t>
      </w:r>
      <w:r w:rsidRPr="00C660A9">
        <w:rPr>
          <w:rFonts w:ascii="Times New Roman" w:hAnsi="Times New Roman" w:cs="Times New Roman"/>
          <w:b/>
          <w:i/>
          <w:iCs/>
          <w:sz w:val="28"/>
          <w:szCs w:val="28"/>
        </w:rPr>
        <w:t>«Жизнь и воротник».</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Другие рассказы писательницы (для внеклассного чтения). Са</w:t>
      </w:r>
      <w:r w:rsidRPr="00C660A9">
        <w:rPr>
          <w:rFonts w:ascii="Times New Roman" w:hAnsi="Times New Roman" w:cs="Times New Roman"/>
          <w:sz w:val="28"/>
          <w:szCs w:val="28"/>
        </w:rPr>
        <w:softHyphen/>
        <w:t xml:space="preserve">тира и юмор в рассказе.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Историко-литературный комментарий (развитие представлений). </w:t>
      </w:r>
    </w:p>
    <w:p w:rsidR="00D00F53" w:rsidRPr="00C660A9" w:rsidRDefault="00D00F53" w:rsidP="00CD1877">
      <w:pPr>
        <w:tabs>
          <w:tab w:val="left" w:pos="14034"/>
        </w:tabs>
        <w:spacing w:after="0" w:line="240" w:lineRule="auto"/>
        <w:jc w:val="both"/>
        <w:rPr>
          <w:rStyle w:val="c0"/>
          <w:rFonts w:ascii="Times New Roman" w:hAnsi="Times New Roman" w:cs="Times New Roman"/>
          <w:bCs/>
          <w:color w:val="000000"/>
          <w:sz w:val="28"/>
          <w:szCs w:val="28"/>
          <w:shd w:val="clear" w:color="auto" w:fill="FFFFFF"/>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Михаил Михайлович Зощенко</w:t>
      </w:r>
      <w:r w:rsidRPr="00C660A9">
        <w:rPr>
          <w:rFonts w:ascii="Times New Roman" w:eastAsia="Times New Roman" w:hAnsi="Times New Roman" w:cs="Times New Roman"/>
          <w:sz w:val="28"/>
          <w:szCs w:val="28"/>
          <w:lang w:eastAsia="ru-RU"/>
        </w:rPr>
        <w:t xml:space="preserve">.  </w:t>
      </w:r>
      <w:r w:rsidRPr="00C660A9">
        <w:rPr>
          <w:rStyle w:val="c0"/>
          <w:rFonts w:ascii="Times New Roman" w:hAnsi="Times New Roman" w:cs="Times New Roman"/>
          <w:bCs/>
          <w:color w:val="000000"/>
          <w:sz w:val="28"/>
          <w:szCs w:val="28"/>
          <w:shd w:val="clear" w:color="auto" w:fill="FFFFFF"/>
        </w:rPr>
        <w:t>Краткий рассказ о писателе.</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История болезни</w:t>
      </w:r>
      <w:r w:rsidRPr="00C660A9">
        <w:rPr>
          <w:rFonts w:ascii="Times New Roman" w:eastAsia="Times New Roman" w:hAnsi="Times New Roman" w:cs="Times New Roman"/>
          <w:sz w:val="28"/>
          <w:szCs w:val="28"/>
          <w:lang w:eastAsia="ru-RU"/>
        </w:rPr>
        <w:t xml:space="preserve">»; </w:t>
      </w:r>
      <w:r w:rsidRPr="00C660A9">
        <w:rPr>
          <w:rFonts w:ascii="Times New Roman" w:hAnsi="Times New Roman" w:cs="Times New Roman"/>
          <w:sz w:val="28"/>
          <w:szCs w:val="28"/>
        </w:rPr>
        <w:t>Другие рассказы писателя (для внеклассно</w:t>
      </w:r>
      <w:r w:rsidRPr="00C660A9">
        <w:rPr>
          <w:rFonts w:ascii="Times New Roman" w:hAnsi="Times New Roman" w:cs="Times New Roman"/>
          <w:sz w:val="28"/>
          <w:szCs w:val="28"/>
        </w:rPr>
        <w:softHyphen/>
        <w:t>го чтения). Сатира и юмор в рассказе. Способы создания комического. Сатира и юмор в рассказах.</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Литературные традиции. Сатира. Юмор (развитие представлений).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Александр Трифонович Твардовский</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«Василий Теркин</w:t>
      </w:r>
      <w:r w:rsidRPr="00C660A9">
        <w:rPr>
          <w:rFonts w:ascii="Times New Roman" w:eastAsia="Times New Roman" w:hAnsi="Times New Roman" w:cs="Times New Roman"/>
          <w:sz w:val="28"/>
          <w:szCs w:val="28"/>
          <w:lang w:eastAsia="ru-RU"/>
        </w:rPr>
        <w:t>». Жизнь народа на крутых переломах и поворотах истории в произведениях поэта. Поэтическая энциклопедия Великой Отечественной войны. Тема служения Родине.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Новаторский характер Василия Теркина – сочетание черт крестьянина и убеждений гражданина, защитника родной страны. Картины жизни воюющего народа. Реалистическая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 критике.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Фольклор и литература (развитие понятия). Авторские отступления как элемент композиции (начальные представления).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Андрей Платонович Платонов</w:t>
      </w:r>
      <w:r w:rsidRPr="00C660A9">
        <w:rPr>
          <w:rFonts w:ascii="Times New Roman" w:eastAsia="Times New Roman" w:hAnsi="Times New Roman" w:cs="Times New Roman"/>
          <w:sz w:val="28"/>
          <w:szCs w:val="28"/>
          <w:lang w:eastAsia="ru-RU"/>
        </w:rPr>
        <w:t>. Краткий рассказ о жизни писателя.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lastRenderedPageBreak/>
        <w:t>«</w:t>
      </w:r>
      <w:r w:rsidRPr="00C660A9">
        <w:rPr>
          <w:rFonts w:ascii="Times New Roman" w:eastAsia="Times New Roman" w:hAnsi="Times New Roman" w:cs="Times New Roman"/>
          <w:b/>
          <w:i/>
          <w:sz w:val="28"/>
          <w:szCs w:val="28"/>
          <w:lang w:eastAsia="ru-RU"/>
        </w:rPr>
        <w:t>Возвращение».</w:t>
      </w:r>
      <w:r w:rsidRPr="00C660A9">
        <w:rPr>
          <w:rFonts w:ascii="Times New Roman" w:eastAsia="Times New Roman" w:hAnsi="Times New Roman" w:cs="Times New Roman"/>
          <w:sz w:val="28"/>
          <w:szCs w:val="28"/>
          <w:lang w:eastAsia="ru-RU"/>
        </w:rPr>
        <w:t xml:space="preserve"> Утверждение доброты, сострадания, гуманизма в душах солдат, вернувшихся с войны. Изображение негромкого героизма тружеников тыла. Нравственная проблематика рассказа.</w:t>
      </w:r>
    </w:p>
    <w:p w:rsidR="00D00F53" w:rsidRPr="00C660A9" w:rsidRDefault="00D00F53" w:rsidP="00CD1877">
      <w:pPr>
        <w:tabs>
          <w:tab w:val="left" w:pos="14034"/>
        </w:tabs>
        <w:spacing w:after="0" w:line="240" w:lineRule="auto"/>
        <w:ind w:left="284"/>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Стихи и песни о Великой Отечественной войне 1941-1945 годов</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Традиции в изображении боевых подвигов народа и военных будней. Героизм воинов, защищающих свою родину (Е.Винокуров. «Москвичи»; М.Исаковский. «Катюша», «Враги сожгли родную хату»; Б.Окуджава. «Песенка о пехоте», «Здесь птицы не поют…»; А.Фатьянов. «Соловьи»; Л.Ошанин. «Дороги»; В.Высоцкий. «Песня о Земле» и др.).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Виктор Петрович Астафьев</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«Фотография, на которой меня нет».</w:t>
      </w:r>
      <w:r w:rsidRPr="00C660A9">
        <w:rPr>
          <w:rFonts w:ascii="Times New Roman" w:eastAsia="Times New Roman" w:hAnsi="Times New Roman" w:cs="Times New Roman"/>
          <w:sz w:val="28"/>
          <w:szCs w:val="28"/>
          <w:lang w:eastAsia="ru-RU"/>
        </w:rPr>
        <w:t xml:space="preserve"> 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Герой-повествователь (развитие представлений).</w:t>
      </w:r>
    </w:p>
    <w:p w:rsidR="00D00F53" w:rsidRPr="00C660A9" w:rsidRDefault="00D00F53" w:rsidP="00CD1877">
      <w:pPr>
        <w:tabs>
          <w:tab w:val="left" w:pos="14034"/>
        </w:tabs>
        <w:spacing w:after="0" w:line="24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Русские поэты о Родине, родной природе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И.Анненский. «Снег»; Д.Мережковский. «Родное», «Не надо звуков»; Н.Заболоцкий. «Вечер на Оке», «Уступи мне, скворец, уголок…»; Н.Рубцов. «По вечерам», «Встреча», «Привет, Россия…».</w:t>
      </w:r>
    </w:p>
    <w:p w:rsidR="00D00F53" w:rsidRPr="00C660A9" w:rsidRDefault="00D00F53" w:rsidP="00CD1877">
      <w:pPr>
        <w:tabs>
          <w:tab w:val="left" w:pos="284"/>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Поэты Русского зарубежья об оставленной ими Родине</w:t>
      </w:r>
      <w:r w:rsidRPr="00C660A9">
        <w:rPr>
          <w:rFonts w:ascii="Times New Roman" w:eastAsia="Times New Roman" w:hAnsi="Times New Roman" w:cs="Times New Roman"/>
          <w:sz w:val="28"/>
          <w:szCs w:val="28"/>
          <w:lang w:eastAsia="ru-RU"/>
        </w:rPr>
        <w:t>.  Н.Оцуп. «Мне трудно без России…» (отрывок); З.Гиппиус. «Знайте!», «так и есть»; Дон Аминадо. «Бабье лето»; И.Бунин. «У птицы есть гнездо…». Общее и индивидуальное в произведениях русских поэтов.</w:t>
      </w:r>
    </w:p>
    <w:p w:rsidR="00D00F53" w:rsidRPr="00C660A9" w:rsidRDefault="00D00F53" w:rsidP="00CD1877">
      <w:pPr>
        <w:tabs>
          <w:tab w:val="left" w:pos="14034"/>
        </w:tabs>
        <w:spacing w:after="0" w:line="240" w:lineRule="auto"/>
        <w:ind w:left="567" w:firstLine="142"/>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Из зарубежной литературы</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Уильям Шекспир</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«Ромео и Джульетта</w:t>
      </w:r>
      <w:r w:rsidRPr="00C660A9">
        <w:rPr>
          <w:rFonts w:ascii="Times New Roman" w:eastAsia="Times New Roman" w:hAnsi="Times New Roman" w:cs="Times New Roman"/>
          <w:sz w:val="28"/>
          <w:szCs w:val="28"/>
          <w:lang w:eastAsia="ru-RU"/>
        </w:rPr>
        <w:t>». Семейная вражда и любовь героев. Ромео и Джульетта – символ любви и жертвенности. «Вечные проблемы» в творчестве Шекспира.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Конфликт как основа сюжета драматического произведения.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Сонеты – «Кто хвалится родством своим со знатью…», «Увы, мой стих не блещет новизной…».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В строгой форме сонетов – живая мысль, подлинные горячие чувства. Воспевание поэтом любви и дружбы. Сюжеты Шекспира – «богатейшая сокровищница лирической поэзии» (В.Г.Белинский).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Сонет как форма лирической поэзии.</w:t>
      </w:r>
    </w:p>
    <w:p w:rsidR="00D00F53" w:rsidRPr="00C660A9" w:rsidRDefault="00D00F53" w:rsidP="00CD1877">
      <w:pPr>
        <w:tabs>
          <w:tab w:val="left" w:pos="14034"/>
        </w:tabs>
        <w:spacing w:after="0" w:line="240" w:lineRule="auto"/>
        <w:jc w:val="both"/>
        <w:rPr>
          <w:rFonts w:ascii="Times New Roman" w:hAnsi="Times New Roman" w:cs="Times New Roman"/>
          <w:sz w:val="28"/>
          <w:szCs w:val="28"/>
        </w:rPr>
      </w:pPr>
      <w:r w:rsidRPr="00C660A9">
        <w:rPr>
          <w:rFonts w:ascii="Times New Roman" w:hAnsi="Times New Roman" w:cs="Times New Roman"/>
          <w:b/>
          <w:sz w:val="28"/>
          <w:szCs w:val="28"/>
        </w:rPr>
        <w:t xml:space="preserve">    Жан Батист Мольер.</w:t>
      </w:r>
      <w:r w:rsidRPr="00C660A9">
        <w:rPr>
          <w:rFonts w:ascii="Times New Roman" w:hAnsi="Times New Roman" w:cs="Times New Roman"/>
          <w:sz w:val="28"/>
          <w:szCs w:val="28"/>
        </w:rPr>
        <w:t xml:space="preserve">Краткий рассказ о жизни и творчестве писателя.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lastRenderedPageBreak/>
        <w:t>«Мещанин во дворянстве»</w:t>
      </w:r>
      <w:r w:rsidRPr="00C660A9">
        <w:rPr>
          <w:rFonts w:ascii="Times New Roman" w:hAnsi="Times New Roman" w:cs="Times New Roman"/>
          <w:sz w:val="28"/>
          <w:szCs w:val="28"/>
        </w:rPr>
        <w:t>. (обзор с чтением отдельных сцен). Х</w:t>
      </w:r>
      <w:r w:rsidRPr="00C660A9">
        <w:rPr>
          <w:rFonts w:ascii="Times New Roman" w:hAnsi="Times New Roman" w:cs="Times New Roman"/>
          <w:sz w:val="28"/>
          <w:szCs w:val="28"/>
          <w:lang w:val="en-US"/>
        </w:rPr>
        <w:t>VII</w:t>
      </w:r>
      <w:r w:rsidRPr="00C660A9">
        <w:rPr>
          <w:rFonts w:ascii="Times New Roman" w:hAnsi="Times New Roman" w:cs="Times New Roman"/>
          <w:sz w:val="28"/>
          <w:szCs w:val="28"/>
        </w:rPr>
        <w:t xml:space="preserve"> в. - эпоха расцвета классицизма в искусстве Франции. Ж.-Б. Мольер - великий ко</w:t>
      </w:r>
      <w:r w:rsidRPr="00C660A9">
        <w:rPr>
          <w:rFonts w:ascii="Times New Roman" w:hAnsi="Times New Roman" w:cs="Times New Roman"/>
          <w:sz w:val="28"/>
          <w:szCs w:val="28"/>
        </w:rPr>
        <w:softHyphen/>
        <w:t>медиограф эпохи классицизма. «Мещанин во дво</w:t>
      </w:r>
      <w:r w:rsidRPr="00C660A9">
        <w:rPr>
          <w:rFonts w:ascii="Times New Roman" w:hAnsi="Times New Roman" w:cs="Times New Roman"/>
          <w:sz w:val="28"/>
          <w:szCs w:val="28"/>
        </w:rPr>
        <w:softHyphen/>
        <w:t>рянстве» - сатира на дворянство и невежественных буржуа. Особенности классицизма в комедии. Коме</w:t>
      </w:r>
      <w:r w:rsidRPr="00C660A9">
        <w:rPr>
          <w:rFonts w:ascii="Times New Roman" w:hAnsi="Times New Roman" w:cs="Times New Roman"/>
          <w:sz w:val="28"/>
          <w:szCs w:val="28"/>
        </w:rPr>
        <w:softHyphen/>
        <w:t>дийное мастерство Ж.-Б. Мольера. Народные исто</w:t>
      </w:r>
      <w:r w:rsidRPr="00C660A9">
        <w:rPr>
          <w:rFonts w:ascii="Times New Roman" w:hAnsi="Times New Roman" w:cs="Times New Roman"/>
          <w:sz w:val="28"/>
          <w:szCs w:val="28"/>
        </w:rPr>
        <w:softHyphen/>
        <w:t xml:space="preserve">ки смеха Ж.- Б. Мольера. Общечеловеческий смысл комедии.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Теория литературы. Классицизм. Комедия (раз</w:t>
      </w:r>
      <w:r w:rsidRPr="00C660A9">
        <w:rPr>
          <w:rFonts w:ascii="Times New Roman" w:hAnsi="Times New Roman" w:cs="Times New Roman"/>
          <w:i/>
          <w:iCs/>
          <w:sz w:val="28"/>
          <w:szCs w:val="28"/>
        </w:rPr>
        <w:softHyphen/>
        <w:t xml:space="preserve">витие понятий).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Джонатан Свифт</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Путешествия Гулливера</w:t>
      </w:r>
      <w:r w:rsidRPr="00C660A9">
        <w:rPr>
          <w:rFonts w:ascii="Times New Roman" w:eastAsia="Times New Roman" w:hAnsi="Times New Roman" w:cs="Times New Roman"/>
          <w:sz w:val="28"/>
          <w:szCs w:val="28"/>
          <w:lang w:eastAsia="ru-RU"/>
        </w:rPr>
        <w:t>». Сатира на государственное устройство и общество. Гротесковый характер изображения.</w:t>
      </w:r>
    </w:p>
    <w:p w:rsidR="00D00F53" w:rsidRPr="00C660A9" w:rsidRDefault="00D00F53" w:rsidP="00CD1877">
      <w:pPr>
        <w:tabs>
          <w:tab w:val="left" w:pos="14034"/>
        </w:tabs>
        <w:spacing w:after="0" w:line="240" w:lineRule="auto"/>
        <w:jc w:val="both"/>
        <w:rPr>
          <w:rFonts w:ascii="Times New Roman" w:hAnsi="Times New Roman" w:cs="Times New Roman"/>
          <w:b/>
          <w:bCs/>
          <w:sz w:val="28"/>
          <w:szCs w:val="28"/>
        </w:rPr>
      </w:pPr>
      <w:r w:rsidRPr="00C660A9">
        <w:rPr>
          <w:rFonts w:ascii="Times New Roman" w:eastAsia="Times New Roman" w:hAnsi="Times New Roman" w:cs="Times New Roman"/>
          <w:sz w:val="28"/>
          <w:szCs w:val="28"/>
          <w:lang w:eastAsia="ru-RU"/>
        </w:rPr>
        <w:t xml:space="preserve">     </w:t>
      </w:r>
      <w:r w:rsidRPr="00C660A9">
        <w:rPr>
          <w:rFonts w:ascii="Times New Roman" w:hAnsi="Times New Roman" w:cs="Times New Roman"/>
          <w:b/>
          <w:bCs/>
          <w:sz w:val="28"/>
          <w:szCs w:val="28"/>
        </w:rPr>
        <w:t xml:space="preserve">Вальтер Скотт. </w:t>
      </w:r>
      <w:r w:rsidRPr="00C660A9">
        <w:rPr>
          <w:rFonts w:ascii="Times New Roman" w:hAnsi="Times New Roman" w:cs="Times New Roman"/>
          <w:sz w:val="28"/>
          <w:szCs w:val="28"/>
        </w:rPr>
        <w:t xml:space="preserve">Краткий рассказ о жизни и творчестве писателя. </w:t>
      </w:r>
    </w:p>
    <w:p w:rsidR="001B07F4"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b/>
          <w:i/>
          <w:iCs/>
          <w:sz w:val="28"/>
          <w:szCs w:val="28"/>
        </w:rPr>
        <w:t>«Айвенго».</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Исторический роман. Средневековая Англия в романе. Главные герои и события. Исто</w:t>
      </w:r>
      <w:r w:rsidRPr="00C660A9">
        <w:rPr>
          <w:rFonts w:ascii="Times New Roman" w:hAnsi="Times New Roman" w:cs="Times New Roman"/>
          <w:sz w:val="28"/>
          <w:szCs w:val="28"/>
        </w:rPr>
        <w:softHyphen/>
        <w:t>рия, изображенная «домашним образом»; мысли и чувства героев, переданные сквозь призму до</w:t>
      </w:r>
      <w:r w:rsidRPr="00C660A9">
        <w:rPr>
          <w:rFonts w:ascii="Times New Roman" w:hAnsi="Times New Roman" w:cs="Times New Roman"/>
          <w:sz w:val="28"/>
          <w:szCs w:val="28"/>
        </w:rPr>
        <w:softHyphen/>
        <w:t>машнего быта, обстановки, семейных устоев и от</w:t>
      </w:r>
      <w:r w:rsidRPr="00C660A9">
        <w:rPr>
          <w:rFonts w:ascii="Times New Roman" w:hAnsi="Times New Roman" w:cs="Times New Roman"/>
          <w:sz w:val="28"/>
          <w:szCs w:val="28"/>
        </w:rPr>
        <w:softHyphen/>
        <w:t xml:space="preserve">ношений.  </w:t>
      </w:r>
      <w:r w:rsidRPr="00C660A9">
        <w:rPr>
          <w:rFonts w:ascii="Times New Roman" w:hAnsi="Times New Roman" w:cs="Times New Roman"/>
          <w:i/>
          <w:iCs/>
          <w:sz w:val="28"/>
          <w:szCs w:val="28"/>
        </w:rPr>
        <w:t>Теория литературы. Исторический роман (разви</w:t>
      </w:r>
      <w:r w:rsidRPr="00C660A9">
        <w:rPr>
          <w:rFonts w:ascii="Times New Roman" w:hAnsi="Times New Roman" w:cs="Times New Roman"/>
          <w:i/>
          <w:iCs/>
          <w:sz w:val="28"/>
          <w:szCs w:val="28"/>
        </w:rPr>
        <w:softHyphen/>
        <w:t>тие представлений).</w:t>
      </w: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F453E8" w:rsidRPr="00C660A9" w:rsidRDefault="00F453E8" w:rsidP="00CD1877">
      <w:pPr>
        <w:tabs>
          <w:tab w:val="left" w:pos="14034"/>
        </w:tabs>
        <w:spacing w:after="0" w:line="240" w:lineRule="auto"/>
        <w:ind w:left="284"/>
        <w:jc w:val="both"/>
        <w:rPr>
          <w:rFonts w:ascii="Times New Roman" w:hAnsi="Times New Roman" w:cs="Times New Roman"/>
          <w:i/>
          <w:iCs/>
          <w:sz w:val="28"/>
          <w:szCs w:val="28"/>
        </w:rPr>
      </w:pPr>
    </w:p>
    <w:p w:rsidR="00F75A4A" w:rsidRPr="00C660A9" w:rsidRDefault="00F75A4A" w:rsidP="00CD1877">
      <w:pPr>
        <w:pStyle w:val="ab"/>
        <w:numPr>
          <w:ilvl w:val="0"/>
          <w:numId w:val="38"/>
        </w:numPr>
        <w:tabs>
          <w:tab w:val="left" w:pos="14034"/>
        </w:tabs>
        <w:jc w:val="center"/>
        <w:rPr>
          <w:b/>
          <w:sz w:val="28"/>
          <w:szCs w:val="28"/>
        </w:rPr>
      </w:pPr>
      <w:r w:rsidRPr="00C660A9">
        <w:rPr>
          <w:b/>
          <w:sz w:val="28"/>
          <w:szCs w:val="28"/>
        </w:rPr>
        <w:lastRenderedPageBreak/>
        <w:t>Перечень учебно-методического обеспечения</w:t>
      </w:r>
    </w:p>
    <w:p w:rsidR="00F75A4A" w:rsidRPr="00C660A9" w:rsidRDefault="00F75A4A" w:rsidP="00CD1877">
      <w:pPr>
        <w:pStyle w:val="ab"/>
        <w:tabs>
          <w:tab w:val="left" w:pos="14034"/>
        </w:tabs>
        <w:ind w:left="360"/>
        <w:jc w:val="center"/>
        <w:rPr>
          <w:b/>
          <w:sz w:val="28"/>
          <w:szCs w:val="28"/>
        </w:rPr>
      </w:pPr>
      <w:r w:rsidRPr="00C660A9">
        <w:rPr>
          <w:b/>
          <w:sz w:val="28"/>
          <w:szCs w:val="28"/>
        </w:rPr>
        <w:t>6 класс</w:t>
      </w:r>
    </w:p>
    <w:p w:rsidR="00F75A4A" w:rsidRPr="00C660A9" w:rsidRDefault="00F75A4A" w:rsidP="00CD1877">
      <w:pPr>
        <w:tabs>
          <w:tab w:val="left" w:pos="14034"/>
        </w:tabs>
        <w:spacing w:after="0" w:line="240" w:lineRule="auto"/>
        <w:ind w:left="142"/>
        <w:rPr>
          <w:rFonts w:ascii="Times New Roman" w:hAnsi="Times New Roman" w:cs="Times New Roman"/>
          <w:sz w:val="28"/>
          <w:szCs w:val="28"/>
        </w:rPr>
      </w:pPr>
    </w:p>
    <w:tbl>
      <w:tblPr>
        <w:tblW w:w="4675" w:type="pct"/>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9"/>
        <w:gridCol w:w="4127"/>
        <w:gridCol w:w="5780"/>
      </w:tblGrid>
      <w:tr w:rsidR="00F75A4A" w:rsidRPr="00C660A9" w:rsidTr="00F75A4A">
        <w:trPr>
          <w:trHeight w:val="322"/>
        </w:trPr>
        <w:tc>
          <w:tcPr>
            <w:tcW w:w="1471"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pStyle w:val="ad"/>
              <w:tabs>
                <w:tab w:val="left" w:pos="14034"/>
              </w:tabs>
              <w:spacing w:before="0" w:beforeAutospacing="0" w:after="0" w:afterAutospacing="0"/>
              <w:ind w:left="142"/>
              <w:rPr>
                <w:b/>
                <w:bCs/>
                <w:iCs/>
                <w:sz w:val="28"/>
                <w:szCs w:val="28"/>
              </w:rPr>
            </w:pPr>
            <w:r w:rsidRPr="00C660A9">
              <w:rPr>
                <w:b/>
                <w:bCs/>
                <w:iCs/>
                <w:sz w:val="28"/>
                <w:szCs w:val="28"/>
              </w:rPr>
              <w:t>Учебники</w:t>
            </w:r>
          </w:p>
        </w:tc>
        <w:tc>
          <w:tcPr>
            <w:tcW w:w="1470"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pStyle w:val="ad"/>
              <w:tabs>
                <w:tab w:val="left" w:pos="14034"/>
              </w:tabs>
              <w:spacing w:before="0" w:beforeAutospacing="0" w:after="0" w:afterAutospacing="0"/>
              <w:ind w:left="142"/>
              <w:rPr>
                <w:b/>
                <w:bCs/>
                <w:sz w:val="28"/>
                <w:szCs w:val="28"/>
              </w:rPr>
            </w:pPr>
            <w:r w:rsidRPr="00C660A9">
              <w:rPr>
                <w:b/>
                <w:bCs/>
                <w:sz w:val="28"/>
                <w:szCs w:val="28"/>
              </w:rPr>
              <w:t>Учебные пособия</w:t>
            </w:r>
          </w:p>
        </w:tc>
        <w:tc>
          <w:tcPr>
            <w:tcW w:w="2059"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pStyle w:val="ad"/>
              <w:tabs>
                <w:tab w:val="left" w:pos="14034"/>
              </w:tabs>
              <w:spacing w:before="0" w:beforeAutospacing="0" w:after="0" w:afterAutospacing="0"/>
              <w:ind w:left="142"/>
              <w:rPr>
                <w:b/>
                <w:bCs/>
                <w:sz w:val="28"/>
                <w:szCs w:val="28"/>
              </w:rPr>
            </w:pPr>
            <w:r w:rsidRPr="00C660A9">
              <w:rPr>
                <w:b/>
                <w:bCs/>
                <w:sz w:val="28"/>
                <w:szCs w:val="28"/>
              </w:rPr>
              <w:t>Методические пособия</w:t>
            </w:r>
          </w:p>
        </w:tc>
      </w:tr>
      <w:tr w:rsidR="00F75A4A" w:rsidRPr="00C660A9" w:rsidTr="00F75A4A">
        <w:trPr>
          <w:trHeight w:val="1896"/>
        </w:trPr>
        <w:tc>
          <w:tcPr>
            <w:tcW w:w="1471"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Литература: 6кл.: Учеб.-хрестоматия:</w:t>
            </w:r>
          </w:p>
          <w:p w:rsidR="00F75A4A" w:rsidRPr="00C660A9" w:rsidRDefault="00F75A4A"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В 2 ч. М.: Просвещение, 2016.</w:t>
            </w:r>
          </w:p>
          <w:p w:rsidR="00F75A4A" w:rsidRPr="00C660A9" w:rsidRDefault="00F75A4A" w:rsidP="00CD1877">
            <w:pPr>
              <w:tabs>
                <w:tab w:val="left" w:pos="14034"/>
              </w:tabs>
              <w:spacing w:after="0" w:line="240" w:lineRule="auto"/>
              <w:ind w:left="142"/>
              <w:rPr>
                <w:rFonts w:ascii="Times New Roman" w:eastAsia="Times New Roman" w:hAnsi="Times New Roman" w:cs="Times New Roman"/>
                <w:color w:val="000000"/>
                <w:sz w:val="28"/>
                <w:szCs w:val="28"/>
                <w:lang w:eastAsia="ru-RU"/>
              </w:rPr>
            </w:pPr>
            <w:r w:rsidRPr="00C660A9">
              <w:rPr>
                <w:rFonts w:ascii="Times New Roman" w:hAnsi="Times New Roman" w:cs="Times New Roman"/>
                <w:sz w:val="28"/>
                <w:szCs w:val="28"/>
              </w:rPr>
              <w:t>Брайль</w:t>
            </w:r>
            <w:r w:rsidRPr="00C660A9">
              <w:rPr>
                <w:rFonts w:ascii="Times New Roman" w:eastAsia="Times New Roman" w:hAnsi="Times New Roman" w:cs="Times New Roman"/>
                <w:color w:val="000000"/>
                <w:sz w:val="28"/>
                <w:szCs w:val="28"/>
                <w:lang w:eastAsia="ru-RU"/>
              </w:rPr>
              <w:t xml:space="preserve"> В.Я.</w:t>
            </w:r>
          </w:p>
          <w:p w:rsidR="00F75A4A" w:rsidRPr="00C660A9" w:rsidRDefault="00F75A4A" w:rsidP="00CD1877">
            <w:pPr>
              <w:pStyle w:val="ad"/>
              <w:tabs>
                <w:tab w:val="left" w:pos="14034"/>
              </w:tabs>
              <w:spacing w:before="0" w:beforeAutospacing="0" w:after="0" w:afterAutospacing="0"/>
              <w:ind w:left="142"/>
              <w:rPr>
                <w:i/>
                <w:iCs/>
                <w:sz w:val="28"/>
                <w:szCs w:val="28"/>
              </w:rPr>
            </w:pPr>
            <w:r w:rsidRPr="00C660A9">
              <w:rPr>
                <w:color w:val="000000"/>
                <w:sz w:val="28"/>
                <w:szCs w:val="28"/>
              </w:rPr>
              <w:t xml:space="preserve">Коровиной, В.П. Журавлева, В.И. Коровина. </w:t>
            </w:r>
          </w:p>
        </w:tc>
        <w:tc>
          <w:tcPr>
            <w:tcW w:w="1470"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pStyle w:val="ad"/>
              <w:tabs>
                <w:tab w:val="left" w:pos="14034"/>
              </w:tabs>
              <w:spacing w:before="0" w:beforeAutospacing="0" w:after="0" w:afterAutospacing="0"/>
              <w:ind w:left="142"/>
              <w:rPr>
                <w:color w:val="000000"/>
                <w:sz w:val="28"/>
                <w:szCs w:val="28"/>
              </w:rPr>
            </w:pPr>
            <w:r w:rsidRPr="00C660A9">
              <w:rPr>
                <w:color w:val="000000"/>
                <w:sz w:val="28"/>
                <w:szCs w:val="28"/>
              </w:rPr>
              <w:t>Литература: 6 класс: Фонохрестоматия: Электронное учебное пособие на СD-PОМ / Сост. В.Я. Коровина, В.П. Журавлева, В.И. Коровин. - М.: Просвещение, 2008.</w:t>
            </w:r>
          </w:p>
        </w:tc>
        <w:tc>
          <w:tcPr>
            <w:tcW w:w="2059"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pStyle w:val="ab"/>
              <w:shd w:val="clear" w:color="auto" w:fill="FFFFFF"/>
              <w:tabs>
                <w:tab w:val="left" w:pos="14034"/>
              </w:tabs>
              <w:autoSpaceDE w:val="0"/>
              <w:autoSpaceDN w:val="0"/>
              <w:adjustRightInd w:val="0"/>
              <w:ind w:left="142"/>
              <w:rPr>
                <w:color w:val="000000"/>
                <w:sz w:val="28"/>
                <w:szCs w:val="28"/>
              </w:rPr>
            </w:pPr>
            <w:r w:rsidRPr="00C660A9">
              <w:rPr>
                <w:color w:val="000000"/>
                <w:sz w:val="28"/>
                <w:szCs w:val="28"/>
              </w:rPr>
              <w:t xml:space="preserve">Коровина В. Я., Збарский И. С. Литература: 6кл.: Метод.советы. — М.: Просвещение, 2008 г. </w:t>
            </w:r>
          </w:p>
          <w:p w:rsidR="00F75A4A" w:rsidRPr="00C660A9" w:rsidRDefault="00F75A4A" w:rsidP="00CD1877">
            <w:pPr>
              <w:pStyle w:val="ab"/>
              <w:shd w:val="clear" w:color="auto" w:fill="FFFFFF"/>
              <w:tabs>
                <w:tab w:val="left" w:pos="14034"/>
              </w:tabs>
              <w:autoSpaceDE w:val="0"/>
              <w:autoSpaceDN w:val="0"/>
              <w:adjustRightInd w:val="0"/>
              <w:ind w:left="142"/>
              <w:rPr>
                <w:color w:val="000000"/>
                <w:sz w:val="28"/>
                <w:szCs w:val="28"/>
              </w:rPr>
            </w:pPr>
            <w:r w:rsidRPr="00C660A9">
              <w:rPr>
                <w:sz w:val="28"/>
                <w:szCs w:val="28"/>
              </w:rPr>
              <w:t>Беляева Н.В.</w:t>
            </w:r>
            <w:hyperlink r:id="rId8" w:tooltip="Литература. 5-9 классы. Проверочные работы" w:history="1">
              <w:r w:rsidRPr="00C660A9">
                <w:rPr>
                  <w:color w:val="000000"/>
                  <w:sz w:val="28"/>
                  <w:szCs w:val="28"/>
                </w:rPr>
                <w:t>Литература. 5-9 классы. Проверочные работы</w:t>
              </w:r>
            </w:hyperlink>
            <w:r w:rsidRPr="00C660A9">
              <w:rPr>
                <w:color w:val="000000"/>
                <w:sz w:val="28"/>
                <w:szCs w:val="28"/>
              </w:rPr>
              <w:t>, 2010 г.</w:t>
            </w:r>
          </w:p>
          <w:p w:rsidR="00F75A4A" w:rsidRPr="00C660A9" w:rsidRDefault="00F75A4A" w:rsidP="00CD1877">
            <w:pPr>
              <w:pStyle w:val="ab"/>
              <w:shd w:val="clear" w:color="auto" w:fill="FFFFFF"/>
              <w:tabs>
                <w:tab w:val="left" w:pos="14034"/>
              </w:tabs>
              <w:autoSpaceDE w:val="0"/>
              <w:autoSpaceDN w:val="0"/>
              <w:adjustRightInd w:val="0"/>
              <w:ind w:left="142"/>
              <w:rPr>
                <w:color w:val="000000"/>
                <w:sz w:val="28"/>
                <w:szCs w:val="28"/>
              </w:rPr>
            </w:pPr>
            <w:r w:rsidRPr="00C660A9">
              <w:rPr>
                <w:color w:val="000000"/>
                <w:sz w:val="28"/>
                <w:szCs w:val="28"/>
              </w:rPr>
              <w:t>Коровина В. Я., Коровин В. И., Журавлева В. П. Читаем, думаем, спорим...: 6 кл. — М.: Просвещение, 2016.</w:t>
            </w:r>
          </w:p>
        </w:tc>
      </w:tr>
    </w:tbl>
    <w:p w:rsidR="00F75A4A" w:rsidRPr="00C660A9" w:rsidRDefault="00F75A4A" w:rsidP="00CD1877">
      <w:pPr>
        <w:tabs>
          <w:tab w:val="left" w:pos="14034"/>
        </w:tabs>
        <w:spacing w:after="0" w:line="240" w:lineRule="auto"/>
        <w:ind w:left="284"/>
        <w:jc w:val="both"/>
        <w:rPr>
          <w:rFonts w:ascii="Times New Roman" w:hAnsi="Times New Roman" w:cs="Times New Roman"/>
          <w:sz w:val="28"/>
          <w:szCs w:val="28"/>
        </w:rPr>
      </w:pPr>
    </w:p>
    <w:p w:rsidR="00F75A4A" w:rsidRPr="00C660A9" w:rsidRDefault="00F75A4A" w:rsidP="00CD1877">
      <w:pPr>
        <w:tabs>
          <w:tab w:val="left" w:pos="14034"/>
        </w:tabs>
        <w:spacing w:after="0" w:line="240" w:lineRule="auto"/>
        <w:ind w:left="284"/>
        <w:jc w:val="center"/>
        <w:rPr>
          <w:rFonts w:ascii="Times New Roman" w:hAnsi="Times New Roman" w:cs="Times New Roman"/>
          <w:b/>
          <w:sz w:val="28"/>
          <w:szCs w:val="28"/>
        </w:rPr>
      </w:pPr>
      <w:r w:rsidRPr="00C660A9">
        <w:rPr>
          <w:rFonts w:ascii="Times New Roman" w:hAnsi="Times New Roman" w:cs="Times New Roman"/>
          <w:b/>
          <w:sz w:val="28"/>
          <w:szCs w:val="28"/>
        </w:rPr>
        <w:t>8 класс</w:t>
      </w:r>
    </w:p>
    <w:p w:rsidR="00F75A4A" w:rsidRPr="00C660A9" w:rsidRDefault="00F75A4A" w:rsidP="00CD1877">
      <w:pPr>
        <w:pStyle w:val="ab"/>
        <w:tabs>
          <w:tab w:val="left" w:pos="14034"/>
        </w:tabs>
        <w:ind w:left="360"/>
        <w:rPr>
          <w:sz w:val="28"/>
          <w:szCs w:val="28"/>
        </w:rPr>
      </w:pPr>
    </w:p>
    <w:tbl>
      <w:tblPr>
        <w:tblW w:w="4669" w:type="pct"/>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4130"/>
        <w:gridCol w:w="5761"/>
      </w:tblGrid>
      <w:tr w:rsidR="00F75A4A" w:rsidRPr="00C660A9" w:rsidTr="00F75A4A">
        <w:trPr>
          <w:trHeight w:val="322"/>
        </w:trPr>
        <w:tc>
          <w:tcPr>
            <w:tcW w:w="1472"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tabs>
                <w:tab w:val="left" w:pos="14034"/>
              </w:tabs>
              <w:spacing w:after="0"/>
              <w:rPr>
                <w:rFonts w:ascii="Times New Roman" w:hAnsi="Times New Roman" w:cs="Times New Roman"/>
                <w:bCs/>
                <w:iCs/>
                <w:sz w:val="28"/>
                <w:szCs w:val="28"/>
              </w:rPr>
            </w:pPr>
            <w:r w:rsidRPr="00C660A9">
              <w:rPr>
                <w:rFonts w:ascii="Times New Roman" w:hAnsi="Times New Roman" w:cs="Times New Roman"/>
                <w:bCs/>
                <w:iCs/>
                <w:sz w:val="28"/>
                <w:szCs w:val="28"/>
              </w:rPr>
              <w:t>Учебники</w:t>
            </w:r>
          </w:p>
        </w:tc>
        <w:tc>
          <w:tcPr>
            <w:tcW w:w="1473"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tabs>
                <w:tab w:val="left" w:pos="14034"/>
              </w:tabs>
              <w:spacing w:after="0"/>
              <w:rPr>
                <w:rFonts w:ascii="Times New Roman" w:hAnsi="Times New Roman" w:cs="Times New Roman"/>
                <w:bCs/>
                <w:sz w:val="28"/>
                <w:szCs w:val="28"/>
              </w:rPr>
            </w:pPr>
            <w:r w:rsidRPr="00C660A9">
              <w:rPr>
                <w:rFonts w:ascii="Times New Roman" w:hAnsi="Times New Roman" w:cs="Times New Roman"/>
                <w:bCs/>
                <w:sz w:val="28"/>
                <w:szCs w:val="28"/>
              </w:rPr>
              <w:t>Учебные пособия</w:t>
            </w:r>
          </w:p>
        </w:tc>
        <w:tc>
          <w:tcPr>
            <w:tcW w:w="2055"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tabs>
                <w:tab w:val="left" w:pos="14034"/>
              </w:tabs>
              <w:spacing w:after="0"/>
              <w:rPr>
                <w:rFonts w:ascii="Times New Roman" w:hAnsi="Times New Roman" w:cs="Times New Roman"/>
                <w:bCs/>
                <w:sz w:val="28"/>
                <w:szCs w:val="28"/>
              </w:rPr>
            </w:pPr>
            <w:r w:rsidRPr="00C660A9">
              <w:rPr>
                <w:rFonts w:ascii="Times New Roman" w:hAnsi="Times New Roman" w:cs="Times New Roman"/>
                <w:bCs/>
                <w:sz w:val="28"/>
                <w:szCs w:val="28"/>
              </w:rPr>
              <w:t>Методические пособия</w:t>
            </w:r>
          </w:p>
        </w:tc>
      </w:tr>
      <w:tr w:rsidR="00F75A4A" w:rsidRPr="00C660A9" w:rsidTr="00F75A4A">
        <w:tc>
          <w:tcPr>
            <w:tcW w:w="1472"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rPr>
                <w:rFonts w:ascii="Times New Roman" w:hAnsi="Times New Roman" w:cs="Times New Roman"/>
                <w:sz w:val="28"/>
                <w:szCs w:val="28"/>
              </w:rPr>
            </w:pPr>
            <w:r w:rsidRPr="00C660A9">
              <w:rPr>
                <w:rFonts w:ascii="Times New Roman" w:hAnsi="Times New Roman" w:cs="Times New Roman"/>
                <w:iCs/>
                <w:sz w:val="28"/>
                <w:szCs w:val="28"/>
              </w:rPr>
              <w:t xml:space="preserve">Коровина В. Я., Журавлев В. П, Коровин В. И. </w:t>
            </w:r>
            <w:r w:rsidRPr="00C660A9">
              <w:rPr>
                <w:rFonts w:ascii="Times New Roman" w:hAnsi="Times New Roman" w:cs="Times New Roman"/>
                <w:sz w:val="28"/>
                <w:szCs w:val="28"/>
              </w:rPr>
              <w:t>Литература: Брайль 8кл.: Учеб.-хрестоматия: В 2 ч.</w:t>
            </w:r>
          </w:p>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eastAsia="Times New Roman" w:hAnsi="Times New Roman" w:cs="Times New Roman"/>
                <w:color w:val="000000"/>
                <w:sz w:val="28"/>
                <w:szCs w:val="28"/>
                <w:lang w:eastAsia="ru-RU"/>
              </w:rPr>
              <w:t>М. Просвещение 2016.</w:t>
            </w:r>
            <w:r w:rsidRPr="00C660A9">
              <w:rPr>
                <w:rFonts w:ascii="Times New Roman" w:hAnsi="Times New Roman" w:cs="Times New Roman"/>
                <w:color w:val="000000"/>
                <w:sz w:val="28"/>
                <w:szCs w:val="28"/>
              </w:rPr>
              <w:t xml:space="preserve"> </w:t>
            </w:r>
          </w:p>
        </w:tc>
        <w:tc>
          <w:tcPr>
            <w:tcW w:w="1473"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Фонохрестоматия к учебнику «Литература. 8кл.» (формат МРЗ). – М: Аудио-школа, Просвещение, 2010</w:t>
            </w:r>
          </w:p>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Литература. Рабочая тетрадь в 2-х частях Р.Г. Ахмадуллина. Москва «Просвещение» 2017</w:t>
            </w:r>
          </w:p>
        </w:tc>
        <w:tc>
          <w:tcPr>
            <w:tcW w:w="2055"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Коровина В.Я., Збарский И.С.,  Литература: 8кл.: Метод.советы. – М: Просвещение, 2014.</w:t>
            </w:r>
          </w:p>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Кутейникова Н.Е. Уроки литературы в 8 классе. Книга для учителя. – М: Просвещение, 2009.</w:t>
            </w:r>
          </w:p>
          <w:p w:rsidR="00F75A4A" w:rsidRPr="00C660A9" w:rsidRDefault="00F75A4A" w:rsidP="00CD1877">
            <w:pPr>
              <w:tabs>
                <w:tab w:val="left" w:pos="14034"/>
              </w:tabs>
              <w:spacing w:after="0"/>
              <w:rPr>
                <w:rFonts w:ascii="Times New Roman" w:hAnsi="Times New Roman" w:cs="Times New Roman"/>
                <w:iCs/>
                <w:sz w:val="28"/>
                <w:szCs w:val="28"/>
              </w:rPr>
            </w:pPr>
          </w:p>
        </w:tc>
      </w:tr>
    </w:tbl>
    <w:p w:rsidR="00F75A4A" w:rsidRDefault="00F75A4A" w:rsidP="00CD1877">
      <w:pPr>
        <w:tabs>
          <w:tab w:val="left" w:pos="14034"/>
        </w:tabs>
        <w:rPr>
          <w:rFonts w:ascii="Times New Roman" w:hAnsi="Times New Roman" w:cs="Times New Roman"/>
          <w:sz w:val="28"/>
          <w:szCs w:val="28"/>
        </w:rPr>
      </w:pPr>
    </w:p>
    <w:p w:rsidR="00CD1877" w:rsidRDefault="00CD1877" w:rsidP="00CD1877">
      <w:pPr>
        <w:tabs>
          <w:tab w:val="left" w:pos="14034"/>
        </w:tabs>
        <w:rPr>
          <w:rFonts w:ascii="Times New Roman" w:hAnsi="Times New Roman" w:cs="Times New Roman"/>
          <w:sz w:val="28"/>
          <w:szCs w:val="28"/>
        </w:rPr>
      </w:pPr>
    </w:p>
    <w:p w:rsidR="00CD1877" w:rsidRPr="00C660A9" w:rsidRDefault="00CD1877" w:rsidP="00CD1877">
      <w:pPr>
        <w:tabs>
          <w:tab w:val="left" w:pos="14034"/>
        </w:tabs>
        <w:rPr>
          <w:rFonts w:ascii="Times New Roman" w:hAnsi="Times New Roman" w:cs="Times New Roman"/>
          <w:sz w:val="28"/>
          <w:szCs w:val="28"/>
        </w:rPr>
      </w:pPr>
    </w:p>
    <w:p w:rsidR="00D00F53" w:rsidRPr="00C660A9" w:rsidRDefault="00564B03" w:rsidP="00CD1877">
      <w:pPr>
        <w:pStyle w:val="ab"/>
        <w:numPr>
          <w:ilvl w:val="0"/>
          <w:numId w:val="38"/>
        </w:numPr>
        <w:tabs>
          <w:tab w:val="left" w:pos="14034"/>
        </w:tabs>
        <w:jc w:val="center"/>
        <w:rPr>
          <w:sz w:val="28"/>
          <w:szCs w:val="28"/>
        </w:rPr>
      </w:pPr>
      <w:r w:rsidRPr="00C660A9">
        <w:rPr>
          <w:b/>
          <w:sz w:val="28"/>
          <w:szCs w:val="28"/>
        </w:rPr>
        <w:lastRenderedPageBreak/>
        <w:t>Тематическое планирование</w:t>
      </w:r>
    </w:p>
    <w:p w:rsidR="0052048F" w:rsidRPr="00C660A9" w:rsidRDefault="0052048F" w:rsidP="00CD1877">
      <w:pPr>
        <w:pStyle w:val="ab"/>
        <w:tabs>
          <w:tab w:val="left" w:pos="14034"/>
        </w:tabs>
        <w:ind w:left="360"/>
        <w:jc w:val="center"/>
        <w:rPr>
          <w:b/>
          <w:sz w:val="28"/>
          <w:szCs w:val="28"/>
        </w:rPr>
      </w:pPr>
      <w:r w:rsidRPr="00C660A9">
        <w:rPr>
          <w:b/>
          <w:sz w:val="28"/>
          <w:szCs w:val="28"/>
        </w:rPr>
        <w:t>6 класс</w:t>
      </w:r>
    </w:p>
    <w:p w:rsidR="00441463" w:rsidRPr="00C660A9" w:rsidRDefault="00441463" w:rsidP="005F2C18">
      <w:pPr>
        <w:pStyle w:val="af3"/>
        <w:tabs>
          <w:tab w:val="left" w:pos="14034"/>
        </w:tabs>
        <w:spacing w:after="0"/>
        <w:jc w:val="center"/>
        <w:rPr>
          <w:sz w:val="28"/>
          <w:szCs w:val="28"/>
        </w:rPr>
      </w:pPr>
      <w:r w:rsidRPr="00C660A9">
        <w:rPr>
          <w:sz w:val="28"/>
          <w:szCs w:val="28"/>
        </w:rPr>
        <w:t>(3</w:t>
      </w:r>
      <w:r w:rsidRPr="00C660A9">
        <w:rPr>
          <w:spacing w:val="-3"/>
          <w:sz w:val="28"/>
          <w:szCs w:val="28"/>
        </w:rPr>
        <w:t xml:space="preserve"> </w:t>
      </w:r>
      <w:r w:rsidRPr="00C660A9">
        <w:rPr>
          <w:sz w:val="28"/>
          <w:szCs w:val="28"/>
        </w:rPr>
        <w:t>часа</w:t>
      </w:r>
      <w:r w:rsidRPr="00C660A9">
        <w:rPr>
          <w:spacing w:val="-3"/>
          <w:sz w:val="28"/>
          <w:szCs w:val="28"/>
        </w:rPr>
        <w:t xml:space="preserve"> </w:t>
      </w:r>
      <w:r w:rsidRPr="00C660A9">
        <w:rPr>
          <w:sz w:val="28"/>
          <w:szCs w:val="28"/>
        </w:rPr>
        <w:t>в</w:t>
      </w:r>
      <w:r w:rsidRPr="00C660A9">
        <w:rPr>
          <w:spacing w:val="-3"/>
          <w:sz w:val="28"/>
          <w:szCs w:val="28"/>
        </w:rPr>
        <w:t xml:space="preserve"> </w:t>
      </w:r>
      <w:r w:rsidRPr="00C660A9">
        <w:rPr>
          <w:sz w:val="28"/>
          <w:szCs w:val="28"/>
        </w:rPr>
        <w:t>неделю,</w:t>
      </w:r>
      <w:r w:rsidRPr="00C660A9">
        <w:rPr>
          <w:spacing w:val="-3"/>
          <w:sz w:val="28"/>
          <w:szCs w:val="28"/>
        </w:rPr>
        <w:t xml:space="preserve"> </w:t>
      </w:r>
      <w:r w:rsidRPr="00C660A9">
        <w:rPr>
          <w:sz w:val="28"/>
          <w:szCs w:val="28"/>
        </w:rPr>
        <w:t>всего</w:t>
      </w:r>
      <w:r w:rsidRPr="00C660A9">
        <w:rPr>
          <w:spacing w:val="-3"/>
          <w:sz w:val="28"/>
          <w:szCs w:val="28"/>
        </w:rPr>
        <w:t xml:space="preserve"> </w:t>
      </w:r>
      <w:r w:rsidRPr="00C660A9">
        <w:rPr>
          <w:sz w:val="28"/>
          <w:szCs w:val="28"/>
        </w:rPr>
        <w:t>102</w:t>
      </w:r>
      <w:r w:rsidRPr="00C660A9">
        <w:rPr>
          <w:spacing w:val="-3"/>
          <w:sz w:val="28"/>
          <w:szCs w:val="28"/>
        </w:rPr>
        <w:t xml:space="preserve"> </w:t>
      </w:r>
      <w:r w:rsidR="00454D74" w:rsidRPr="00C660A9">
        <w:rPr>
          <w:sz w:val="28"/>
          <w:szCs w:val="28"/>
        </w:rPr>
        <w:t>часа</w:t>
      </w:r>
      <w:r w:rsidRPr="00C660A9">
        <w:rPr>
          <w:sz w:val="28"/>
          <w:szCs w:val="28"/>
        </w:rPr>
        <w:t>)</w:t>
      </w:r>
    </w:p>
    <w:tbl>
      <w:tblPr>
        <w:tblStyle w:val="TableNormal"/>
        <w:tblpPr w:leftFromText="180" w:rightFromText="180" w:vertAnchor="text" w:horzAnchor="margin" w:tblpY="996"/>
        <w:tblW w:w="150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6"/>
        <w:gridCol w:w="4237"/>
        <w:gridCol w:w="7938"/>
      </w:tblGrid>
      <w:tr w:rsidR="0052048F" w:rsidRPr="00C660A9" w:rsidTr="005F2C18">
        <w:trPr>
          <w:trHeight w:val="561"/>
        </w:trPr>
        <w:tc>
          <w:tcPr>
            <w:tcW w:w="2836" w:type="dxa"/>
          </w:tcPr>
          <w:p w:rsidR="0052048F" w:rsidRPr="00C660A9" w:rsidRDefault="0052048F" w:rsidP="00CD1877">
            <w:pPr>
              <w:pStyle w:val="TableParagraph"/>
              <w:tabs>
                <w:tab w:val="left" w:pos="14034"/>
              </w:tabs>
              <w:ind w:left="225" w:firstLine="0"/>
              <w:rPr>
                <w:b/>
                <w:sz w:val="28"/>
                <w:szCs w:val="28"/>
              </w:rPr>
            </w:pPr>
            <w:r w:rsidRPr="00C660A9">
              <w:rPr>
                <w:b/>
                <w:spacing w:val="-2"/>
                <w:sz w:val="28"/>
                <w:szCs w:val="28"/>
                <w:lang w:val="ru-RU"/>
              </w:rPr>
              <w:t>Темат</w:t>
            </w:r>
            <w:r w:rsidR="00902EFA" w:rsidRPr="00C660A9">
              <w:rPr>
                <w:b/>
                <w:spacing w:val="-2"/>
                <w:sz w:val="28"/>
                <w:szCs w:val="28"/>
              </w:rPr>
              <w:t>ически</w:t>
            </w:r>
            <w:r w:rsidRPr="00C660A9">
              <w:rPr>
                <w:b/>
                <w:spacing w:val="-2"/>
                <w:sz w:val="28"/>
                <w:szCs w:val="28"/>
              </w:rPr>
              <w:t>й</w:t>
            </w:r>
            <w:r w:rsidRPr="00C660A9">
              <w:rPr>
                <w:b/>
                <w:spacing w:val="-57"/>
                <w:sz w:val="28"/>
                <w:szCs w:val="28"/>
              </w:rPr>
              <w:t xml:space="preserve"> </w:t>
            </w:r>
            <w:r w:rsidRPr="00C660A9">
              <w:rPr>
                <w:b/>
                <w:sz w:val="28"/>
                <w:szCs w:val="28"/>
              </w:rPr>
              <w:t>блок/раздел</w:t>
            </w:r>
          </w:p>
        </w:tc>
        <w:tc>
          <w:tcPr>
            <w:tcW w:w="4237" w:type="dxa"/>
          </w:tcPr>
          <w:p w:rsidR="0052048F" w:rsidRPr="00C660A9" w:rsidRDefault="0052048F" w:rsidP="00CD1877">
            <w:pPr>
              <w:pStyle w:val="TableParagraph"/>
              <w:tabs>
                <w:tab w:val="left" w:pos="14034"/>
              </w:tabs>
              <w:ind w:left="141" w:firstLine="0"/>
              <w:rPr>
                <w:b/>
                <w:sz w:val="28"/>
                <w:szCs w:val="28"/>
              </w:rPr>
            </w:pPr>
            <w:r w:rsidRPr="00C660A9">
              <w:rPr>
                <w:b/>
                <w:sz w:val="28"/>
                <w:szCs w:val="28"/>
              </w:rPr>
              <w:t>Основное</w:t>
            </w:r>
            <w:r w:rsidRPr="00C660A9">
              <w:rPr>
                <w:b/>
                <w:spacing w:val="-6"/>
                <w:sz w:val="28"/>
                <w:szCs w:val="28"/>
              </w:rPr>
              <w:t xml:space="preserve"> </w:t>
            </w:r>
            <w:r w:rsidRPr="00C660A9">
              <w:rPr>
                <w:b/>
                <w:sz w:val="28"/>
                <w:szCs w:val="28"/>
              </w:rPr>
              <w:t>содержание</w:t>
            </w:r>
          </w:p>
        </w:tc>
        <w:tc>
          <w:tcPr>
            <w:tcW w:w="7938" w:type="dxa"/>
          </w:tcPr>
          <w:p w:rsidR="0052048F" w:rsidRPr="00C660A9" w:rsidRDefault="0052048F" w:rsidP="00CD1877">
            <w:pPr>
              <w:pStyle w:val="TableParagraph"/>
              <w:tabs>
                <w:tab w:val="left" w:pos="14034"/>
              </w:tabs>
              <w:ind w:left="1383" w:firstLine="0"/>
              <w:rPr>
                <w:b/>
                <w:sz w:val="28"/>
                <w:szCs w:val="28"/>
              </w:rPr>
            </w:pPr>
            <w:r w:rsidRPr="00C660A9">
              <w:rPr>
                <w:b/>
                <w:sz w:val="28"/>
                <w:szCs w:val="28"/>
              </w:rPr>
              <w:t>Основные</w:t>
            </w:r>
            <w:r w:rsidRPr="00C660A9">
              <w:rPr>
                <w:b/>
                <w:spacing w:val="-6"/>
                <w:sz w:val="28"/>
                <w:szCs w:val="28"/>
              </w:rPr>
              <w:t xml:space="preserve"> </w:t>
            </w:r>
            <w:r w:rsidRPr="00C660A9">
              <w:rPr>
                <w:b/>
                <w:sz w:val="28"/>
                <w:szCs w:val="28"/>
              </w:rPr>
              <w:t>виды</w:t>
            </w:r>
            <w:r w:rsidRPr="00C660A9">
              <w:rPr>
                <w:b/>
                <w:spacing w:val="-5"/>
                <w:sz w:val="28"/>
                <w:szCs w:val="28"/>
              </w:rPr>
              <w:t xml:space="preserve"> </w:t>
            </w:r>
            <w:r w:rsidRPr="00C660A9">
              <w:rPr>
                <w:b/>
                <w:sz w:val="28"/>
                <w:szCs w:val="28"/>
              </w:rPr>
              <w:t>деятельности</w:t>
            </w:r>
            <w:r w:rsidRPr="00C660A9">
              <w:rPr>
                <w:b/>
                <w:spacing w:val="-5"/>
                <w:sz w:val="28"/>
                <w:szCs w:val="28"/>
              </w:rPr>
              <w:t xml:space="preserve"> </w:t>
            </w:r>
            <w:r w:rsidRPr="00C660A9">
              <w:rPr>
                <w:b/>
                <w:sz w:val="28"/>
                <w:szCs w:val="28"/>
              </w:rPr>
              <w:t>обучающихся</w:t>
            </w:r>
          </w:p>
        </w:tc>
      </w:tr>
      <w:tr w:rsidR="0052048F" w:rsidRPr="00C660A9" w:rsidTr="005F2C18">
        <w:trPr>
          <w:trHeight w:val="5910"/>
        </w:trPr>
        <w:tc>
          <w:tcPr>
            <w:tcW w:w="2836" w:type="dxa"/>
          </w:tcPr>
          <w:p w:rsidR="0052048F" w:rsidRPr="00C660A9" w:rsidRDefault="0052048F" w:rsidP="00CD1877">
            <w:pPr>
              <w:pStyle w:val="TableParagraph"/>
              <w:tabs>
                <w:tab w:val="left" w:pos="14034"/>
              </w:tabs>
              <w:ind w:left="125" w:firstLine="0"/>
              <w:rPr>
                <w:sz w:val="28"/>
                <w:szCs w:val="28"/>
              </w:rPr>
            </w:pPr>
            <w:r w:rsidRPr="00C660A9">
              <w:rPr>
                <w:sz w:val="28"/>
                <w:szCs w:val="28"/>
              </w:rPr>
              <w:t>Фольклор.</w:t>
            </w:r>
            <w:r w:rsidRPr="00C660A9">
              <w:rPr>
                <w:spacing w:val="-2"/>
                <w:sz w:val="28"/>
                <w:szCs w:val="28"/>
              </w:rPr>
              <w:t xml:space="preserve"> </w:t>
            </w:r>
            <w:r w:rsidRPr="00C660A9">
              <w:rPr>
                <w:sz w:val="28"/>
                <w:szCs w:val="28"/>
              </w:rPr>
              <w:t>(7</w:t>
            </w:r>
            <w:r w:rsidRPr="00C660A9">
              <w:rPr>
                <w:spacing w:val="-1"/>
                <w:sz w:val="28"/>
                <w:szCs w:val="28"/>
              </w:rPr>
              <w:t xml:space="preserve"> </w:t>
            </w:r>
            <w:r w:rsidRPr="00C660A9">
              <w:rPr>
                <w:sz w:val="28"/>
                <w:szCs w:val="28"/>
              </w:rPr>
              <w:t>ч.)</w:t>
            </w:r>
          </w:p>
        </w:tc>
        <w:tc>
          <w:tcPr>
            <w:tcW w:w="4237" w:type="dxa"/>
          </w:tcPr>
          <w:p w:rsidR="0052048F" w:rsidRPr="00C660A9" w:rsidRDefault="0052048F" w:rsidP="00CD1877">
            <w:pPr>
              <w:pStyle w:val="TableParagraph"/>
              <w:tabs>
                <w:tab w:val="left" w:pos="14034"/>
              </w:tabs>
              <w:ind w:left="131" w:firstLine="0"/>
              <w:rPr>
                <w:sz w:val="28"/>
                <w:szCs w:val="28"/>
                <w:lang w:val="ru-RU"/>
              </w:rPr>
            </w:pPr>
            <w:r w:rsidRPr="00C660A9">
              <w:rPr>
                <w:sz w:val="28"/>
                <w:szCs w:val="28"/>
                <w:lang w:val="ru-RU"/>
              </w:rPr>
              <w:t>Былины</w:t>
            </w:r>
            <w:r w:rsidRPr="00C660A9">
              <w:rPr>
                <w:spacing w:val="71"/>
                <w:sz w:val="28"/>
                <w:szCs w:val="28"/>
                <w:lang w:val="ru-RU"/>
              </w:rPr>
              <w:t xml:space="preserve"> </w:t>
            </w:r>
            <w:r w:rsidRPr="00C660A9">
              <w:rPr>
                <w:sz w:val="28"/>
                <w:szCs w:val="28"/>
                <w:lang w:val="ru-RU"/>
              </w:rPr>
              <w:t>(не</w:t>
            </w:r>
            <w:r w:rsidRPr="00C660A9">
              <w:rPr>
                <w:spacing w:val="72"/>
                <w:sz w:val="28"/>
                <w:szCs w:val="28"/>
                <w:lang w:val="ru-RU"/>
              </w:rPr>
              <w:t xml:space="preserve"> </w:t>
            </w:r>
            <w:r w:rsidRPr="00C660A9">
              <w:rPr>
                <w:sz w:val="28"/>
                <w:szCs w:val="28"/>
                <w:lang w:val="ru-RU"/>
              </w:rPr>
              <w:t>менее</w:t>
            </w:r>
            <w:r w:rsidRPr="00C660A9">
              <w:rPr>
                <w:spacing w:val="57"/>
                <w:sz w:val="28"/>
                <w:szCs w:val="28"/>
                <w:lang w:val="ru-RU"/>
              </w:rPr>
              <w:t xml:space="preserve"> </w:t>
            </w:r>
            <w:r w:rsidRPr="00C660A9">
              <w:rPr>
                <w:sz w:val="28"/>
                <w:szCs w:val="28"/>
                <w:lang w:val="ru-RU"/>
              </w:rPr>
              <w:t>двух).</w:t>
            </w:r>
            <w:r w:rsidRPr="00C660A9">
              <w:rPr>
                <w:spacing w:val="57"/>
                <w:sz w:val="28"/>
                <w:szCs w:val="28"/>
                <w:lang w:val="ru-RU"/>
              </w:rPr>
              <w:t xml:space="preserve"> </w:t>
            </w:r>
            <w:r w:rsidRPr="00C660A9">
              <w:rPr>
                <w:sz w:val="28"/>
                <w:szCs w:val="28"/>
                <w:lang w:val="ru-RU"/>
              </w:rPr>
              <w:t>Например,</w:t>
            </w:r>
          </w:p>
          <w:p w:rsidR="0052048F" w:rsidRPr="00C660A9" w:rsidRDefault="008F25C2" w:rsidP="00CD1877">
            <w:pPr>
              <w:pStyle w:val="TableParagraph"/>
              <w:tabs>
                <w:tab w:val="left" w:pos="1348"/>
                <w:tab w:val="left" w:pos="1711"/>
                <w:tab w:val="left" w:pos="1888"/>
                <w:tab w:val="left" w:pos="2968"/>
                <w:tab w:val="left" w:pos="3286"/>
                <w:tab w:val="left" w:pos="3963"/>
                <w:tab w:val="left" w:pos="14034"/>
              </w:tabs>
              <w:ind w:left="131" w:firstLine="0"/>
              <w:rPr>
                <w:sz w:val="28"/>
                <w:szCs w:val="28"/>
                <w:lang w:val="ru-RU"/>
              </w:rPr>
            </w:pPr>
            <w:r w:rsidRPr="00C660A9">
              <w:rPr>
                <w:sz w:val="28"/>
                <w:szCs w:val="28"/>
                <w:lang w:val="ru-RU"/>
              </w:rPr>
              <w:t xml:space="preserve">«Илья Муромец </w:t>
            </w:r>
            <w:r w:rsidR="0052048F" w:rsidRPr="00C660A9">
              <w:rPr>
                <w:sz w:val="28"/>
                <w:szCs w:val="28"/>
                <w:lang w:val="ru-RU"/>
              </w:rPr>
              <w:t>и</w:t>
            </w:r>
            <w:r w:rsidR="0052048F" w:rsidRPr="00C660A9">
              <w:rPr>
                <w:spacing w:val="-57"/>
                <w:sz w:val="28"/>
                <w:szCs w:val="28"/>
                <w:lang w:val="ru-RU"/>
              </w:rPr>
              <w:t xml:space="preserve"> </w:t>
            </w:r>
            <w:r w:rsidRPr="00C660A9">
              <w:rPr>
                <w:spacing w:val="-57"/>
                <w:sz w:val="28"/>
                <w:szCs w:val="28"/>
                <w:lang w:val="ru-RU"/>
              </w:rPr>
              <w:t xml:space="preserve"> </w:t>
            </w:r>
            <w:r w:rsidR="00C660A9" w:rsidRPr="00C660A9">
              <w:rPr>
                <w:spacing w:val="-57"/>
                <w:sz w:val="28"/>
                <w:szCs w:val="28"/>
                <w:lang w:val="ru-RU"/>
              </w:rPr>
              <w:t xml:space="preserve"> </w:t>
            </w:r>
            <w:r w:rsidR="0052048F" w:rsidRPr="00C660A9">
              <w:rPr>
                <w:sz w:val="28"/>
                <w:szCs w:val="28"/>
                <w:lang w:val="ru-RU"/>
              </w:rPr>
              <w:t>Соловей-разбойник», «Садко». (4 ч.)</w:t>
            </w:r>
            <w:r w:rsidR="0052048F" w:rsidRPr="00C660A9">
              <w:rPr>
                <w:spacing w:val="1"/>
                <w:sz w:val="28"/>
                <w:szCs w:val="28"/>
                <w:lang w:val="ru-RU"/>
              </w:rPr>
              <w:t xml:space="preserve"> </w:t>
            </w:r>
            <w:r w:rsidR="0052048F" w:rsidRPr="00C660A9">
              <w:rPr>
                <w:sz w:val="28"/>
                <w:szCs w:val="28"/>
                <w:lang w:val="ru-RU"/>
              </w:rPr>
              <w:t>Народные</w:t>
            </w:r>
            <w:r w:rsidR="0052048F" w:rsidRPr="00C660A9">
              <w:rPr>
                <w:spacing w:val="11"/>
                <w:sz w:val="28"/>
                <w:szCs w:val="28"/>
                <w:lang w:val="ru-RU"/>
              </w:rPr>
              <w:t xml:space="preserve"> </w:t>
            </w:r>
            <w:r w:rsidR="0052048F" w:rsidRPr="00C660A9">
              <w:rPr>
                <w:sz w:val="28"/>
                <w:szCs w:val="28"/>
                <w:lang w:val="ru-RU"/>
              </w:rPr>
              <w:t>песни</w:t>
            </w:r>
            <w:r w:rsidR="0052048F" w:rsidRPr="00C660A9">
              <w:rPr>
                <w:spacing w:val="10"/>
                <w:sz w:val="28"/>
                <w:szCs w:val="28"/>
                <w:lang w:val="ru-RU"/>
              </w:rPr>
              <w:t xml:space="preserve"> </w:t>
            </w:r>
            <w:r w:rsidR="0052048F" w:rsidRPr="00C660A9">
              <w:rPr>
                <w:sz w:val="28"/>
                <w:szCs w:val="28"/>
                <w:lang w:val="ru-RU"/>
              </w:rPr>
              <w:t>и</w:t>
            </w:r>
            <w:r w:rsidR="0052048F" w:rsidRPr="00C660A9">
              <w:rPr>
                <w:spacing w:val="10"/>
                <w:sz w:val="28"/>
                <w:szCs w:val="28"/>
                <w:lang w:val="ru-RU"/>
              </w:rPr>
              <w:t xml:space="preserve"> </w:t>
            </w:r>
            <w:r w:rsidR="0052048F" w:rsidRPr="00C660A9">
              <w:rPr>
                <w:sz w:val="28"/>
                <w:szCs w:val="28"/>
                <w:lang w:val="ru-RU"/>
              </w:rPr>
              <w:t>баллады</w:t>
            </w:r>
            <w:r w:rsidR="0052048F" w:rsidRPr="00C660A9">
              <w:rPr>
                <w:spacing w:val="54"/>
                <w:sz w:val="28"/>
                <w:szCs w:val="28"/>
                <w:lang w:val="ru-RU"/>
              </w:rPr>
              <w:t xml:space="preserve"> </w:t>
            </w:r>
            <w:r w:rsidR="0052048F" w:rsidRPr="00C660A9">
              <w:rPr>
                <w:sz w:val="28"/>
                <w:szCs w:val="28"/>
                <w:lang w:val="ru-RU"/>
              </w:rPr>
              <w:t>народов</w:t>
            </w:r>
            <w:r w:rsidR="0052048F" w:rsidRPr="00C660A9">
              <w:rPr>
                <w:spacing w:val="-57"/>
                <w:sz w:val="28"/>
                <w:szCs w:val="28"/>
                <w:lang w:val="ru-RU"/>
              </w:rPr>
              <w:t xml:space="preserve"> </w:t>
            </w:r>
            <w:r w:rsidR="0052048F" w:rsidRPr="00C660A9">
              <w:rPr>
                <w:sz w:val="28"/>
                <w:szCs w:val="28"/>
                <w:lang w:val="ru-RU"/>
              </w:rPr>
              <w:t>России</w:t>
            </w:r>
            <w:r w:rsidR="0052048F" w:rsidRPr="00C660A9">
              <w:rPr>
                <w:spacing w:val="16"/>
                <w:sz w:val="28"/>
                <w:szCs w:val="28"/>
                <w:lang w:val="ru-RU"/>
              </w:rPr>
              <w:t xml:space="preserve"> </w:t>
            </w:r>
            <w:r w:rsidR="0052048F" w:rsidRPr="00C660A9">
              <w:rPr>
                <w:sz w:val="28"/>
                <w:szCs w:val="28"/>
                <w:lang w:val="ru-RU"/>
              </w:rPr>
              <w:t>и</w:t>
            </w:r>
            <w:r w:rsidR="0052048F" w:rsidRPr="00C660A9">
              <w:rPr>
                <w:spacing w:val="16"/>
                <w:sz w:val="28"/>
                <w:szCs w:val="28"/>
                <w:lang w:val="ru-RU"/>
              </w:rPr>
              <w:t xml:space="preserve"> </w:t>
            </w:r>
            <w:r w:rsidR="0052048F" w:rsidRPr="00C660A9">
              <w:rPr>
                <w:sz w:val="28"/>
                <w:szCs w:val="28"/>
                <w:lang w:val="ru-RU"/>
              </w:rPr>
              <w:t>мира</w:t>
            </w:r>
            <w:r w:rsidR="0052048F" w:rsidRPr="00C660A9">
              <w:rPr>
                <w:spacing w:val="16"/>
                <w:sz w:val="28"/>
                <w:szCs w:val="28"/>
                <w:lang w:val="ru-RU"/>
              </w:rPr>
              <w:t xml:space="preserve"> </w:t>
            </w:r>
            <w:r w:rsidR="0052048F" w:rsidRPr="00C660A9">
              <w:rPr>
                <w:sz w:val="28"/>
                <w:szCs w:val="28"/>
                <w:lang w:val="ru-RU"/>
              </w:rPr>
              <w:t>(не</w:t>
            </w:r>
            <w:r w:rsidR="0052048F" w:rsidRPr="00C660A9">
              <w:rPr>
                <w:spacing w:val="16"/>
                <w:sz w:val="28"/>
                <w:szCs w:val="28"/>
                <w:lang w:val="ru-RU"/>
              </w:rPr>
              <w:t xml:space="preserve"> </w:t>
            </w:r>
            <w:r w:rsidR="0052048F" w:rsidRPr="00C660A9">
              <w:rPr>
                <w:sz w:val="28"/>
                <w:szCs w:val="28"/>
                <w:lang w:val="ru-RU"/>
              </w:rPr>
              <w:t>менее</w:t>
            </w:r>
            <w:r w:rsidR="0052048F" w:rsidRPr="00C660A9">
              <w:rPr>
                <w:spacing w:val="16"/>
                <w:sz w:val="28"/>
                <w:szCs w:val="28"/>
                <w:lang w:val="ru-RU"/>
              </w:rPr>
              <w:t xml:space="preserve"> </w:t>
            </w:r>
            <w:r w:rsidR="0052048F" w:rsidRPr="00C660A9">
              <w:rPr>
                <w:sz w:val="28"/>
                <w:szCs w:val="28"/>
                <w:lang w:val="ru-RU"/>
              </w:rPr>
              <w:t>трёх</w:t>
            </w:r>
            <w:r w:rsidR="0052048F" w:rsidRPr="00C660A9">
              <w:rPr>
                <w:spacing w:val="16"/>
                <w:sz w:val="28"/>
                <w:szCs w:val="28"/>
                <w:lang w:val="ru-RU"/>
              </w:rPr>
              <w:t xml:space="preserve"> </w:t>
            </w:r>
            <w:r w:rsidR="0052048F" w:rsidRPr="00C660A9">
              <w:rPr>
                <w:sz w:val="28"/>
                <w:szCs w:val="28"/>
                <w:lang w:val="ru-RU"/>
              </w:rPr>
              <w:t>песен</w:t>
            </w:r>
            <w:r w:rsidR="0052048F" w:rsidRPr="00C660A9">
              <w:rPr>
                <w:spacing w:val="16"/>
                <w:sz w:val="28"/>
                <w:szCs w:val="28"/>
                <w:lang w:val="ru-RU"/>
              </w:rPr>
              <w:t xml:space="preserve"> </w:t>
            </w:r>
            <w:r w:rsidR="0052048F" w:rsidRPr="00C660A9">
              <w:rPr>
                <w:sz w:val="28"/>
                <w:szCs w:val="28"/>
                <w:lang w:val="ru-RU"/>
              </w:rPr>
              <w:t>и</w:t>
            </w:r>
            <w:r w:rsidR="0052048F" w:rsidRPr="00C660A9">
              <w:rPr>
                <w:spacing w:val="-57"/>
                <w:sz w:val="28"/>
                <w:szCs w:val="28"/>
                <w:lang w:val="ru-RU"/>
              </w:rPr>
              <w:t xml:space="preserve"> </w:t>
            </w:r>
            <w:r w:rsidR="0052048F" w:rsidRPr="00C660A9">
              <w:rPr>
                <w:sz w:val="28"/>
                <w:szCs w:val="28"/>
                <w:lang w:val="ru-RU"/>
              </w:rPr>
              <w:t>одной</w:t>
            </w:r>
            <w:r w:rsidR="0052048F" w:rsidRPr="00C660A9">
              <w:rPr>
                <w:spacing w:val="43"/>
                <w:sz w:val="28"/>
                <w:szCs w:val="28"/>
                <w:lang w:val="ru-RU"/>
              </w:rPr>
              <w:t xml:space="preserve"> </w:t>
            </w:r>
            <w:r w:rsidR="0052048F" w:rsidRPr="00C660A9">
              <w:rPr>
                <w:sz w:val="28"/>
                <w:szCs w:val="28"/>
                <w:lang w:val="ru-RU"/>
              </w:rPr>
              <w:t>баллады).</w:t>
            </w:r>
            <w:r w:rsidR="0052048F" w:rsidRPr="00C660A9">
              <w:rPr>
                <w:spacing w:val="44"/>
                <w:sz w:val="28"/>
                <w:szCs w:val="28"/>
                <w:lang w:val="ru-RU"/>
              </w:rPr>
              <w:t xml:space="preserve"> </w:t>
            </w:r>
            <w:r w:rsidR="0052048F" w:rsidRPr="00C660A9">
              <w:rPr>
                <w:sz w:val="28"/>
                <w:szCs w:val="28"/>
                <w:lang w:val="ru-RU"/>
              </w:rPr>
              <w:t>Например,</w:t>
            </w:r>
            <w:r w:rsidR="0052048F" w:rsidRPr="00C660A9">
              <w:rPr>
                <w:spacing w:val="30"/>
                <w:sz w:val="28"/>
                <w:szCs w:val="28"/>
                <w:lang w:val="ru-RU"/>
              </w:rPr>
              <w:t xml:space="preserve"> </w:t>
            </w:r>
            <w:r w:rsidR="0052048F" w:rsidRPr="00C660A9">
              <w:rPr>
                <w:sz w:val="28"/>
                <w:szCs w:val="28"/>
                <w:lang w:val="ru-RU"/>
              </w:rPr>
              <w:t>«Песнь</w:t>
            </w:r>
            <w:r w:rsidR="0052048F" w:rsidRPr="00C660A9">
              <w:rPr>
                <w:spacing w:val="29"/>
                <w:sz w:val="28"/>
                <w:szCs w:val="28"/>
                <w:lang w:val="ru-RU"/>
              </w:rPr>
              <w:t xml:space="preserve"> </w:t>
            </w:r>
            <w:r w:rsidR="0052048F" w:rsidRPr="00C660A9">
              <w:rPr>
                <w:sz w:val="28"/>
                <w:szCs w:val="28"/>
                <w:lang w:val="ru-RU"/>
              </w:rPr>
              <w:t>о</w:t>
            </w:r>
            <w:r w:rsidR="0052048F" w:rsidRPr="00C660A9">
              <w:rPr>
                <w:spacing w:val="-57"/>
                <w:sz w:val="28"/>
                <w:szCs w:val="28"/>
                <w:lang w:val="ru-RU"/>
              </w:rPr>
              <w:t xml:space="preserve"> </w:t>
            </w:r>
            <w:r w:rsidR="005F2C18">
              <w:rPr>
                <w:sz w:val="28"/>
                <w:szCs w:val="28"/>
                <w:lang w:val="ru-RU"/>
              </w:rPr>
              <w:t>Роланде» (фрагменты),</w:t>
            </w:r>
            <w:r w:rsidR="005F2C18">
              <w:rPr>
                <w:sz w:val="28"/>
                <w:szCs w:val="28"/>
                <w:lang w:val="ru-RU"/>
              </w:rPr>
              <w:tab/>
              <w:t xml:space="preserve">«Песнь </w:t>
            </w:r>
            <w:r w:rsidR="0052048F" w:rsidRPr="00C660A9">
              <w:rPr>
                <w:sz w:val="28"/>
                <w:szCs w:val="28"/>
                <w:lang w:val="ru-RU"/>
              </w:rPr>
              <w:t>о</w:t>
            </w:r>
            <w:r w:rsidR="0052048F" w:rsidRPr="00C660A9">
              <w:rPr>
                <w:spacing w:val="-57"/>
                <w:sz w:val="28"/>
                <w:szCs w:val="28"/>
                <w:lang w:val="ru-RU"/>
              </w:rPr>
              <w:t xml:space="preserve"> </w:t>
            </w:r>
            <w:r w:rsidRPr="00C660A9">
              <w:rPr>
                <w:sz w:val="28"/>
                <w:szCs w:val="28"/>
                <w:lang w:val="ru-RU"/>
              </w:rPr>
              <w:t>Нибелунгах»</w:t>
            </w:r>
            <w:r w:rsidRPr="00C660A9">
              <w:rPr>
                <w:sz w:val="28"/>
                <w:szCs w:val="28"/>
                <w:lang w:val="ru-RU"/>
              </w:rPr>
              <w:tab/>
              <w:t xml:space="preserve">(фрагменты), </w:t>
            </w:r>
            <w:r w:rsidR="0052048F" w:rsidRPr="00C660A9">
              <w:rPr>
                <w:sz w:val="28"/>
                <w:szCs w:val="28"/>
                <w:lang w:val="ru-RU"/>
              </w:rPr>
              <w:t>баллада</w:t>
            </w:r>
            <w:r w:rsidRPr="00C660A9">
              <w:rPr>
                <w:sz w:val="28"/>
                <w:szCs w:val="28"/>
                <w:lang w:val="ru-RU"/>
              </w:rPr>
              <w:t xml:space="preserve"> </w:t>
            </w:r>
            <w:r w:rsidR="0052048F" w:rsidRPr="00C660A9">
              <w:rPr>
                <w:sz w:val="28"/>
                <w:szCs w:val="28"/>
                <w:lang w:val="ru-RU"/>
              </w:rPr>
              <w:t>«Аника-воин»</w:t>
            </w:r>
            <w:r w:rsidR="0052048F" w:rsidRPr="00C660A9">
              <w:rPr>
                <w:spacing w:val="-2"/>
                <w:sz w:val="28"/>
                <w:szCs w:val="28"/>
                <w:lang w:val="ru-RU"/>
              </w:rPr>
              <w:t xml:space="preserve"> </w:t>
            </w:r>
            <w:r w:rsidR="0052048F" w:rsidRPr="00C660A9">
              <w:rPr>
                <w:sz w:val="28"/>
                <w:szCs w:val="28"/>
                <w:lang w:val="ru-RU"/>
              </w:rPr>
              <w:t>и</w:t>
            </w:r>
            <w:r w:rsidR="0052048F" w:rsidRPr="00C660A9">
              <w:rPr>
                <w:spacing w:val="-1"/>
                <w:sz w:val="28"/>
                <w:szCs w:val="28"/>
                <w:lang w:val="ru-RU"/>
              </w:rPr>
              <w:t xml:space="preserve"> </w:t>
            </w:r>
            <w:r w:rsidR="0052048F" w:rsidRPr="00C660A9">
              <w:rPr>
                <w:sz w:val="28"/>
                <w:szCs w:val="28"/>
                <w:lang w:val="ru-RU"/>
              </w:rPr>
              <w:t>др.</w:t>
            </w:r>
            <w:r w:rsidR="0052048F" w:rsidRPr="00C660A9">
              <w:rPr>
                <w:spacing w:val="-1"/>
                <w:sz w:val="28"/>
                <w:szCs w:val="28"/>
                <w:lang w:val="ru-RU"/>
              </w:rPr>
              <w:t xml:space="preserve"> </w:t>
            </w:r>
            <w:r w:rsidR="0052048F" w:rsidRPr="00C660A9">
              <w:rPr>
                <w:sz w:val="28"/>
                <w:szCs w:val="28"/>
                <w:lang w:val="ru-RU"/>
              </w:rPr>
              <w:t>(3</w:t>
            </w:r>
            <w:r w:rsidR="0052048F" w:rsidRPr="00C660A9">
              <w:rPr>
                <w:spacing w:val="-1"/>
                <w:sz w:val="28"/>
                <w:szCs w:val="28"/>
                <w:lang w:val="ru-RU"/>
              </w:rPr>
              <w:t xml:space="preserve"> </w:t>
            </w:r>
            <w:r w:rsidR="0052048F" w:rsidRPr="00C660A9">
              <w:rPr>
                <w:sz w:val="28"/>
                <w:szCs w:val="28"/>
                <w:lang w:val="ru-RU"/>
              </w:rPr>
              <w:t>ч.)</w:t>
            </w:r>
          </w:p>
        </w:tc>
        <w:tc>
          <w:tcPr>
            <w:tcW w:w="7938" w:type="dxa"/>
          </w:tcPr>
          <w:p w:rsidR="0052048F" w:rsidRPr="00C660A9" w:rsidRDefault="0052048F" w:rsidP="00CD1877">
            <w:pPr>
              <w:pStyle w:val="TableParagraph"/>
              <w:numPr>
                <w:ilvl w:val="0"/>
                <w:numId w:val="37"/>
              </w:numPr>
              <w:tabs>
                <w:tab w:val="left" w:pos="466"/>
                <w:tab w:val="left" w:pos="14034"/>
              </w:tabs>
              <w:ind w:left="465"/>
              <w:rPr>
                <w:sz w:val="28"/>
                <w:szCs w:val="28"/>
                <w:lang w:val="ru-RU"/>
              </w:rPr>
            </w:pPr>
            <w:r w:rsidRPr="00C660A9">
              <w:rPr>
                <w:sz w:val="28"/>
                <w:szCs w:val="28"/>
                <w:lang w:val="ru-RU"/>
              </w:rPr>
              <w:t>выразительно читать былины, пересказывать, передавая языковые</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интонационные особенности этого жанра;</w:t>
            </w:r>
          </w:p>
          <w:p w:rsidR="0052048F" w:rsidRPr="00C660A9" w:rsidRDefault="0052048F" w:rsidP="00CD1877">
            <w:pPr>
              <w:pStyle w:val="TableParagraph"/>
              <w:numPr>
                <w:ilvl w:val="0"/>
                <w:numId w:val="37"/>
              </w:numPr>
              <w:tabs>
                <w:tab w:val="left" w:pos="466"/>
                <w:tab w:val="left" w:pos="14034"/>
              </w:tabs>
              <w:ind w:hanging="361"/>
              <w:rPr>
                <w:sz w:val="28"/>
                <w:szCs w:val="28"/>
                <w:lang w:val="ru-RU"/>
              </w:rPr>
            </w:pPr>
            <w:r w:rsidRPr="00C660A9">
              <w:rPr>
                <w:sz w:val="28"/>
                <w:szCs w:val="28"/>
                <w:lang w:val="ru-RU"/>
              </w:rPr>
              <w:t>работать</w:t>
            </w:r>
            <w:r w:rsidRPr="00C660A9">
              <w:rPr>
                <w:spacing w:val="-13"/>
                <w:sz w:val="28"/>
                <w:szCs w:val="28"/>
                <w:lang w:val="ru-RU"/>
              </w:rPr>
              <w:t xml:space="preserve"> </w:t>
            </w:r>
            <w:r w:rsidRPr="00C660A9">
              <w:rPr>
                <w:sz w:val="28"/>
                <w:szCs w:val="28"/>
                <w:lang w:val="ru-RU"/>
              </w:rPr>
              <w:t>со</w:t>
            </w:r>
            <w:r w:rsidRPr="00C660A9">
              <w:rPr>
                <w:spacing w:val="-12"/>
                <w:sz w:val="28"/>
                <w:szCs w:val="28"/>
                <w:lang w:val="ru-RU"/>
              </w:rPr>
              <w:t xml:space="preserve"> </w:t>
            </w:r>
            <w:r w:rsidRPr="00C660A9">
              <w:rPr>
                <w:sz w:val="28"/>
                <w:szCs w:val="28"/>
                <w:lang w:val="ru-RU"/>
              </w:rPr>
              <w:t>словом,</w:t>
            </w:r>
            <w:r w:rsidRPr="00C660A9">
              <w:rPr>
                <w:spacing w:val="-12"/>
                <w:sz w:val="28"/>
                <w:szCs w:val="28"/>
                <w:lang w:val="ru-RU"/>
              </w:rPr>
              <w:t xml:space="preserve"> </w:t>
            </w:r>
            <w:r w:rsidRPr="00C660A9">
              <w:rPr>
                <w:sz w:val="28"/>
                <w:szCs w:val="28"/>
                <w:lang w:val="ru-RU"/>
              </w:rPr>
              <w:t>с</w:t>
            </w:r>
            <w:r w:rsidRPr="00C660A9">
              <w:rPr>
                <w:spacing w:val="-13"/>
                <w:sz w:val="28"/>
                <w:szCs w:val="28"/>
                <w:lang w:val="ru-RU"/>
              </w:rPr>
              <w:t xml:space="preserve"> </w:t>
            </w:r>
            <w:r w:rsidRPr="00C660A9">
              <w:rPr>
                <w:sz w:val="28"/>
                <w:szCs w:val="28"/>
                <w:lang w:val="ru-RU"/>
              </w:rPr>
              <w:t>историко-культурным</w:t>
            </w:r>
            <w:r w:rsidRPr="00C660A9">
              <w:rPr>
                <w:spacing w:val="-12"/>
                <w:sz w:val="28"/>
                <w:szCs w:val="28"/>
                <w:lang w:val="ru-RU"/>
              </w:rPr>
              <w:t xml:space="preserve"> </w:t>
            </w:r>
            <w:r w:rsidRPr="00C660A9">
              <w:rPr>
                <w:sz w:val="28"/>
                <w:szCs w:val="28"/>
                <w:lang w:val="ru-RU"/>
              </w:rPr>
              <w:t>комментарием;</w:t>
            </w:r>
          </w:p>
          <w:p w:rsidR="0052048F" w:rsidRPr="00C660A9" w:rsidRDefault="0052048F" w:rsidP="00CD1877">
            <w:pPr>
              <w:pStyle w:val="TableParagraph"/>
              <w:numPr>
                <w:ilvl w:val="0"/>
                <w:numId w:val="37"/>
              </w:numPr>
              <w:tabs>
                <w:tab w:val="left" w:pos="466"/>
                <w:tab w:val="left" w:pos="14034"/>
              </w:tabs>
              <w:ind w:left="465"/>
              <w:rPr>
                <w:sz w:val="28"/>
                <w:szCs w:val="28"/>
                <w:lang w:val="ru-RU"/>
              </w:rPr>
            </w:pPr>
            <w:r w:rsidRPr="00C660A9">
              <w:rPr>
                <w:sz w:val="28"/>
                <w:szCs w:val="28"/>
                <w:lang w:val="ru-RU"/>
              </w:rPr>
              <w:t>отвечать</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составлять</w:t>
            </w:r>
            <w:r w:rsidRPr="00C660A9">
              <w:rPr>
                <w:spacing w:val="1"/>
                <w:sz w:val="28"/>
                <w:szCs w:val="28"/>
                <w:lang w:val="ru-RU"/>
              </w:rPr>
              <w:t xml:space="preserve"> </w:t>
            </w:r>
            <w:r w:rsidRPr="00C660A9">
              <w:rPr>
                <w:sz w:val="28"/>
                <w:szCs w:val="28"/>
                <w:lang w:val="ru-RU"/>
              </w:rPr>
              <w:t>развёрнутый</w:t>
            </w:r>
            <w:r w:rsidRPr="00C660A9">
              <w:rPr>
                <w:spacing w:val="1"/>
                <w:sz w:val="28"/>
                <w:szCs w:val="28"/>
                <w:lang w:val="ru-RU"/>
              </w:rPr>
              <w:t xml:space="preserve"> </w:t>
            </w:r>
            <w:r w:rsidRPr="00C660A9">
              <w:rPr>
                <w:sz w:val="28"/>
                <w:szCs w:val="28"/>
                <w:lang w:val="ru-RU"/>
              </w:rPr>
              <w:t>план,</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идейно-тематическое</w:t>
            </w:r>
            <w:r w:rsidRPr="00C660A9">
              <w:rPr>
                <w:spacing w:val="-1"/>
                <w:sz w:val="28"/>
                <w:szCs w:val="28"/>
                <w:lang w:val="ru-RU"/>
              </w:rPr>
              <w:t xml:space="preserve"> </w:t>
            </w:r>
            <w:r w:rsidRPr="00C660A9">
              <w:rPr>
                <w:sz w:val="28"/>
                <w:szCs w:val="28"/>
                <w:lang w:val="ru-RU"/>
              </w:rPr>
              <w:t>содержание былин;</w:t>
            </w:r>
          </w:p>
          <w:p w:rsidR="0052048F" w:rsidRPr="00C660A9" w:rsidRDefault="0052048F" w:rsidP="00CD1877">
            <w:pPr>
              <w:pStyle w:val="TableParagraph"/>
              <w:numPr>
                <w:ilvl w:val="0"/>
                <w:numId w:val="37"/>
              </w:numPr>
              <w:tabs>
                <w:tab w:val="left" w:pos="466"/>
                <w:tab w:val="left" w:pos="14034"/>
              </w:tabs>
              <w:ind w:left="465"/>
              <w:rPr>
                <w:sz w:val="28"/>
                <w:szCs w:val="28"/>
                <w:lang w:val="ru-RU"/>
              </w:rPr>
            </w:pPr>
            <w:r w:rsidRPr="00C660A9">
              <w:rPr>
                <w:sz w:val="28"/>
                <w:szCs w:val="28"/>
                <w:lang w:val="ru-RU"/>
              </w:rPr>
              <w:t>определять особенности былины как эпического жанра, выявлять</w:t>
            </w:r>
            <w:r w:rsidRPr="00C660A9">
              <w:rPr>
                <w:spacing w:val="1"/>
                <w:sz w:val="28"/>
                <w:szCs w:val="28"/>
                <w:lang w:val="ru-RU"/>
              </w:rPr>
              <w:t xml:space="preserve"> </w:t>
            </w:r>
            <w:r w:rsidRPr="00C660A9">
              <w:rPr>
                <w:sz w:val="28"/>
                <w:szCs w:val="28"/>
                <w:lang w:val="ru-RU"/>
              </w:rPr>
              <w:t>особенности</w:t>
            </w:r>
            <w:r w:rsidRPr="00C660A9">
              <w:rPr>
                <w:spacing w:val="1"/>
                <w:sz w:val="28"/>
                <w:szCs w:val="28"/>
                <w:lang w:val="ru-RU"/>
              </w:rPr>
              <w:t xml:space="preserve"> </w:t>
            </w:r>
            <w:r w:rsidRPr="00C660A9">
              <w:rPr>
                <w:sz w:val="28"/>
                <w:szCs w:val="28"/>
                <w:lang w:val="ru-RU"/>
              </w:rPr>
              <w:t>композиции,</w:t>
            </w:r>
            <w:r w:rsidRPr="00C660A9">
              <w:rPr>
                <w:spacing w:val="1"/>
                <w:sz w:val="28"/>
                <w:szCs w:val="28"/>
                <w:lang w:val="ru-RU"/>
              </w:rPr>
              <w:t xml:space="preserve"> </w:t>
            </w:r>
            <w:r w:rsidRPr="00C660A9">
              <w:rPr>
                <w:sz w:val="28"/>
                <w:szCs w:val="28"/>
                <w:lang w:val="ru-RU"/>
              </w:rPr>
              <w:t>художественные детали, определяя их</w:t>
            </w:r>
            <w:r w:rsidRPr="00C660A9">
              <w:rPr>
                <w:spacing w:val="1"/>
                <w:sz w:val="28"/>
                <w:szCs w:val="28"/>
                <w:lang w:val="ru-RU"/>
              </w:rPr>
              <w:t xml:space="preserve"> </w:t>
            </w:r>
            <w:r w:rsidRPr="00C660A9">
              <w:rPr>
                <w:sz w:val="28"/>
                <w:szCs w:val="28"/>
                <w:lang w:val="ru-RU"/>
              </w:rPr>
              <w:t>роль в повествовании, ритмико-мелодическое своеобразие русской</w:t>
            </w:r>
            <w:r w:rsidRPr="00C660A9">
              <w:rPr>
                <w:spacing w:val="-57"/>
                <w:sz w:val="28"/>
                <w:szCs w:val="28"/>
                <w:lang w:val="ru-RU"/>
              </w:rPr>
              <w:t xml:space="preserve"> </w:t>
            </w:r>
            <w:r w:rsidRPr="00C660A9">
              <w:rPr>
                <w:sz w:val="28"/>
                <w:szCs w:val="28"/>
                <w:lang w:val="ru-RU"/>
              </w:rPr>
              <w:t>былины;</w:t>
            </w:r>
          </w:p>
          <w:p w:rsidR="0052048F" w:rsidRPr="00C660A9" w:rsidRDefault="0052048F" w:rsidP="00CD1877">
            <w:pPr>
              <w:pStyle w:val="TableParagraph"/>
              <w:numPr>
                <w:ilvl w:val="0"/>
                <w:numId w:val="37"/>
              </w:numPr>
              <w:tabs>
                <w:tab w:val="left" w:pos="466"/>
                <w:tab w:val="left" w:pos="14034"/>
              </w:tabs>
              <w:ind w:hanging="361"/>
              <w:rPr>
                <w:sz w:val="28"/>
                <w:szCs w:val="28"/>
                <w:lang w:val="ru-RU"/>
              </w:rPr>
            </w:pPr>
            <w:r w:rsidRPr="00C660A9">
              <w:rPr>
                <w:sz w:val="28"/>
                <w:szCs w:val="28"/>
                <w:lang w:val="ru-RU"/>
              </w:rPr>
              <w:t>характеризовать</w:t>
            </w:r>
            <w:r w:rsidRPr="00C660A9">
              <w:rPr>
                <w:spacing w:val="-6"/>
                <w:sz w:val="28"/>
                <w:szCs w:val="28"/>
                <w:lang w:val="ru-RU"/>
              </w:rPr>
              <w:t xml:space="preserve"> </w:t>
            </w:r>
            <w:r w:rsidRPr="00C660A9">
              <w:rPr>
                <w:sz w:val="28"/>
                <w:szCs w:val="28"/>
                <w:lang w:val="ru-RU"/>
              </w:rPr>
              <w:t>героев</w:t>
            </w:r>
            <w:r w:rsidRPr="00C660A9">
              <w:rPr>
                <w:spacing w:val="-5"/>
                <w:sz w:val="28"/>
                <w:szCs w:val="28"/>
                <w:lang w:val="ru-RU"/>
              </w:rPr>
              <w:t xml:space="preserve"> </w:t>
            </w:r>
            <w:r w:rsidRPr="00C660A9">
              <w:rPr>
                <w:sz w:val="28"/>
                <w:szCs w:val="28"/>
                <w:lang w:val="ru-RU"/>
              </w:rPr>
              <w:t>былин,</w:t>
            </w:r>
            <w:r w:rsidRPr="00C660A9">
              <w:rPr>
                <w:spacing w:val="-5"/>
                <w:sz w:val="28"/>
                <w:szCs w:val="28"/>
                <w:lang w:val="ru-RU"/>
              </w:rPr>
              <w:t xml:space="preserve"> </w:t>
            </w:r>
            <w:r w:rsidRPr="00C660A9">
              <w:rPr>
                <w:sz w:val="28"/>
                <w:szCs w:val="28"/>
                <w:lang w:val="ru-RU"/>
              </w:rPr>
              <w:t>оценивать</w:t>
            </w:r>
            <w:r w:rsidRPr="00C660A9">
              <w:rPr>
                <w:spacing w:val="-5"/>
                <w:sz w:val="28"/>
                <w:szCs w:val="28"/>
                <w:lang w:val="ru-RU"/>
              </w:rPr>
              <w:t xml:space="preserve"> </w:t>
            </w:r>
            <w:r w:rsidRPr="00C660A9">
              <w:rPr>
                <w:sz w:val="28"/>
                <w:szCs w:val="28"/>
                <w:lang w:val="ru-RU"/>
              </w:rPr>
              <w:t>их</w:t>
            </w:r>
            <w:r w:rsidRPr="00C660A9">
              <w:rPr>
                <w:spacing w:val="-6"/>
                <w:sz w:val="28"/>
                <w:szCs w:val="28"/>
                <w:lang w:val="ru-RU"/>
              </w:rPr>
              <w:t xml:space="preserve"> </w:t>
            </w:r>
            <w:r w:rsidRPr="00C660A9">
              <w:rPr>
                <w:sz w:val="28"/>
                <w:szCs w:val="28"/>
                <w:lang w:val="ru-RU"/>
              </w:rPr>
              <w:t>поступки;</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сопоставлять</w:t>
            </w:r>
            <w:r w:rsidRPr="00C660A9">
              <w:rPr>
                <w:spacing w:val="60"/>
                <w:sz w:val="28"/>
                <w:szCs w:val="28"/>
                <w:lang w:val="ru-RU"/>
              </w:rPr>
              <w:t xml:space="preserve"> </w:t>
            </w:r>
            <w:r w:rsidRPr="00C660A9">
              <w:rPr>
                <w:sz w:val="28"/>
                <w:szCs w:val="28"/>
                <w:lang w:val="ru-RU"/>
              </w:rPr>
              <w:t>былины</w:t>
            </w:r>
            <w:r w:rsidRPr="00C660A9">
              <w:rPr>
                <w:spacing w:val="60"/>
                <w:sz w:val="28"/>
                <w:szCs w:val="28"/>
                <w:lang w:val="ru-RU"/>
              </w:rPr>
              <w:t xml:space="preserve"> </w:t>
            </w:r>
            <w:r w:rsidRPr="00C660A9">
              <w:rPr>
                <w:sz w:val="28"/>
                <w:szCs w:val="28"/>
                <w:lang w:val="ru-RU"/>
              </w:rPr>
              <w:t>с</w:t>
            </w:r>
            <w:r w:rsidRPr="00C660A9">
              <w:rPr>
                <w:spacing w:val="60"/>
                <w:sz w:val="28"/>
                <w:szCs w:val="28"/>
                <w:lang w:val="ru-RU"/>
              </w:rPr>
              <w:t xml:space="preserve"> </w:t>
            </w:r>
            <w:r w:rsidRPr="00C660A9">
              <w:rPr>
                <w:sz w:val="28"/>
                <w:szCs w:val="28"/>
                <w:lang w:val="ru-RU"/>
              </w:rPr>
              <w:t>другими</w:t>
            </w:r>
            <w:r w:rsidRPr="00C660A9">
              <w:rPr>
                <w:spacing w:val="45"/>
                <w:sz w:val="28"/>
                <w:szCs w:val="28"/>
                <w:lang w:val="ru-RU"/>
              </w:rPr>
              <w:t xml:space="preserve"> </w:t>
            </w:r>
            <w:r w:rsidRPr="00C660A9">
              <w:rPr>
                <w:sz w:val="28"/>
                <w:szCs w:val="28"/>
                <w:lang w:val="ru-RU"/>
              </w:rPr>
              <w:t>известными</w:t>
            </w:r>
            <w:r w:rsidRPr="00C660A9">
              <w:rPr>
                <w:spacing w:val="45"/>
                <w:sz w:val="28"/>
                <w:szCs w:val="28"/>
                <w:lang w:val="ru-RU"/>
              </w:rPr>
              <w:t xml:space="preserve"> </w:t>
            </w:r>
            <w:r w:rsidRPr="00C660A9">
              <w:rPr>
                <w:sz w:val="28"/>
                <w:szCs w:val="28"/>
                <w:lang w:val="ru-RU"/>
              </w:rPr>
              <w:t>произведениями</w:t>
            </w:r>
            <w:r w:rsidRPr="00C660A9">
              <w:rPr>
                <w:spacing w:val="-57"/>
                <w:sz w:val="28"/>
                <w:szCs w:val="28"/>
                <w:lang w:val="ru-RU"/>
              </w:rPr>
              <w:t xml:space="preserve"> </w:t>
            </w:r>
            <w:r w:rsidRPr="00C660A9">
              <w:rPr>
                <w:sz w:val="28"/>
                <w:szCs w:val="28"/>
                <w:lang w:val="ru-RU"/>
              </w:rPr>
              <w:t>героического</w:t>
            </w:r>
            <w:r w:rsidRPr="00C660A9">
              <w:rPr>
                <w:spacing w:val="-1"/>
                <w:sz w:val="28"/>
                <w:szCs w:val="28"/>
                <w:lang w:val="ru-RU"/>
              </w:rPr>
              <w:t xml:space="preserve"> </w:t>
            </w:r>
            <w:r w:rsidRPr="00C660A9">
              <w:rPr>
                <w:sz w:val="28"/>
                <w:szCs w:val="28"/>
                <w:lang w:val="ru-RU"/>
              </w:rPr>
              <w:t>эпоса;</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роль</w:t>
            </w:r>
            <w:r w:rsidRPr="00C660A9">
              <w:rPr>
                <w:spacing w:val="55"/>
                <w:sz w:val="28"/>
                <w:szCs w:val="28"/>
                <w:lang w:val="ru-RU"/>
              </w:rPr>
              <w:t xml:space="preserve"> </w:t>
            </w:r>
            <w:r w:rsidRPr="00C660A9">
              <w:rPr>
                <w:sz w:val="28"/>
                <w:szCs w:val="28"/>
                <w:lang w:val="ru-RU"/>
              </w:rPr>
              <w:t>гиперболы</w:t>
            </w:r>
            <w:r w:rsidRPr="00C660A9">
              <w:rPr>
                <w:spacing w:val="40"/>
                <w:sz w:val="28"/>
                <w:szCs w:val="28"/>
                <w:lang w:val="ru-RU"/>
              </w:rPr>
              <w:t xml:space="preserve"> </w:t>
            </w:r>
            <w:r w:rsidRPr="00C660A9">
              <w:rPr>
                <w:sz w:val="28"/>
                <w:szCs w:val="28"/>
                <w:lang w:val="ru-RU"/>
              </w:rPr>
              <w:t>как</w:t>
            </w:r>
            <w:r w:rsidRPr="00C660A9">
              <w:rPr>
                <w:spacing w:val="40"/>
                <w:sz w:val="28"/>
                <w:szCs w:val="28"/>
                <w:lang w:val="ru-RU"/>
              </w:rPr>
              <w:t xml:space="preserve"> </w:t>
            </w:r>
            <w:r w:rsidRPr="00C660A9">
              <w:rPr>
                <w:sz w:val="28"/>
                <w:szCs w:val="28"/>
                <w:lang w:val="ru-RU"/>
              </w:rPr>
              <w:t>одного</w:t>
            </w:r>
            <w:r w:rsidRPr="00C660A9">
              <w:rPr>
                <w:spacing w:val="40"/>
                <w:sz w:val="28"/>
                <w:szCs w:val="28"/>
                <w:lang w:val="ru-RU"/>
              </w:rPr>
              <w:t xml:space="preserve"> </w:t>
            </w:r>
            <w:r w:rsidRPr="00C660A9">
              <w:rPr>
                <w:sz w:val="28"/>
                <w:szCs w:val="28"/>
                <w:lang w:val="ru-RU"/>
              </w:rPr>
              <w:t>из</w:t>
            </w:r>
            <w:r w:rsidRPr="00C660A9">
              <w:rPr>
                <w:spacing w:val="40"/>
                <w:sz w:val="28"/>
                <w:szCs w:val="28"/>
                <w:lang w:val="ru-RU"/>
              </w:rPr>
              <w:t xml:space="preserve"> </w:t>
            </w:r>
            <w:r w:rsidRPr="00C660A9">
              <w:rPr>
                <w:sz w:val="28"/>
                <w:szCs w:val="28"/>
                <w:lang w:val="ru-RU"/>
              </w:rPr>
              <w:t>основных</w:t>
            </w:r>
            <w:r w:rsidRPr="00C660A9">
              <w:rPr>
                <w:spacing w:val="40"/>
                <w:sz w:val="28"/>
                <w:szCs w:val="28"/>
                <w:lang w:val="ru-RU"/>
              </w:rPr>
              <w:t xml:space="preserve"> </w:t>
            </w:r>
            <w:r w:rsidRPr="00C660A9">
              <w:rPr>
                <w:sz w:val="28"/>
                <w:szCs w:val="28"/>
                <w:lang w:val="ru-RU"/>
              </w:rPr>
              <w:t>средств</w:t>
            </w:r>
            <w:r w:rsidRPr="00C660A9">
              <w:rPr>
                <w:spacing w:val="-57"/>
                <w:sz w:val="28"/>
                <w:szCs w:val="28"/>
                <w:lang w:val="ru-RU"/>
              </w:rPr>
              <w:t xml:space="preserve"> </w:t>
            </w:r>
            <w:r w:rsidRPr="00C660A9">
              <w:rPr>
                <w:sz w:val="28"/>
                <w:szCs w:val="28"/>
                <w:lang w:val="ru-RU"/>
              </w:rPr>
              <w:t>изображения</w:t>
            </w:r>
            <w:r w:rsidRPr="00C660A9">
              <w:rPr>
                <w:spacing w:val="-1"/>
                <w:sz w:val="28"/>
                <w:szCs w:val="28"/>
                <w:lang w:val="ru-RU"/>
              </w:rPr>
              <w:t xml:space="preserve"> </w:t>
            </w:r>
            <w:r w:rsidRPr="00C660A9">
              <w:rPr>
                <w:sz w:val="28"/>
                <w:szCs w:val="28"/>
                <w:lang w:val="ru-RU"/>
              </w:rPr>
              <w:t>былинных героев;</w:t>
            </w:r>
          </w:p>
          <w:p w:rsidR="0052048F" w:rsidRPr="00C660A9" w:rsidRDefault="0052048F" w:rsidP="00CD1877">
            <w:pPr>
              <w:pStyle w:val="TableParagraph"/>
              <w:numPr>
                <w:ilvl w:val="0"/>
                <w:numId w:val="37"/>
              </w:numPr>
              <w:tabs>
                <w:tab w:val="left" w:pos="465"/>
                <w:tab w:val="left" w:pos="466"/>
                <w:tab w:val="left" w:pos="14034"/>
              </w:tabs>
              <w:ind w:hanging="361"/>
              <w:rPr>
                <w:sz w:val="28"/>
                <w:szCs w:val="28"/>
              </w:rPr>
            </w:pPr>
            <w:r w:rsidRPr="00C660A9">
              <w:rPr>
                <w:sz w:val="28"/>
                <w:szCs w:val="28"/>
              </w:rPr>
              <w:t>читать</w:t>
            </w:r>
            <w:r w:rsidRPr="00C660A9">
              <w:rPr>
                <w:spacing w:val="-4"/>
                <w:sz w:val="28"/>
                <w:szCs w:val="28"/>
              </w:rPr>
              <w:t xml:space="preserve"> </w:t>
            </w:r>
            <w:r w:rsidRPr="00C660A9">
              <w:rPr>
                <w:sz w:val="28"/>
                <w:szCs w:val="28"/>
              </w:rPr>
              <w:t>выразительно</w:t>
            </w:r>
            <w:r w:rsidRPr="00C660A9">
              <w:rPr>
                <w:spacing w:val="-3"/>
                <w:sz w:val="28"/>
                <w:szCs w:val="28"/>
              </w:rPr>
              <w:t xml:space="preserve"> </w:t>
            </w:r>
            <w:r w:rsidRPr="00C660A9">
              <w:rPr>
                <w:sz w:val="28"/>
                <w:szCs w:val="28"/>
              </w:rPr>
              <w:t>фольклорные</w:t>
            </w:r>
            <w:r w:rsidRPr="00C660A9">
              <w:rPr>
                <w:spacing w:val="-4"/>
                <w:sz w:val="28"/>
                <w:szCs w:val="28"/>
              </w:rPr>
              <w:t xml:space="preserve"> </w:t>
            </w:r>
            <w:r w:rsidRPr="00C660A9">
              <w:rPr>
                <w:sz w:val="28"/>
                <w:szCs w:val="28"/>
              </w:rPr>
              <w:t>произведения;</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32"/>
                <w:sz w:val="28"/>
                <w:szCs w:val="28"/>
                <w:lang w:val="ru-RU"/>
              </w:rPr>
              <w:t xml:space="preserve"> </w:t>
            </w:r>
            <w:r w:rsidRPr="00C660A9">
              <w:rPr>
                <w:sz w:val="28"/>
                <w:szCs w:val="28"/>
                <w:lang w:val="ru-RU"/>
              </w:rPr>
              <w:t>художественно-тематические</w:t>
            </w:r>
            <w:r w:rsidRPr="00C660A9">
              <w:rPr>
                <w:spacing w:val="32"/>
                <w:sz w:val="28"/>
                <w:szCs w:val="28"/>
                <w:lang w:val="ru-RU"/>
              </w:rPr>
              <w:t xml:space="preserve"> </w:t>
            </w:r>
            <w:r w:rsidRPr="00C660A9">
              <w:rPr>
                <w:sz w:val="28"/>
                <w:szCs w:val="28"/>
                <w:lang w:val="ru-RU"/>
              </w:rPr>
              <w:t>особенности</w:t>
            </w:r>
            <w:r w:rsidRPr="00C660A9">
              <w:rPr>
                <w:spacing w:val="32"/>
                <w:sz w:val="28"/>
                <w:szCs w:val="28"/>
                <w:lang w:val="ru-RU"/>
              </w:rPr>
              <w:t xml:space="preserve"> </w:t>
            </w:r>
            <w:r w:rsidRPr="00C660A9">
              <w:rPr>
                <w:sz w:val="28"/>
                <w:szCs w:val="28"/>
                <w:lang w:val="ru-RU"/>
              </w:rPr>
              <w:t>народных</w:t>
            </w:r>
            <w:r w:rsidRPr="00C660A9">
              <w:rPr>
                <w:spacing w:val="-57"/>
                <w:sz w:val="28"/>
                <w:szCs w:val="28"/>
                <w:lang w:val="ru-RU"/>
              </w:rPr>
              <w:t xml:space="preserve"> </w:t>
            </w:r>
            <w:r w:rsidRPr="00C660A9">
              <w:rPr>
                <w:sz w:val="28"/>
                <w:szCs w:val="28"/>
                <w:lang w:val="ru-RU"/>
              </w:rPr>
              <w:t>песен и баллады;</w:t>
            </w:r>
          </w:p>
          <w:p w:rsidR="0052048F" w:rsidRPr="00C660A9" w:rsidRDefault="0052048F" w:rsidP="00CD1877">
            <w:pPr>
              <w:pStyle w:val="TableParagraph"/>
              <w:numPr>
                <w:ilvl w:val="0"/>
                <w:numId w:val="37"/>
              </w:numPr>
              <w:tabs>
                <w:tab w:val="left" w:pos="465"/>
                <w:tab w:val="left" w:pos="466"/>
                <w:tab w:val="left" w:pos="14034"/>
              </w:tabs>
              <w:ind w:hanging="361"/>
              <w:rPr>
                <w:sz w:val="28"/>
                <w:szCs w:val="28"/>
                <w:lang w:val="ru-RU"/>
              </w:rPr>
            </w:pPr>
            <w:r w:rsidRPr="00C660A9">
              <w:rPr>
                <w:sz w:val="28"/>
                <w:szCs w:val="28"/>
                <w:lang w:val="ru-RU"/>
              </w:rPr>
              <w:t>выражать</w:t>
            </w:r>
            <w:r w:rsidRPr="00C660A9">
              <w:rPr>
                <w:spacing w:val="-7"/>
                <w:sz w:val="28"/>
                <w:szCs w:val="28"/>
                <w:lang w:val="ru-RU"/>
              </w:rPr>
              <w:t xml:space="preserve"> </w:t>
            </w:r>
            <w:r w:rsidRPr="00C660A9">
              <w:rPr>
                <w:sz w:val="28"/>
                <w:szCs w:val="28"/>
                <w:lang w:val="ru-RU"/>
              </w:rPr>
              <w:t>личное</w:t>
            </w:r>
            <w:r w:rsidRPr="00C660A9">
              <w:rPr>
                <w:spacing w:val="-6"/>
                <w:sz w:val="28"/>
                <w:szCs w:val="28"/>
                <w:lang w:val="ru-RU"/>
              </w:rPr>
              <w:t xml:space="preserve"> </w:t>
            </w:r>
            <w:r w:rsidRPr="00C660A9">
              <w:rPr>
                <w:sz w:val="28"/>
                <w:szCs w:val="28"/>
                <w:lang w:val="ru-RU"/>
              </w:rPr>
              <w:t>читательское</w:t>
            </w:r>
            <w:r w:rsidRPr="00C660A9">
              <w:rPr>
                <w:spacing w:val="-6"/>
                <w:sz w:val="28"/>
                <w:szCs w:val="28"/>
                <w:lang w:val="ru-RU"/>
              </w:rPr>
              <w:t xml:space="preserve"> </w:t>
            </w:r>
            <w:r w:rsidRPr="00C660A9">
              <w:rPr>
                <w:sz w:val="28"/>
                <w:szCs w:val="28"/>
                <w:lang w:val="ru-RU"/>
              </w:rPr>
              <w:t>отношение</w:t>
            </w:r>
            <w:r w:rsidRPr="00C660A9">
              <w:rPr>
                <w:spacing w:val="-6"/>
                <w:sz w:val="28"/>
                <w:szCs w:val="28"/>
                <w:lang w:val="ru-RU"/>
              </w:rPr>
              <w:t xml:space="preserve"> </w:t>
            </w:r>
            <w:r w:rsidRPr="00C660A9">
              <w:rPr>
                <w:sz w:val="28"/>
                <w:szCs w:val="28"/>
                <w:lang w:val="ru-RU"/>
              </w:rPr>
              <w:t>к</w:t>
            </w:r>
            <w:r w:rsidRPr="00C660A9">
              <w:rPr>
                <w:spacing w:val="-6"/>
                <w:sz w:val="28"/>
                <w:szCs w:val="28"/>
                <w:lang w:val="ru-RU"/>
              </w:rPr>
              <w:t xml:space="preserve"> </w:t>
            </w:r>
            <w:r w:rsidRPr="00C660A9">
              <w:rPr>
                <w:sz w:val="28"/>
                <w:szCs w:val="28"/>
                <w:lang w:val="ru-RU"/>
              </w:rPr>
              <w:t>прочитанному;</w:t>
            </w:r>
          </w:p>
          <w:p w:rsidR="0052048F" w:rsidRPr="00C660A9" w:rsidRDefault="0052048F" w:rsidP="00CD1877">
            <w:pPr>
              <w:pStyle w:val="TableParagraph"/>
              <w:numPr>
                <w:ilvl w:val="0"/>
                <w:numId w:val="37"/>
              </w:numPr>
              <w:tabs>
                <w:tab w:val="left" w:pos="465"/>
                <w:tab w:val="left" w:pos="466"/>
                <w:tab w:val="left" w:pos="14034"/>
              </w:tabs>
              <w:ind w:hanging="361"/>
              <w:rPr>
                <w:sz w:val="28"/>
                <w:szCs w:val="28"/>
                <w:lang w:val="ru-RU"/>
              </w:rPr>
            </w:pPr>
            <w:r w:rsidRPr="00C660A9">
              <w:rPr>
                <w:sz w:val="28"/>
                <w:szCs w:val="28"/>
                <w:lang w:val="ru-RU"/>
              </w:rPr>
              <w:t>устно</w:t>
            </w:r>
            <w:r w:rsidRPr="00C660A9">
              <w:rPr>
                <w:spacing w:val="-3"/>
                <w:sz w:val="28"/>
                <w:szCs w:val="28"/>
                <w:lang w:val="ru-RU"/>
              </w:rPr>
              <w:t xml:space="preserve"> </w:t>
            </w:r>
            <w:r w:rsidRPr="00C660A9">
              <w:rPr>
                <w:sz w:val="28"/>
                <w:szCs w:val="28"/>
                <w:lang w:val="ru-RU"/>
              </w:rPr>
              <w:t>или</w:t>
            </w:r>
            <w:r w:rsidRPr="00C660A9">
              <w:rPr>
                <w:spacing w:val="-3"/>
                <w:sz w:val="28"/>
                <w:szCs w:val="28"/>
                <w:lang w:val="ru-RU"/>
              </w:rPr>
              <w:t xml:space="preserve"> </w:t>
            </w:r>
            <w:r w:rsidRPr="00C660A9">
              <w:rPr>
                <w:sz w:val="28"/>
                <w:szCs w:val="28"/>
                <w:lang w:val="ru-RU"/>
              </w:rPr>
              <w:t>письменно</w:t>
            </w:r>
            <w:r w:rsidRPr="00C660A9">
              <w:rPr>
                <w:spacing w:val="-2"/>
                <w:sz w:val="28"/>
                <w:szCs w:val="28"/>
                <w:lang w:val="ru-RU"/>
              </w:rPr>
              <w:t xml:space="preserve"> </w:t>
            </w:r>
            <w:r w:rsidRPr="00C660A9">
              <w:rPr>
                <w:sz w:val="28"/>
                <w:szCs w:val="28"/>
                <w:lang w:val="ru-RU"/>
              </w:rPr>
              <w:t>отвечать</w:t>
            </w:r>
            <w:r w:rsidRPr="00C660A9">
              <w:rPr>
                <w:spacing w:val="-3"/>
                <w:sz w:val="28"/>
                <w:szCs w:val="28"/>
                <w:lang w:val="ru-RU"/>
              </w:rPr>
              <w:t xml:space="preserve"> </w:t>
            </w:r>
            <w:r w:rsidRPr="00C660A9">
              <w:rPr>
                <w:sz w:val="28"/>
                <w:szCs w:val="28"/>
                <w:lang w:val="ru-RU"/>
              </w:rPr>
              <w:t>на</w:t>
            </w:r>
            <w:r w:rsidRPr="00C660A9">
              <w:rPr>
                <w:spacing w:val="-2"/>
                <w:sz w:val="28"/>
                <w:szCs w:val="28"/>
                <w:lang w:val="ru-RU"/>
              </w:rPr>
              <w:t xml:space="preserve"> </w:t>
            </w:r>
            <w:r w:rsidRPr="00C660A9">
              <w:rPr>
                <w:sz w:val="28"/>
                <w:szCs w:val="28"/>
                <w:lang w:val="ru-RU"/>
              </w:rPr>
              <w:t>вопросы;</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5"/>
                <w:sz w:val="28"/>
                <w:szCs w:val="28"/>
                <w:lang w:val="ru-RU"/>
              </w:rPr>
              <w:t xml:space="preserve"> </w:t>
            </w:r>
            <w:r w:rsidRPr="00C660A9">
              <w:rPr>
                <w:sz w:val="28"/>
                <w:szCs w:val="28"/>
                <w:lang w:val="ru-RU"/>
              </w:rPr>
              <w:t>устаревших</w:t>
            </w:r>
            <w:r w:rsidRPr="00C660A9">
              <w:rPr>
                <w:spacing w:val="55"/>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tc>
      </w:tr>
      <w:tr w:rsidR="0052048F" w:rsidRPr="00C660A9" w:rsidTr="005F2C18">
        <w:trPr>
          <w:trHeight w:val="246"/>
        </w:trPr>
        <w:tc>
          <w:tcPr>
            <w:tcW w:w="2836" w:type="dxa"/>
          </w:tcPr>
          <w:p w:rsidR="0052048F" w:rsidRPr="00C660A9" w:rsidRDefault="0052048F" w:rsidP="00CD1877">
            <w:pPr>
              <w:pStyle w:val="TableParagraph"/>
              <w:tabs>
                <w:tab w:val="left" w:pos="14034"/>
              </w:tabs>
              <w:ind w:left="125" w:firstLine="0"/>
              <w:rPr>
                <w:sz w:val="28"/>
                <w:szCs w:val="28"/>
              </w:rPr>
            </w:pPr>
            <w:r w:rsidRPr="00C660A9">
              <w:rPr>
                <w:sz w:val="28"/>
                <w:szCs w:val="28"/>
              </w:rPr>
              <w:lastRenderedPageBreak/>
              <w:t>Древнерусская</w:t>
            </w:r>
            <w:r w:rsidR="00060233" w:rsidRPr="00C660A9">
              <w:rPr>
                <w:sz w:val="28"/>
                <w:szCs w:val="28"/>
              </w:rPr>
              <w:t xml:space="preserve"> литература.</w:t>
            </w:r>
          </w:p>
        </w:tc>
        <w:tc>
          <w:tcPr>
            <w:tcW w:w="4237" w:type="dxa"/>
          </w:tcPr>
          <w:p w:rsidR="00060233" w:rsidRPr="00C660A9" w:rsidRDefault="0052048F" w:rsidP="00CD1877">
            <w:pPr>
              <w:pStyle w:val="TableParagraph"/>
              <w:tabs>
                <w:tab w:val="left" w:pos="14034"/>
              </w:tabs>
              <w:ind w:left="225" w:firstLine="0"/>
              <w:rPr>
                <w:sz w:val="28"/>
                <w:szCs w:val="28"/>
                <w:lang w:val="ru-RU"/>
              </w:rPr>
            </w:pPr>
            <w:r w:rsidRPr="00C660A9">
              <w:rPr>
                <w:sz w:val="28"/>
                <w:szCs w:val="28"/>
                <w:lang w:val="ru-RU"/>
              </w:rPr>
              <w:t>«Повесть</w:t>
            </w:r>
            <w:r w:rsidRPr="00C660A9">
              <w:rPr>
                <w:spacing w:val="17"/>
                <w:sz w:val="28"/>
                <w:szCs w:val="28"/>
                <w:lang w:val="ru-RU"/>
              </w:rPr>
              <w:t xml:space="preserve"> </w:t>
            </w:r>
            <w:r w:rsidRPr="00C660A9">
              <w:rPr>
                <w:sz w:val="28"/>
                <w:szCs w:val="28"/>
                <w:lang w:val="ru-RU"/>
              </w:rPr>
              <w:t>временных</w:t>
            </w:r>
            <w:r w:rsidRPr="00C660A9">
              <w:rPr>
                <w:spacing w:val="75"/>
                <w:sz w:val="28"/>
                <w:szCs w:val="28"/>
                <w:lang w:val="ru-RU"/>
              </w:rPr>
              <w:t xml:space="preserve"> </w:t>
            </w:r>
            <w:r w:rsidRPr="00C660A9">
              <w:rPr>
                <w:sz w:val="28"/>
                <w:szCs w:val="28"/>
                <w:lang w:val="ru-RU"/>
              </w:rPr>
              <w:t>лет»</w:t>
            </w:r>
            <w:r w:rsidRPr="00C660A9">
              <w:rPr>
                <w:spacing w:val="61"/>
                <w:sz w:val="28"/>
                <w:szCs w:val="28"/>
                <w:lang w:val="ru-RU"/>
              </w:rPr>
              <w:t xml:space="preserve"> </w:t>
            </w:r>
            <w:r w:rsidRPr="00C660A9">
              <w:rPr>
                <w:sz w:val="28"/>
                <w:szCs w:val="28"/>
                <w:lang w:val="ru-RU"/>
              </w:rPr>
              <w:t>(не</w:t>
            </w:r>
            <w:r w:rsidRPr="00C660A9">
              <w:rPr>
                <w:spacing w:val="60"/>
                <w:sz w:val="28"/>
                <w:szCs w:val="28"/>
                <w:lang w:val="ru-RU"/>
              </w:rPr>
              <w:t xml:space="preserve"> </w:t>
            </w:r>
            <w:r w:rsidRPr="00C660A9">
              <w:rPr>
                <w:sz w:val="28"/>
                <w:szCs w:val="28"/>
                <w:lang w:val="ru-RU"/>
              </w:rPr>
              <w:t>менее</w:t>
            </w:r>
            <w:r w:rsidR="00060233" w:rsidRPr="00C660A9">
              <w:rPr>
                <w:sz w:val="28"/>
                <w:szCs w:val="28"/>
                <w:lang w:val="ru-RU"/>
              </w:rPr>
              <w:t xml:space="preserve"> одного фрагмента).      </w:t>
            </w:r>
            <w:r w:rsidR="00060233" w:rsidRPr="00C660A9">
              <w:rPr>
                <w:spacing w:val="51"/>
                <w:sz w:val="28"/>
                <w:szCs w:val="28"/>
                <w:lang w:val="ru-RU"/>
              </w:rPr>
              <w:t xml:space="preserve"> </w:t>
            </w:r>
            <w:r w:rsidR="00060233" w:rsidRPr="00C660A9">
              <w:rPr>
                <w:sz w:val="28"/>
                <w:szCs w:val="28"/>
                <w:lang w:val="ru-RU"/>
              </w:rPr>
              <w:t>Например, «Сказание</w:t>
            </w:r>
            <w:r w:rsidR="00060233" w:rsidRPr="00C660A9">
              <w:rPr>
                <w:spacing w:val="107"/>
                <w:sz w:val="28"/>
                <w:szCs w:val="28"/>
                <w:lang w:val="ru-RU"/>
              </w:rPr>
              <w:t xml:space="preserve"> </w:t>
            </w:r>
            <w:r w:rsidR="00060233" w:rsidRPr="00C660A9">
              <w:rPr>
                <w:sz w:val="28"/>
                <w:szCs w:val="28"/>
                <w:lang w:val="ru-RU"/>
              </w:rPr>
              <w:t>о</w:t>
            </w:r>
            <w:r w:rsidR="00060233" w:rsidRPr="00C660A9">
              <w:rPr>
                <w:spacing w:val="107"/>
                <w:sz w:val="28"/>
                <w:szCs w:val="28"/>
                <w:lang w:val="ru-RU"/>
              </w:rPr>
              <w:t xml:space="preserve"> </w:t>
            </w:r>
            <w:r w:rsidR="00060233" w:rsidRPr="00C660A9">
              <w:rPr>
                <w:sz w:val="28"/>
                <w:szCs w:val="28"/>
                <w:lang w:val="ru-RU"/>
              </w:rPr>
              <w:t>белгородском</w:t>
            </w:r>
            <w:r w:rsidR="00060233" w:rsidRPr="00C660A9">
              <w:rPr>
                <w:spacing w:val="94"/>
                <w:sz w:val="28"/>
                <w:szCs w:val="28"/>
                <w:lang w:val="ru-RU"/>
              </w:rPr>
              <w:t xml:space="preserve"> </w:t>
            </w:r>
            <w:r w:rsidR="00060233" w:rsidRPr="00C660A9">
              <w:rPr>
                <w:sz w:val="28"/>
                <w:szCs w:val="28"/>
                <w:lang w:val="ru-RU"/>
              </w:rPr>
              <w:t>киселе», «Сказание</w:t>
            </w:r>
            <w:r w:rsidR="00060233" w:rsidRPr="00C660A9">
              <w:rPr>
                <w:spacing w:val="1"/>
                <w:sz w:val="28"/>
                <w:szCs w:val="28"/>
                <w:lang w:val="ru-RU"/>
              </w:rPr>
              <w:t xml:space="preserve"> </w:t>
            </w:r>
            <w:r w:rsidR="00060233" w:rsidRPr="00C660A9">
              <w:rPr>
                <w:sz w:val="28"/>
                <w:szCs w:val="28"/>
              </w:rPr>
              <w:t>o</w:t>
            </w:r>
            <w:r w:rsidR="00060233" w:rsidRPr="00C660A9">
              <w:rPr>
                <w:spacing w:val="1"/>
                <w:sz w:val="28"/>
                <w:szCs w:val="28"/>
                <w:lang w:val="ru-RU"/>
              </w:rPr>
              <w:t xml:space="preserve"> </w:t>
            </w:r>
            <w:r w:rsidR="00060233" w:rsidRPr="00C660A9">
              <w:rPr>
                <w:sz w:val="28"/>
                <w:szCs w:val="28"/>
                <w:lang w:val="ru-RU"/>
              </w:rPr>
              <w:t>походе</w:t>
            </w:r>
            <w:r w:rsidR="00060233" w:rsidRPr="00C660A9">
              <w:rPr>
                <w:spacing w:val="1"/>
                <w:sz w:val="28"/>
                <w:szCs w:val="28"/>
                <w:lang w:val="ru-RU"/>
              </w:rPr>
              <w:t xml:space="preserve"> </w:t>
            </w:r>
            <w:r w:rsidR="00060233" w:rsidRPr="00C660A9">
              <w:rPr>
                <w:sz w:val="28"/>
                <w:szCs w:val="28"/>
                <w:lang w:val="ru-RU"/>
              </w:rPr>
              <w:t>князя</w:t>
            </w:r>
            <w:r w:rsidR="00060233" w:rsidRPr="00C660A9">
              <w:rPr>
                <w:spacing w:val="1"/>
                <w:sz w:val="28"/>
                <w:szCs w:val="28"/>
                <w:lang w:val="ru-RU"/>
              </w:rPr>
              <w:t xml:space="preserve"> </w:t>
            </w:r>
            <w:r w:rsidR="00060233" w:rsidRPr="00C660A9">
              <w:rPr>
                <w:sz w:val="28"/>
                <w:szCs w:val="28"/>
                <w:lang w:val="ru-RU"/>
              </w:rPr>
              <w:t>Олега</w:t>
            </w:r>
            <w:r w:rsidR="00060233" w:rsidRPr="00C660A9">
              <w:rPr>
                <w:spacing w:val="1"/>
                <w:sz w:val="28"/>
                <w:szCs w:val="28"/>
                <w:lang w:val="ru-RU"/>
              </w:rPr>
              <w:t xml:space="preserve"> </w:t>
            </w:r>
            <w:r w:rsidR="00060233" w:rsidRPr="00C660A9">
              <w:rPr>
                <w:sz w:val="28"/>
                <w:szCs w:val="28"/>
                <w:lang w:val="ru-RU"/>
              </w:rPr>
              <w:t>на</w:t>
            </w:r>
            <w:r w:rsidR="00060233" w:rsidRPr="00C660A9">
              <w:rPr>
                <w:spacing w:val="1"/>
                <w:sz w:val="28"/>
                <w:szCs w:val="28"/>
                <w:lang w:val="ru-RU"/>
              </w:rPr>
              <w:t xml:space="preserve"> </w:t>
            </w:r>
            <w:r w:rsidR="00060233" w:rsidRPr="00C660A9">
              <w:rPr>
                <w:sz w:val="28"/>
                <w:szCs w:val="28"/>
                <w:lang w:val="ru-RU"/>
              </w:rPr>
              <w:t>Царьград», «Предание о смерти князя</w:t>
            </w:r>
            <w:r w:rsidR="00060233" w:rsidRPr="00C660A9">
              <w:rPr>
                <w:spacing w:val="1"/>
                <w:sz w:val="28"/>
                <w:szCs w:val="28"/>
                <w:lang w:val="ru-RU"/>
              </w:rPr>
              <w:t xml:space="preserve"> </w:t>
            </w:r>
            <w:r w:rsidR="00060233" w:rsidRPr="00C660A9">
              <w:rPr>
                <w:sz w:val="28"/>
                <w:szCs w:val="28"/>
                <w:lang w:val="ru-RU"/>
              </w:rPr>
              <w:t>Олега» (2 ч.)</w:t>
            </w:r>
          </w:p>
          <w:p w:rsidR="00060233" w:rsidRPr="00C660A9" w:rsidRDefault="00060233" w:rsidP="00CD1877">
            <w:pPr>
              <w:pStyle w:val="TableParagraph"/>
              <w:tabs>
                <w:tab w:val="left" w:pos="14034"/>
              </w:tabs>
              <w:ind w:left="131" w:firstLine="0"/>
              <w:rPr>
                <w:sz w:val="28"/>
                <w:szCs w:val="28"/>
                <w:lang w:val="ru-RU"/>
              </w:rPr>
            </w:pPr>
          </w:p>
          <w:p w:rsidR="0052048F" w:rsidRPr="00C660A9" w:rsidRDefault="0052048F" w:rsidP="00CD1877">
            <w:pPr>
              <w:pStyle w:val="TableParagraph"/>
              <w:tabs>
                <w:tab w:val="left" w:pos="14034"/>
              </w:tabs>
              <w:ind w:left="225" w:firstLine="0"/>
              <w:rPr>
                <w:sz w:val="28"/>
                <w:szCs w:val="28"/>
                <w:lang w:val="ru-RU"/>
              </w:rPr>
            </w:pPr>
          </w:p>
        </w:tc>
        <w:tc>
          <w:tcPr>
            <w:tcW w:w="7938" w:type="dxa"/>
          </w:tcPr>
          <w:p w:rsidR="00060233" w:rsidRPr="00C660A9" w:rsidRDefault="0052048F" w:rsidP="00CD1877">
            <w:pPr>
              <w:pStyle w:val="TableParagraph"/>
              <w:numPr>
                <w:ilvl w:val="0"/>
                <w:numId w:val="35"/>
              </w:numPr>
              <w:tabs>
                <w:tab w:val="left" w:pos="465"/>
                <w:tab w:val="left" w:pos="466"/>
                <w:tab w:val="left" w:pos="14034"/>
              </w:tabs>
              <w:ind w:left="465"/>
              <w:rPr>
                <w:sz w:val="28"/>
                <w:szCs w:val="28"/>
                <w:lang w:val="ru-RU"/>
              </w:rPr>
            </w:pPr>
            <w:r w:rsidRPr="00C660A9">
              <w:rPr>
                <w:sz w:val="28"/>
                <w:szCs w:val="28"/>
                <w:lang w:val="ru-RU"/>
              </w:rPr>
              <w:t>выразительно</w:t>
            </w:r>
            <w:r w:rsidRPr="00C660A9">
              <w:rPr>
                <w:spacing w:val="-2"/>
                <w:sz w:val="28"/>
                <w:szCs w:val="28"/>
                <w:lang w:val="ru-RU"/>
              </w:rPr>
              <w:t xml:space="preserve"> </w:t>
            </w:r>
            <w:r w:rsidRPr="00C660A9">
              <w:rPr>
                <w:sz w:val="28"/>
                <w:szCs w:val="28"/>
                <w:lang w:val="ru-RU"/>
              </w:rPr>
              <w:t>читать</w:t>
            </w:r>
            <w:r w:rsidRPr="00C660A9">
              <w:rPr>
                <w:spacing w:val="-2"/>
                <w:sz w:val="28"/>
                <w:szCs w:val="28"/>
                <w:lang w:val="ru-RU"/>
              </w:rPr>
              <w:t xml:space="preserve"> </w:t>
            </w:r>
            <w:r w:rsidRPr="00C660A9">
              <w:rPr>
                <w:sz w:val="28"/>
                <w:szCs w:val="28"/>
                <w:lang w:val="ru-RU"/>
              </w:rPr>
              <w:t>произведение</w:t>
            </w:r>
            <w:r w:rsidRPr="00C660A9">
              <w:rPr>
                <w:spacing w:val="-2"/>
                <w:sz w:val="28"/>
                <w:szCs w:val="28"/>
                <w:lang w:val="ru-RU"/>
              </w:rPr>
              <w:t xml:space="preserve"> </w:t>
            </w:r>
            <w:r w:rsidRPr="00C660A9">
              <w:rPr>
                <w:sz w:val="28"/>
                <w:szCs w:val="28"/>
                <w:lang w:val="ru-RU"/>
              </w:rPr>
              <w:t>с</w:t>
            </w:r>
            <w:r w:rsidRPr="00C660A9">
              <w:rPr>
                <w:spacing w:val="-2"/>
                <w:sz w:val="28"/>
                <w:szCs w:val="28"/>
                <w:lang w:val="ru-RU"/>
              </w:rPr>
              <w:t xml:space="preserve"> </w:t>
            </w:r>
            <w:r w:rsidRPr="00C660A9">
              <w:rPr>
                <w:sz w:val="28"/>
                <w:szCs w:val="28"/>
                <w:lang w:val="ru-RU"/>
              </w:rPr>
              <w:t>учётом</w:t>
            </w:r>
            <w:r w:rsidRPr="00C660A9">
              <w:rPr>
                <w:spacing w:val="-2"/>
                <w:sz w:val="28"/>
                <w:szCs w:val="28"/>
                <w:lang w:val="ru-RU"/>
              </w:rPr>
              <w:t xml:space="preserve"> </w:t>
            </w:r>
            <w:r w:rsidRPr="00C660A9">
              <w:rPr>
                <w:sz w:val="28"/>
                <w:szCs w:val="28"/>
                <w:lang w:val="ru-RU"/>
              </w:rPr>
              <w:t>особенностей</w:t>
            </w:r>
            <w:r w:rsidRPr="00C660A9">
              <w:rPr>
                <w:spacing w:val="-2"/>
                <w:sz w:val="28"/>
                <w:szCs w:val="28"/>
                <w:lang w:val="ru-RU"/>
              </w:rPr>
              <w:t xml:space="preserve"> </w:t>
            </w:r>
            <w:r w:rsidRPr="00C660A9">
              <w:rPr>
                <w:sz w:val="28"/>
                <w:szCs w:val="28"/>
                <w:lang w:val="ru-RU"/>
              </w:rPr>
              <w:t>жанра;</w:t>
            </w:r>
            <w:r w:rsidR="00060233" w:rsidRPr="00C660A9">
              <w:rPr>
                <w:sz w:val="28"/>
                <w:szCs w:val="28"/>
                <w:lang w:val="ru-RU"/>
              </w:rPr>
              <w:t xml:space="preserve"> </w:t>
            </w:r>
          </w:p>
          <w:p w:rsidR="00060233" w:rsidRPr="00C660A9" w:rsidRDefault="00060233" w:rsidP="00CD1877">
            <w:pPr>
              <w:pStyle w:val="TableParagraph"/>
              <w:numPr>
                <w:ilvl w:val="0"/>
                <w:numId w:val="35"/>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5"/>
                <w:sz w:val="28"/>
                <w:szCs w:val="28"/>
                <w:lang w:val="ru-RU"/>
              </w:rPr>
              <w:t xml:space="preserve"> </w:t>
            </w:r>
            <w:r w:rsidRPr="00C660A9">
              <w:rPr>
                <w:sz w:val="28"/>
                <w:szCs w:val="28"/>
                <w:lang w:val="ru-RU"/>
              </w:rPr>
              <w:t>устаревших</w:t>
            </w:r>
            <w:r w:rsidRPr="00C660A9">
              <w:rPr>
                <w:spacing w:val="55"/>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p w:rsidR="00060233" w:rsidRPr="00C660A9" w:rsidRDefault="00060233" w:rsidP="00CD1877">
            <w:pPr>
              <w:pStyle w:val="TableParagraph"/>
              <w:numPr>
                <w:ilvl w:val="0"/>
                <w:numId w:val="35"/>
              </w:numPr>
              <w:tabs>
                <w:tab w:val="left" w:pos="465"/>
                <w:tab w:val="left" w:pos="466"/>
                <w:tab w:val="left" w:pos="1765"/>
                <w:tab w:val="left" w:pos="3416"/>
                <w:tab w:val="left" w:pos="4128"/>
                <w:tab w:val="left" w:pos="5909"/>
                <w:tab w:val="left" w:pos="14034"/>
              </w:tabs>
              <w:ind w:left="465"/>
              <w:rPr>
                <w:sz w:val="28"/>
                <w:szCs w:val="28"/>
                <w:lang w:val="ru-RU"/>
              </w:rPr>
            </w:pPr>
            <w:r w:rsidRPr="00C660A9">
              <w:rPr>
                <w:sz w:val="28"/>
                <w:szCs w:val="28"/>
                <w:lang w:val="ru-RU"/>
              </w:rPr>
              <w:t>выявлять</w:t>
            </w:r>
            <w:r w:rsidRPr="00C660A9">
              <w:rPr>
                <w:sz w:val="28"/>
                <w:szCs w:val="28"/>
                <w:lang w:val="ru-RU"/>
              </w:rPr>
              <w:tab/>
              <w:t>характерные</w:t>
            </w:r>
            <w:r w:rsidRPr="00C660A9">
              <w:rPr>
                <w:sz w:val="28"/>
                <w:szCs w:val="28"/>
                <w:lang w:val="ru-RU"/>
              </w:rPr>
              <w:tab/>
              <w:t>для</w:t>
            </w:r>
            <w:r w:rsidRPr="00C660A9">
              <w:rPr>
                <w:sz w:val="28"/>
                <w:szCs w:val="28"/>
                <w:lang w:val="ru-RU"/>
              </w:rPr>
              <w:tab/>
              <w:t>произведений</w:t>
            </w:r>
            <w:r w:rsidRPr="00C660A9">
              <w:rPr>
                <w:sz w:val="28"/>
                <w:szCs w:val="28"/>
                <w:lang w:val="ru-RU"/>
              </w:rPr>
              <w:tab/>
            </w:r>
            <w:r w:rsidRPr="00C660A9">
              <w:rPr>
                <w:spacing w:val="-2"/>
                <w:sz w:val="28"/>
                <w:szCs w:val="28"/>
                <w:lang w:val="ru-RU"/>
              </w:rPr>
              <w:t>древнерусской</w:t>
            </w:r>
            <w:r w:rsidRPr="00C660A9">
              <w:rPr>
                <w:spacing w:val="-57"/>
                <w:sz w:val="28"/>
                <w:szCs w:val="28"/>
                <w:lang w:val="ru-RU"/>
              </w:rPr>
              <w:t xml:space="preserve"> </w:t>
            </w:r>
            <w:r w:rsidRPr="00C660A9">
              <w:rPr>
                <w:sz w:val="28"/>
                <w:szCs w:val="28"/>
                <w:lang w:val="ru-RU"/>
              </w:rPr>
              <w:t>литературы</w:t>
            </w:r>
            <w:r w:rsidRPr="00C660A9">
              <w:rPr>
                <w:spacing w:val="-2"/>
                <w:sz w:val="28"/>
                <w:szCs w:val="28"/>
                <w:lang w:val="ru-RU"/>
              </w:rPr>
              <w:t xml:space="preserve"> </w:t>
            </w:r>
            <w:r w:rsidRPr="00C660A9">
              <w:rPr>
                <w:sz w:val="28"/>
                <w:szCs w:val="28"/>
                <w:lang w:val="ru-RU"/>
              </w:rPr>
              <w:t>темы,</w:t>
            </w:r>
            <w:r w:rsidRPr="00C660A9">
              <w:rPr>
                <w:spacing w:val="-1"/>
                <w:sz w:val="28"/>
                <w:szCs w:val="28"/>
                <w:lang w:val="ru-RU"/>
              </w:rPr>
              <w:t xml:space="preserve"> </w:t>
            </w:r>
            <w:r w:rsidRPr="00C660A9">
              <w:rPr>
                <w:sz w:val="28"/>
                <w:szCs w:val="28"/>
                <w:lang w:val="ru-RU"/>
              </w:rPr>
              <w:t>образы</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приёмы</w:t>
            </w:r>
            <w:r w:rsidRPr="00C660A9">
              <w:rPr>
                <w:spacing w:val="-1"/>
                <w:sz w:val="28"/>
                <w:szCs w:val="28"/>
                <w:lang w:val="ru-RU"/>
              </w:rPr>
              <w:t xml:space="preserve"> </w:t>
            </w:r>
            <w:r w:rsidRPr="00C660A9">
              <w:rPr>
                <w:sz w:val="28"/>
                <w:szCs w:val="28"/>
                <w:lang w:val="ru-RU"/>
              </w:rPr>
              <w:t>изображения</w:t>
            </w:r>
            <w:r w:rsidRPr="00C660A9">
              <w:rPr>
                <w:spacing w:val="-1"/>
                <w:sz w:val="28"/>
                <w:szCs w:val="28"/>
                <w:lang w:val="ru-RU"/>
              </w:rPr>
              <w:t xml:space="preserve"> </w:t>
            </w:r>
            <w:r w:rsidRPr="00C660A9">
              <w:rPr>
                <w:sz w:val="28"/>
                <w:szCs w:val="28"/>
                <w:lang w:val="ru-RU"/>
              </w:rPr>
              <w:t>человека;</w:t>
            </w:r>
          </w:p>
          <w:p w:rsidR="00060233" w:rsidRPr="00C660A9" w:rsidRDefault="00060233" w:rsidP="00CD1877">
            <w:pPr>
              <w:pStyle w:val="TableParagraph"/>
              <w:numPr>
                <w:ilvl w:val="0"/>
                <w:numId w:val="35"/>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56"/>
                <w:sz w:val="28"/>
                <w:szCs w:val="28"/>
                <w:lang w:val="ru-RU"/>
              </w:rPr>
              <w:t xml:space="preserve"> </w:t>
            </w:r>
            <w:r w:rsidRPr="00C660A9">
              <w:rPr>
                <w:sz w:val="28"/>
                <w:szCs w:val="28"/>
                <w:lang w:val="ru-RU"/>
              </w:rPr>
              <w:t>с</w:t>
            </w:r>
            <w:r w:rsidRPr="00C660A9">
              <w:rPr>
                <w:spacing w:val="56"/>
                <w:sz w:val="28"/>
                <w:szCs w:val="28"/>
                <w:lang w:val="ru-RU"/>
              </w:rPr>
              <w:t xml:space="preserve"> </w:t>
            </w:r>
            <w:r w:rsidRPr="00C660A9">
              <w:rPr>
                <w:sz w:val="28"/>
                <w:szCs w:val="28"/>
                <w:lang w:val="ru-RU"/>
              </w:rPr>
              <w:t>помощью</w:t>
            </w:r>
            <w:r w:rsidRPr="00C660A9">
              <w:rPr>
                <w:spacing w:val="42"/>
                <w:sz w:val="28"/>
                <w:szCs w:val="28"/>
                <w:lang w:val="ru-RU"/>
              </w:rPr>
              <w:t xml:space="preserve"> </w:t>
            </w:r>
            <w:r w:rsidRPr="00C660A9">
              <w:rPr>
                <w:sz w:val="28"/>
                <w:szCs w:val="28"/>
                <w:lang w:val="ru-RU"/>
              </w:rPr>
              <w:t>учителя</w:t>
            </w:r>
            <w:r w:rsidRPr="00C660A9">
              <w:rPr>
                <w:spacing w:val="42"/>
                <w:sz w:val="28"/>
                <w:szCs w:val="28"/>
                <w:lang w:val="ru-RU"/>
              </w:rPr>
              <w:t xml:space="preserve"> </w:t>
            </w:r>
            <w:r w:rsidRPr="00C660A9">
              <w:rPr>
                <w:sz w:val="28"/>
                <w:szCs w:val="28"/>
                <w:lang w:val="ru-RU"/>
              </w:rPr>
              <w:t>роль</w:t>
            </w:r>
            <w:r w:rsidRPr="00C660A9">
              <w:rPr>
                <w:spacing w:val="42"/>
                <w:sz w:val="28"/>
                <w:szCs w:val="28"/>
                <w:lang w:val="ru-RU"/>
              </w:rPr>
              <w:t xml:space="preserve"> </w:t>
            </w:r>
            <w:r w:rsidRPr="00C660A9">
              <w:rPr>
                <w:sz w:val="28"/>
                <w:szCs w:val="28"/>
                <w:lang w:val="ru-RU"/>
              </w:rPr>
              <w:t>и</w:t>
            </w:r>
            <w:r w:rsidRPr="00C660A9">
              <w:rPr>
                <w:spacing w:val="42"/>
                <w:sz w:val="28"/>
                <w:szCs w:val="28"/>
                <w:lang w:val="ru-RU"/>
              </w:rPr>
              <w:t xml:space="preserve"> </w:t>
            </w:r>
            <w:r w:rsidRPr="00C660A9">
              <w:rPr>
                <w:sz w:val="28"/>
                <w:szCs w:val="28"/>
                <w:lang w:val="ru-RU"/>
              </w:rPr>
              <w:t>место</w:t>
            </w:r>
            <w:r w:rsidRPr="00C660A9">
              <w:rPr>
                <w:spacing w:val="42"/>
                <w:sz w:val="28"/>
                <w:szCs w:val="28"/>
                <w:lang w:val="ru-RU"/>
              </w:rPr>
              <w:t xml:space="preserve"> </w:t>
            </w:r>
            <w:r w:rsidRPr="00C660A9">
              <w:rPr>
                <w:sz w:val="28"/>
                <w:szCs w:val="28"/>
                <w:lang w:val="ru-RU"/>
              </w:rPr>
              <w:t>древнерусских</w:t>
            </w:r>
            <w:r w:rsidRPr="00C660A9">
              <w:rPr>
                <w:spacing w:val="-57"/>
                <w:sz w:val="28"/>
                <w:szCs w:val="28"/>
                <w:lang w:val="ru-RU"/>
              </w:rPr>
              <w:t xml:space="preserve"> </w:t>
            </w:r>
            <w:r w:rsidRPr="00C660A9">
              <w:rPr>
                <w:sz w:val="28"/>
                <w:szCs w:val="28"/>
                <w:lang w:val="ru-RU"/>
              </w:rPr>
              <w:t>повестей</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истории русской</w:t>
            </w:r>
            <w:r w:rsidRPr="00C660A9">
              <w:rPr>
                <w:spacing w:val="-1"/>
                <w:sz w:val="28"/>
                <w:szCs w:val="28"/>
                <w:lang w:val="ru-RU"/>
              </w:rPr>
              <w:t xml:space="preserve"> </w:t>
            </w:r>
            <w:r w:rsidRPr="00C660A9">
              <w:rPr>
                <w:sz w:val="28"/>
                <w:szCs w:val="28"/>
                <w:lang w:val="ru-RU"/>
              </w:rPr>
              <w:t>литературы;</w:t>
            </w:r>
          </w:p>
          <w:p w:rsidR="0052048F" w:rsidRPr="00CD1877" w:rsidRDefault="00060233" w:rsidP="00CD1877">
            <w:pPr>
              <w:pStyle w:val="TableParagraph"/>
              <w:tabs>
                <w:tab w:val="left" w:pos="465"/>
                <w:tab w:val="left" w:pos="466"/>
                <w:tab w:val="left" w:pos="14034"/>
              </w:tabs>
              <w:ind w:left="105" w:firstLine="0"/>
              <w:rPr>
                <w:sz w:val="28"/>
                <w:szCs w:val="28"/>
                <w:lang w:val="ru-RU"/>
              </w:rPr>
            </w:pPr>
            <w:r w:rsidRPr="00C660A9">
              <w:rPr>
                <w:sz w:val="28"/>
                <w:szCs w:val="28"/>
                <w:lang w:val="ru-RU"/>
              </w:rPr>
              <w:t>характеризовать</w:t>
            </w:r>
            <w:r w:rsidRPr="00C660A9">
              <w:rPr>
                <w:spacing w:val="-10"/>
                <w:sz w:val="28"/>
                <w:szCs w:val="28"/>
                <w:lang w:val="ru-RU"/>
              </w:rPr>
              <w:t xml:space="preserve"> </w:t>
            </w:r>
            <w:r w:rsidRPr="00C660A9">
              <w:rPr>
                <w:sz w:val="28"/>
                <w:szCs w:val="28"/>
                <w:lang w:val="ru-RU"/>
              </w:rPr>
              <w:t>образ</w:t>
            </w:r>
            <w:r w:rsidRPr="00C660A9">
              <w:rPr>
                <w:spacing w:val="-10"/>
                <w:sz w:val="28"/>
                <w:szCs w:val="28"/>
                <w:lang w:val="ru-RU"/>
              </w:rPr>
              <w:t xml:space="preserve"> </w:t>
            </w:r>
            <w:r w:rsidRPr="00C660A9">
              <w:rPr>
                <w:sz w:val="28"/>
                <w:szCs w:val="28"/>
                <w:lang w:val="ru-RU"/>
              </w:rPr>
              <w:t>рассказчика</w:t>
            </w:r>
            <w:r w:rsidRPr="00C660A9">
              <w:rPr>
                <w:spacing w:val="-10"/>
                <w:sz w:val="28"/>
                <w:szCs w:val="28"/>
                <w:lang w:val="ru-RU"/>
              </w:rPr>
              <w:t xml:space="preserve"> </w:t>
            </w:r>
            <w:r w:rsidRPr="00C660A9">
              <w:rPr>
                <w:sz w:val="28"/>
                <w:szCs w:val="28"/>
                <w:lang w:val="ru-RU"/>
              </w:rPr>
              <w:t>и</w:t>
            </w:r>
            <w:r w:rsidRPr="00C660A9">
              <w:rPr>
                <w:spacing w:val="-10"/>
                <w:sz w:val="28"/>
                <w:szCs w:val="28"/>
                <w:lang w:val="ru-RU"/>
              </w:rPr>
              <w:t xml:space="preserve"> </w:t>
            </w:r>
            <w:r w:rsidRPr="00C660A9">
              <w:rPr>
                <w:sz w:val="28"/>
                <w:szCs w:val="28"/>
                <w:lang w:val="ru-RU"/>
              </w:rPr>
              <w:t>главных</w:t>
            </w:r>
            <w:r w:rsidRPr="00C660A9">
              <w:rPr>
                <w:spacing w:val="-9"/>
                <w:sz w:val="28"/>
                <w:szCs w:val="28"/>
                <w:lang w:val="ru-RU"/>
              </w:rPr>
              <w:t xml:space="preserve"> </w:t>
            </w:r>
            <w:r w:rsidRPr="00C660A9">
              <w:rPr>
                <w:sz w:val="28"/>
                <w:szCs w:val="28"/>
                <w:lang w:val="ru-RU"/>
              </w:rPr>
              <w:t>героев;</w:t>
            </w:r>
            <w:r w:rsidR="00CD1877">
              <w:rPr>
                <w:sz w:val="28"/>
                <w:szCs w:val="28"/>
                <w:lang w:val="ru-RU"/>
              </w:rPr>
              <w:t xml:space="preserve"> выявлять, средства, художественной </w:t>
            </w:r>
            <w:r w:rsidRPr="00CD1877">
              <w:rPr>
                <w:sz w:val="28"/>
                <w:szCs w:val="28"/>
                <w:lang w:val="ru-RU"/>
              </w:rPr>
              <w:t>выразительности,</w:t>
            </w:r>
            <w:r w:rsidRPr="00CD1877">
              <w:rPr>
                <w:spacing w:val="-57"/>
                <w:sz w:val="28"/>
                <w:szCs w:val="28"/>
                <w:lang w:val="ru-RU"/>
              </w:rPr>
              <w:t xml:space="preserve"> </w:t>
            </w:r>
            <w:r w:rsidRPr="00CD1877">
              <w:rPr>
                <w:sz w:val="28"/>
                <w:szCs w:val="28"/>
                <w:lang w:val="ru-RU"/>
              </w:rPr>
              <w:t>анализировать</w:t>
            </w:r>
            <w:r w:rsidRPr="00CD1877">
              <w:rPr>
                <w:spacing w:val="-2"/>
                <w:sz w:val="28"/>
                <w:szCs w:val="28"/>
                <w:lang w:val="ru-RU"/>
              </w:rPr>
              <w:t xml:space="preserve"> </w:t>
            </w:r>
            <w:r w:rsidRPr="00CD1877">
              <w:rPr>
                <w:sz w:val="28"/>
                <w:szCs w:val="28"/>
                <w:lang w:val="ru-RU"/>
              </w:rPr>
              <w:t>идейно-тематическое</w:t>
            </w:r>
            <w:r w:rsidRPr="00CD1877">
              <w:rPr>
                <w:spacing w:val="-1"/>
                <w:sz w:val="28"/>
                <w:szCs w:val="28"/>
                <w:lang w:val="ru-RU"/>
              </w:rPr>
              <w:t xml:space="preserve"> </w:t>
            </w:r>
            <w:r w:rsidRPr="00CD1877">
              <w:rPr>
                <w:sz w:val="28"/>
                <w:szCs w:val="28"/>
                <w:lang w:val="ru-RU"/>
              </w:rPr>
              <w:t>содержание</w:t>
            </w:r>
            <w:r w:rsidRPr="00CD1877">
              <w:rPr>
                <w:spacing w:val="-2"/>
                <w:sz w:val="28"/>
                <w:szCs w:val="28"/>
                <w:lang w:val="ru-RU"/>
              </w:rPr>
              <w:t xml:space="preserve"> </w:t>
            </w:r>
            <w:r w:rsidRPr="00CD1877">
              <w:rPr>
                <w:sz w:val="28"/>
                <w:szCs w:val="28"/>
                <w:lang w:val="ru-RU"/>
              </w:rPr>
              <w:t>повести.</w:t>
            </w:r>
          </w:p>
        </w:tc>
      </w:tr>
    </w:tbl>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44"/>
        <w:gridCol w:w="4240"/>
        <w:gridCol w:w="7942"/>
      </w:tblGrid>
      <w:tr w:rsidR="00060233" w:rsidRPr="00C660A9" w:rsidTr="00F453E8">
        <w:trPr>
          <w:trHeight w:val="1104"/>
        </w:trPr>
        <w:tc>
          <w:tcPr>
            <w:tcW w:w="2844" w:type="dxa"/>
          </w:tcPr>
          <w:p w:rsidR="00060233" w:rsidRPr="00C660A9" w:rsidRDefault="00060233" w:rsidP="00CD1877">
            <w:pPr>
              <w:pStyle w:val="TableParagraph"/>
              <w:tabs>
                <w:tab w:val="left" w:pos="14034"/>
              </w:tabs>
              <w:ind w:left="127" w:firstLine="0"/>
              <w:rPr>
                <w:sz w:val="28"/>
                <w:szCs w:val="28"/>
                <w:lang w:val="ru-RU"/>
              </w:rPr>
            </w:pPr>
            <w:r w:rsidRPr="00C660A9">
              <w:rPr>
                <w:sz w:val="28"/>
                <w:szCs w:val="28"/>
                <w:lang w:val="ru-RU"/>
              </w:rPr>
              <w:t>Литература</w:t>
            </w:r>
            <w:r w:rsidRPr="00C660A9">
              <w:rPr>
                <w:spacing w:val="1"/>
                <w:sz w:val="28"/>
                <w:szCs w:val="28"/>
                <w:lang w:val="ru-RU"/>
              </w:rPr>
              <w:t xml:space="preserve"> </w:t>
            </w:r>
            <w:r w:rsidRPr="00C660A9">
              <w:rPr>
                <w:sz w:val="28"/>
                <w:szCs w:val="28"/>
                <w:lang w:val="ru-RU"/>
              </w:rPr>
              <w:t>первой</w:t>
            </w:r>
            <w:r w:rsidRPr="00C660A9">
              <w:rPr>
                <w:spacing w:val="1"/>
                <w:sz w:val="28"/>
                <w:szCs w:val="28"/>
                <w:lang w:val="ru-RU"/>
              </w:rPr>
              <w:t xml:space="preserve"> </w:t>
            </w:r>
            <w:r w:rsidR="00CD1877">
              <w:rPr>
                <w:spacing w:val="1"/>
                <w:sz w:val="28"/>
                <w:szCs w:val="28"/>
                <w:lang w:val="ru-RU"/>
              </w:rPr>
              <w:t xml:space="preserve"> </w:t>
            </w:r>
            <w:r w:rsidRPr="00C660A9">
              <w:rPr>
                <w:sz w:val="28"/>
                <w:szCs w:val="28"/>
                <w:lang w:val="ru-RU"/>
              </w:rPr>
              <w:t>половины</w:t>
            </w:r>
            <w:r w:rsidRPr="00C660A9">
              <w:rPr>
                <w:spacing w:val="-8"/>
                <w:sz w:val="28"/>
                <w:szCs w:val="28"/>
                <w:lang w:val="ru-RU"/>
              </w:rPr>
              <w:t xml:space="preserve"> </w:t>
            </w:r>
            <w:r w:rsidRPr="00C660A9">
              <w:rPr>
                <w:sz w:val="28"/>
                <w:szCs w:val="28"/>
              </w:rPr>
              <w:t>XIX</w:t>
            </w:r>
            <w:r w:rsidRPr="00C660A9">
              <w:rPr>
                <w:spacing w:val="-7"/>
                <w:sz w:val="28"/>
                <w:szCs w:val="28"/>
                <w:lang w:val="ru-RU"/>
              </w:rPr>
              <w:t xml:space="preserve"> </w:t>
            </w:r>
            <w:r w:rsidRPr="00C660A9">
              <w:rPr>
                <w:sz w:val="28"/>
                <w:szCs w:val="28"/>
                <w:lang w:val="ru-RU"/>
              </w:rPr>
              <w:t>века.</w:t>
            </w:r>
            <w:r w:rsidRPr="00C660A9">
              <w:rPr>
                <w:spacing w:val="-7"/>
                <w:sz w:val="28"/>
                <w:szCs w:val="28"/>
                <w:lang w:val="ru-RU"/>
              </w:rPr>
              <w:t xml:space="preserve"> </w:t>
            </w:r>
          </w:p>
        </w:tc>
        <w:tc>
          <w:tcPr>
            <w:tcW w:w="4240" w:type="dxa"/>
          </w:tcPr>
          <w:p w:rsidR="00060233" w:rsidRPr="00C660A9" w:rsidRDefault="00060233" w:rsidP="00CD1877">
            <w:pPr>
              <w:pStyle w:val="TableParagraph"/>
              <w:tabs>
                <w:tab w:val="left" w:pos="14034"/>
              </w:tabs>
              <w:ind w:left="131" w:firstLine="0"/>
              <w:rPr>
                <w:sz w:val="28"/>
                <w:szCs w:val="28"/>
                <w:lang w:val="ru-RU"/>
              </w:rPr>
            </w:pPr>
            <w:r w:rsidRPr="00C660A9">
              <w:rPr>
                <w:sz w:val="28"/>
                <w:szCs w:val="28"/>
                <w:lang w:val="ru-RU"/>
              </w:rPr>
              <w:t>А.</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Пушкин.</w:t>
            </w:r>
            <w:r w:rsidRPr="00C660A9">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(не</w:t>
            </w:r>
            <w:r w:rsidRPr="00C660A9">
              <w:rPr>
                <w:spacing w:val="-57"/>
                <w:sz w:val="28"/>
                <w:szCs w:val="28"/>
                <w:lang w:val="ru-RU"/>
              </w:rPr>
              <w:t xml:space="preserve"> </w:t>
            </w:r>
            <w:r w:rsidRPr="00C660A9">
              <w:rPr>
                <w:sz w:val="28"/>
                <w:szCs w:val="28"/>
                <w:lang w:val="ru-RU"/>
              </w:rPr>
              <w:t>менее</w:t>
            </w:r>
            <w:r w:rsidRPr="00C660A9">
              <w:rPr>
                <w:spacing w:val="42"/>
                <w:sz w:val="28"/>
                <w:szCs w:val="28"/>
                <w:lang w:val="ru-RU"/>
              </w:rPr>
              <w:t xml:space="preserve"> </w:t>
            </w:r>
            <w:r w:rsidRPr="00C660A9">
              <w:rPr>
                <w:sz w:val="28"/>
                <w:szCs w:val="28"/>
                <w:lang w:val="ru-RU"/>
              </w:rPr>
              <w:t>трёх).</w:t>
            </w:r>
            <w:r w:rsidRPr="00C660A9">
              <w:rPr>
                <w:spacing w:val="27"/>
                <w:sz w:val="28"/>
                <w:szCs w:val="28"/>
                <w:lang w:val="ru-RU"/>
              </w:rPr>
              <w:t xml:space="preserve"> </w:t>
            </w:r>
            <w:r w:rsidRPr="00C660A9">
              <w:rPr>
                <w:sz w:val="28"/>
                <w:szCs w:val="28"/>
                <w:lang w:val="ru-RU"/>
              </w:rPr>
              <w:t>«Песнь</w:t>
            </w:r>
            <w:r w:rsidRPr="00C660A9">
              <w:rPr>
                <w:spacing w:val="28"/>
                <w:sz w:val="28"/>
                <w:szCs w:val="28"/>
                <w:lang w:val="ru-RU"/>
              </w:rPr>
              <w:t xml:space="preserve"> </w:t>
            </w:r>
            <w:r w:rsidRPr="00C660A9">
              <w:rPr>
                <w:sz w:val="28"/>
                <w:szCs w:val="28"/>
                <w:lang w:val="ru-RU"/>
              </w:rPr>
              <w:t>о</w:t>
            </w:r>
            <w:r w:rsidRPr="00C660A9">
              <w:rPr>
                <w:spacing w:val="27"/>
                <w:sz w:val="28"/>
                <w:szCs w:val="28"/>
                <w:lang w:val="ru-RU"/>
              </w:rPr>
              <w:t xml:space="preserve"> </w:t>
            </w:r>
            <w:r w:rsidRPr="00C660A9">
              <w:rPr>
                <w:sz w:val="28"/>
                <w:szCs w:val="28"/>
                <w:lang w:val="ru-RU"/>
              </w:rPr>
              <w:t>вещем</w:t>
            </w:r>
            <w:r w:rsidRPr="00C660A9">
              <w:rPr>
                <w:spacing w:val="28"/>
                <w:sz w:val="28"/>
                <w:szCs w:val="28"/>
                <w:lang w:val="ru-RU"/>
              </w:rPr>
              <w:t xml:space="preserve"> </w:t>
            </w:r>
            <w:r w:rsidR="005F2C18">
              <w:rPr>
                <w:sz w:val="28"/>
                <w:szCs w:val="28"/>
                <w:lang w:val="ru-RU"/>
              </w:rPr>
              <w:t xml:space="preserve">Олеге», </w:t>
            </w:r>
            <w:r w:rsidRPr="00C660A9">
              <w:rPr>
                <w:sz w:val="28"/>
                <w:szCs w:val="28"/>
                <w:lang w:val="ru-RU"/>
              </w:rPr>
              <w:t>«Зимняя</w:t>
            </w:r>
            <w:r w:rsidRPr="00C660A9">
              <w:rPr>
                <w:spacing w:val="1"/>
                <w:sz w:val="28"/>
                <w:szCs w:val="28"/>
                <w:lang w:val="ru-RU"/>
              </w:rPr>
              <w:t xml:space="preserve"> </w:t>
            </w:r>
            <w:r w:rsidRPr="00C660A9">
              <w:rPr>
                <w:sz w:val="28"/>
                <w:szCs w:val="28"/>
                <w:lang w:val="ru-RU"/>
              </w:rPr>
              <w:t>дорога»,</w:t>
            </w:r>
            <w:r w:rsidRPr="00C660A9">
              <w:rPr>
                <w:spacing w:val="1"/>
                <w:sz w:val="28"/>
                <w:szCs w:val="28"/>
                <w:lang w:val="ru-RU"/>
              </w:rPr>
              <w:t xml:space="preserve"> </w:t>
            </w:r>
            <w:r w:rsidRPr="00C660A9">
              <w:rPr>
                <w:sz w:val="28"/>
                <w:szCs w:val="28"/>
                <w:lang w:val="ru-RU"/>
              </w:rPr>
              <w:t>«Узник»,</w:t>
            </w:r>
            <w:r w:rsidRPr="00C660A9">
              <w:rPr>
                <w:spacing w:val="1"/>
                <w:sz w:val="28"/>
                <w:szCs w:val="28"/>
                <w:lang w:val="ru-RU"/>
              </w:rPr>
              <w:t xml:space="preserve"> </w:t>
            </w:r>
            <w:r w:rsidRPr="00C660A9">
              <w:rPr>
                <w:sz w:val="28"/>
                <w:szCs w:val="28"/>
                <w:lang w:val="ru-RU"/>
              </w:rPr>
              <w:t>«Туча» и</w:t>
            </w:r>
            <w:r w:rsidRPr="00C660A9">
              <w:rPr>
                <w:spacing w:val="-57"/>
                <w:sz w:val="28"/>
                <w:szCs w:val="28"/>
                <w:lang w:val="ru-RU"/>
              </w:rPr>
              <w:t xml:space="preserve"> </w:t>
            </w:r>
            <w:r w:rsidRPr="00C660A9">
              <w:rPr>
                <w:sz w:val="28"/>
                <w:szCs w:val="28"/>
                <w:lang w:val="ru-RU"/>
              </w:rPr>
              <w:t>др.</w:t>
            </w:r>
            <w:r w:rsidRPr="00C660A9">
              <w:rPr>
                <w:spacing w:val="-2"/>
                <w:sz w:val="28"/>
                <w:szCs w:val="28"/>
                <w:lang w:val="ru-RU"/>
              </w:rPr>
              <w:t xml:space="preserve"> </w:t>
            </w:r>
            <w:r w:rsidRPr="005F2C18">
              <w:rPr>
                <w:sz w:val="28"/>
                <w:szCs w:val="28"/>
                <w:lang w:val="ru-RU"/>
              </w:rPr>
              <w:t>Роман</w:t>
            </w:r>
            <w:r w:rsidRPr="005F2C18">
              <w:rPr>
                <w:spacing w:val="-1"/>
                <w:sz w:val="28"/>
                <w:szCs w:val="28"/>
                <w:lang w:val="ru-RU"/>
              </w:rPr>
              <w:t xml:space="preserve"> </w:t>
            </w:r>
            <w:r w:rsidRPr="005F2C18">
              <w:rPr>
                <w:sz w:val="28"/>
                <w:szCs w:val="28"/>
                <w:lang w:val="ru-RU"/>
              </w:rPr>
              <w:t>«Дубровский».</w:t>
            </w:r>
            <w:r w:rsidRPr="005F2C18">
              <w:rPr>
                <w:spacing w:val="-1"/>
                <w:sz w:val="28"/>
                <w:szCs w:val="28"/>
                <w:lang w:val="ru-RU"/>
              </w:rPr>
              <w:t xml:space="preserve"> </w:t>
            </w:r>
            <w:r w:rsidRPr="005F2C18">
              <w:rPr>
                <w:sz w:val="28"/>
                <w:szCs w:val="28"/>
                <w:lang w:val="ru-RU"/>
              </w:rPr>
              <w:t>(8</w:t>
            </w:r>
            <w:r w:rsidRPr="005F2C18">
              <w:rPr>
                <w:spacing w:val="-1"/>
                <w:sz w:val="28"/>
                <w:szCs w:val="28"/>
                <w:lang w:val="ru-RU"/>
              </w:rPr>
              <w:t xml:space="preserve"> </w:t>
            </w:r>
            <w:r w:rsidRPr="005F2C18">
              <w:rPr>
                <w:sz w:val="28"/>
                <w:szCs w:val="28"/>
                <w:lang w:val="ru-RU"/>
              </w:rPr>
              <w:t>ч.)</w:t>
            </w:r>
          </w:p>
        </w:tc>
        <w:tc>
          <w:tcPr>
            <w:tcW w:w="7942" w:type="dxa"/>
          </w:tcPr>
          <w:p w:rsidR="00060233" w:rsidRPr="00C660A9" w:rsidRDefault="00060233" w:rsidP="00CD1877">
            <w:pPr>
              <w:pStyle w:val="TableParagraph"/>
              <w:numPr>
                <w:ilvl w:val="0"/>
                <w:numId w:val="34"/>
              </w:numPr>
              <w:tabs>
                <w:tab w:val="left" w:pos="466"/>
                <w:tab w:val="left" w:pos="14034"/>
              </w:tabs>
              <w:ind w:hanging="361"/>
              <w:rPr>
                <w:sz w:val="28"/>
                <w:szCs w:val="28"/>
              </w:rPr>
            </w:pPr>
            <w:r w:rsidRPr="00C660A9">
              <w:rPr>
                <w:sz w:val="28"/>
                <w:szCs w:val="28"/>
              </w:rPr>
              <w:t>читать</w:t>
            </w:r>
            <w:r w:rsidRPr="00C660A9">
              <w:rPr>
                <w:spacing w:val="-7"/>
                <w:sz w:val="28"/>
                <w:szCs w:val="28"/>
              </w:rPr>
              <w:t xml:space="preserve"> </w:t>
            </w:r>
            <w:r w:rsidRPr="00C660A9">
              <w:rPr>
                <w:sz w:val="28"/>
                <w:szCs w:val="28"/>
              </w:rPr>
              <w:t>выразительно</w:t>
            </w:r>
            <w:r w:rsidRPr="00C660A9">
              <w:rPr>
                <w:spacing w:val="-6"/>
                <w:sz w:val="28"/>
                <w:szCs w:val="28"/>
              </w:rPr>
              <w:t xml:space="preserve"> </w:t>
            </w:r>
            <w:r w:rsidRPr="00C660A9">
              <w:rPr>
                <w:sz w:val="28"/>
                <w:szCs w:val="28"/>
              </w:rPr>
              <w:t>стихотворение;</w:t>
            </w:r>
          </w:p>
          <w:p w:rsidR="00060233" w:rsidRPr="005F2C18" w:rsidRDefault="00060233" w:rsidP="005F2C18">
            <w:pPr>
              <w:pStyle w:val="TableParagraph"/>
              <w:numPr>
                <w:ilvl w:val="0"/>
                <w:numId w:val="34"/>
              </w:numPr>
              <w:tabs>
                <w:tab w:val="left" w:pos="466"/>
                <w:tab w:val="left" w:pos="14034"/>
              </w:tabs>
              <w:ind w:left="465"/>
              <w:rPr>
                <w:sz w:val="28"/>
                <w:szCs w:val="28"/>
                <w:lang w:val="ru-RU"/>
              </w:rPr>
            </w:pPr>
            <w:r w:rsidRPr="00C660A9">
              <w:rPr>
                <w:sz w:val="28"/>
                <w:szCs w:val="28"/>
                <w:lang w:val="ru-RU"/>
              </w:rPr>
              <w:t>отличать</w:t>
            </w:r>
            <w:r w:rsidRPr="00C660A9">
              <w:rPr>
                <w:spacing w:val="1"/>
                <w:sz w:val="28"/>
                <w:szCs w:val="28"/>
                <w:lang w:val="ru-RU"/>
              </w:rPr>
              <w:t xml:space="preserve"> </w:t>
            </w:r>
            <w:r w:rsidRPr="00C660A9">
              <w:rPr>
                <w:sz w:val="28"/>
                <w:szCs w:val="28"/>
                <w:lang w:val="ru-RU"/>
              </w:rPr>
              <w:t>поэтический</w:t>
            </w:r>
            <w:r w:rsidRPr="00C660A9">
              <w:rPr>
                <w:spacing w:val="1"/>
                <w:sz w:val="28"/>
                <w:szCs w:val="28"/>
                <w:lang w:val="ru-RU"/>
              </w:rPr>
              <w:t xml:space="preserve"> </w:t>
            </w:r>
            <w:r w:rsidRPr="00C660A9">
              <w:rPr>
                <w:sz w:val="28"/>
                <w:szCs w:val="28"/>
                <w:lang w:val="ru-RU"/>
              </w:rPr>
              <w:t>текст</w:t>
            </w:r>
            <w:r w:rsidRPr="00C660A9">
              <w:rPr>
                <w:spacing w:val="1"/>
                <w:sz w:val="28"/>
                <w:szCs w:val="28"/>
                <w:lang w:val="ru-RU"/>
              </w:rPr>
              <w:t xml:space="preserve"> </w:t>
            </w:r>
            <w:r w:rsidRPr="00C660A9">
              <w:rPr>
                <w:sz w:val="28"/>
                <w:szCs w:val="28"/>
                <w:lang w:val="ru-RU"/>
              </w:rPr>
              <w:t>от</w:t>
            </w:r>
            <w:r w:rsidRPr="00C660A9">
              <w:rPr>
                <w:spacing w:val="1"/>
                <w:sz w:val="28"/>
                <w:szCs w:val="28"/>
                <w:lang w:val="ru-RU"/>
              </w:rPr>
              <w:t xml:space="preserve"> </w:t>
            </w:r>
            <w:r w:rsidRPr="00C660A9">
              <w:rPr>
                <w:sz w:val="28"/>
                <w:szCs w:val="28"/>
                <w:lang w:val="ru-RU"/>
              </w:rPr>
              <w:t>прозаического,</w:t>
            </w:r>
            <w:r w:rsidRPr="00C660A9">
              <w:rPr>
                <w:spacing w:val="1"/>
                <w:sz w:val="28"/>
                <w:szCs w:val="28"/>
                <w:lang w:val="ru-RU"/>
              </w:rPr>
              <w:t xml:space="preserve"> </w:t>
            </w:r>
            <w:r w:rsidRPr="00C660A9">
              <w:rPr>
                <w:sz w:val="28"/>
                <w:szCs w:val="28"/>
                <w:lang w:val="ru-RU"/>
              </w:rPr>
              <w:t>аргументировать</w:t>
            </w:r>
            <w:r w:rsidRPr="00C660A9">
              <w:rPr>
                <w:spacing w:val="1"/>
                <w:sz w:val="28"/>
                <w:szCs w:val="28"/>
                <w:lang w:val="ru-RU"/>
              </w:rPr>
              <w:t xml:space="preserve"> </w:t>
            </w:r>
            <w:r w:rsidRPr="00C660A9">
              <w:rPr>
                <w:sz w:val="28"/>
                <w:szCs w:val="28"/>
                <w:lang w:val="ru-RU"/>
              </w:rPr>
              <w:t>свой</w:t>
            </w:r>
            <w:r w:rsidRPr="00C660A9">
              <w:rPr>
                <w:spacing w:val="-1"/>
                <w:sz w:val="28"/>
                <w:szCs w:val="28"/>
                <w:lang w:val="ru-RU"/>
              </w:rPr>
              <w:t xml:space="preserve"> </w:t>
            </w:r>
            <w:r w:rsidRPr="00C660A9">
              <w:rPr>
                <w:sz w:val="28"/>
                <w:szCs w:val="28"/>
                <w:lang w:val="ru-RU"/>
              </w:rPr>
              <w:t>ответ;</w:t>
            </w:r>
            <w:r w:rsidR="005F2C18">
              <w:rPr>
                <w:sz w:val="28"/>
                <w:szCs w:val="28"/>
                <w:lang w:val="ru-RU"/>
              </w:rPr>
              <w:t xml:space="preserve"> </w:t>
            </w:r>
            <w:r w:rsidRPr="005F2C18">
              <w:rPr>
                <w:sz w:val="28"/>
                <w:szCs w:val="28"/>
                <w:lang w:val="ru-RU"/>
              </w:rPr>
              <w:t>выявлять</w:t>
            </w:r>
            <w:r w:rsidRPr="005F2C18">
              <w:rPr>
                <w:spacing w:val="1"/>
                <w:sz w:val="28"/>
                <w:szCs w:val="28"/>
                <w:lang w:val="ru-RU"/>
              </w:rPr>
              <w:t xml:space="preserve"> </w:t>
            </w:r>
            <w:r w:rsidRPr="005F2C18">
              <w:rPr>
                <w:sz w:val="28"/>
                <w:szCs w:val="28"/>
                <w:lang w:val="ru-RU"/>
              </w:rPr>
              <w:t>средства</w:t>
            </w:r>
            <w:r w:rsidRPr="005F2C18">
              <w:rPr>
                <w:spacing w:val="1"/>
                <w:sz w:val="28"/>
                <w:szCs w:val="28"/>
                <w:lang w:val="ru-RU"/>
              </w:rPr>
              <w:t xml:space="preserve"> </w:t>
            </w:r>
            <w:r w:rsidRPr="005F2C18">
              <w:rPr>
                <w:sz w:val="28"/>
                <w:szCs w:val="28"/>
                <w:lang w:val="ru-RU"/>
              </w:rPr>
              <w:t>художественной</w:t>
            </w:r>
            <w:r w:rsidR="005F2C18">
              <w:rPr>
                <w:spacing w:val="1"/>
                <w:sz w:val="28"/>
                <w:szCs w:val="28"/>
                <w:lang w:val="ru-RU"/>
              </w:rPr>
              <w:t xml:space="preserve"> </w:t>
            </w:r>
            <w:r w:rsidRPr="005F2C18">
              <w:rPr>
                <w:sz w:val="28"/>
                <w:szCs w:val="28"/>
                <w:lang w:val="ru-RU"/>
              </w:rPr>
              <w:t>изобразительности</w:t>
            </w:r>
            <w:r w:rsidRPr="005F2C18">
              <w:rPr>
                <w:spacing w:val="1"/>
                <w:sz w:val="28"/>
                <w:szCs w:val="28"/>
                <w:lang w:val="ru-RU"/>
              </w:rPr>
              <w:t xml:space="preserve"> </w:t>
            </w:r>
            <w:r w:rsidRPr="005F2C18">
              <w:rPr>
                <w:sz w:val="28"/>
                <w:szCs w:val="28"/>
                <w:lang w:val="ru-RU"/>
              </w:rPr>
              <w:t>в</w:t>
            </w:r>
            <w:r w:rsidRPr="005F2C18">
              <w:rPr>
                <w:spacing w:val="1"/>
                <w:sz w:val="28"/>
                <w:szCs w:val="28"/>
                <w:lang w:val="ru-RU"/>
              </w:rPr>
              <w:t xml:space="preserve"> </w:t>
            </w:r>
            <w:r w:rsidRPr="005F2C18">
              <w:rPr>
                <w:sz w:val="28"/>
                <w:szCs w:val="28"/>
                <w:lang w:val="ru-RU"/>
              </w:rPr>
              <w:t>лирических</w:t>
            </w:r>
            <w:r w:rsidRPr="005F2C18">
              <w:rPr>
                <w:spacing w:val="1"/>
                <w:sz w:val="28"/>
                <w:szCs w:val="28"/>
                <w:lang w:val="ru-RU"/>
              </w:rPr>
              <w:t xml:space="preserve"> </w:t>
            </w:r>
            <w:r w:rsidRPr="005F2C18">
              <w:rPr>
                <w:sz w:val="28"/>
                <w:szCs w:val="28"/>
                <w:lang w:val="ru-RU"/>
              </w:rPr>
              <w:t>произведениях</w:t>
            </w:r>
            <w:r w:rsidRPr="005F2C18">
              <w:rPr>
                <w:spacing w:val="1"/>
                <w:sz w:val="28"/>
                <w:szCs w:val="28"/>
                <w:lang w:val="ru-RU"/>
              </w:rPr>
              <w:t xml:space="preserve"> </w:t>
            </w:r>
            <w:r w:rsidRPr="005F2C18">
              <w:rPr>
                <w:sz w:val="28"/>
                <w:szCs w:val="28"/>
                <w:lang w:val="ru-RU"/>
              </w:rPr>
              <w:t>(эпитет,</w:t>
            </w:r>
            <w:r w:rsidRPr="005F2C18">
              <w:rPr>
                <w:spacing w:val="1"/>
                <w:sz w:val="28"/>
                <w:szCs w:val="28"/>
                <w:lang w:val="ru-RU"/>
              </w:rPr>
              <w:t xml:space="preserve"> </w:t>
            </w:r>
            <w:r w:rsidRPr="005F2C18">
              <w:rPr>
                <w:sz w:val="28"/>
                <w:szCs w:val="28"/>
                <w:lang w:val="ru-RU"/>
              </w:rPr>
              <w:t>метафора,</w:t>
            </w:r>
            <w:r w:rsidRPr="005F2C18">
              <w:rPr>
                <w:spacing w:val="1"/>
                <w:sz w:val="28"/>
                <w:szCs w:val="28"/>
                <w:lang w:val="ru-RU"/>
              </w:rPr>
              <w:t xml:space="preserve"> </w:t>
            </w:r>
            <w:r w:rsidRPr="005F2C18">
              <w:rPr>
                <w:sz w:val="28"/>
                <w:szCs w:val="28"/>
                <w:lang w:val="ru-RU"/>
              </w:rPr>
              <w:t>олицетворение,</w:t>
            </w:r>
            <w:r w:rsidRPr="005F2C18">
              <w:rPr>
                <w:spacing w:val="-57"/>
                <w:sz w:val="28"/>
                <w:szCs w:val="28"/>
                <w:lang w:val="ru-RU"/>
              </w:rPr>
              <w:t xml:space="preserve"> </w:t>
            </w:r>
            <w:r w:rsidRPr="005F2C18">
              <w:rPr>
                <w:sz w:val="28"/>
                <w:szCs w:val="28"/>
                <w:lang w:val="ru-RU"/>
              </w:rPr>
              <w:t>сравнение);</w:t>
            </w:r>
            <w:r w:rsidR="005F2C18">
              <w:rPr>
                <w:sz w:val="28"/>
                <w:szCs w:val="28"/>
                <w:lang w:val="ru-RU"/>
              </w:rPr>
              <w:t xml:space="preserve"> </w:t>
            </w:r>
            <w:r w:rsidRPr="005F2C18">
              <w:rPr>
                <w:sz w:val="28"/>
                <w:szCs w:val="28"/>
                <w:lang w:val="ru-RU"/>
              </w:rPr>
              <w:t>выполнять</w:t>
            </w:r>
            <w:r w:rsidRPr="005F2C18">
              <w:rPr>
                <w:spacing w:val="1"/>
                <w:sz w:val="28"/>
                <w:szCs w:val="28"/>
                <w:lang w:val="ru-RU"/>
              </w:rPr>
              <w:t xml:space="preserve"> </w:t>
            </w:r>
            <w:r w:rsidRPr="005F2C18">
              <w:rPr>
                <w:sz w:val="28"/>
                <w:szCs w:val="28"/>
                <w:lang w:val="ru-RU"/>
              </w:rPr>
              <w:t>письменные</w:t>
            </w:r>
            <w:r w:rsidRPr="005F2C18">
              <w:rPr>
                <w:spacing w:val="1"/>
                <w:sz w:val="28"/>
                <w:szCs w:val="28"/>
                <w:lang w:val="ru-RU"/>
              </w:rPr>
              <w:t xml:space="preserve"> </w:t>
            </w:r>
            <w:r w:rsidRPr="005F2C18">
              <w:rPr>
                <w:sz w:val="28"/>
                <w:szCs w:val="28"/>
                <w:lang w:val="ru-RU"/>
              </w:rPr>
              <w:t>работы</w:t>
            </w:r>
            <w:r w:rsidRPr="005F2C18">
              <w:rPr>
                <w:spacing w:val="1"/>
                <w:sz w:val="28"/>
                <w:szCs w:val="28"/>
                <w:lang w:val="ru-RU"/>
              </w:rPr>
              <w:t xml:space="preserve"> </w:t>
            </w:r>
            <w:r w:rsidRPr="005F2C18">
              <w:rPr>
                <w:sz w:val="28"/>
                <w:szCs w:val="28"/>
                <w:lang w:val="ru-RU"/>
              </w:rPr>
              <w:t>по</w:t>
            </w:r>
            <w:r w:rsidRPr="005F2C18">
              <w:rPr>
                <w:spacing w:val="1"/>
                <w:sz w:val="28"/>
                <w:szCs w:val="28"/>
                <w:lang w:val="ru-RU"/>
              </w:rPr>
              <w:t xml:space="preserve"> </w:t>
            </w:r>
            <w:r w:rsidRPr="005F2C18">
              <w:rPr>
                <w:sz w:val="28"/>
                <w:szCs w:val="28"/>
                <w:lang w:val="ru-RU"/>
              </w:rPr>
              <w:t>первоначальному</w:t>
            </w:r>
            <w:r w:rsidRPr="005F2C18">
              <w:rPr>
                <w:spacing w:val="1"/>
                <w:sz w:val="28"/>
                <w:szCs w:val="28"/>
                <w:lang w:val="ru-RU"/>
              </w:rPr>
              <w:t xml:space="preserve"> </w:t>
            </w:r>
            <w:r w:rsidRPr="005F2C18">
              <w:rPr>
                <w:sz w:val="28"/>
                <w:szCs w:val="28"/>
                <w:lang w:val="ru-RU"/>
              </w:rPr>
              <w:t>анализу</w:t>
            </w:r>
            <w:r w:rsidRPr="005F2C18">
              <w:rPr>
                <w:spacing w:val="1"/>
                <w:sz w:val="28"/>
                <w:szCs w:val="28"/>
                <w:lang w:val="ru-RU"/>
              </w:rPr>
              <w:t xml:space="preserve"> </w:t>
            </w:r>
            <w:r w:rsidRPr="005F2C18">
              <w:rPr>
                <w:sz w:val="28"/>
                <w:szCs w:val="28"/>
                <w:lang w:val="ru-RU"/>
              </w:rPr>
              <w:t>стихотворения;</w:t>
            </w:r>
          </w:p>
          <w:p w:rsidR="00060233" w:rsidRPr="00C660A9" w:rsidRDefault="00060233" w:rsidP="00CD1877">
            <w:pPr>
              <w:pStyle w:val="TableParagraph"/>
              <w:numPr>
                <w:ilvl w:val="0"/>
                <w:numId w:val="34"/>
              </w:numPr>
              <w:tabs>
                <w:tab w:val="left" w:pos="466"/>
                <w:tab w:val="left" w:pos="14034"/>
              </w:tabs>
              <w:ind w:hanging="361"/>
              <w:rPr>
                <w:sz w:val="28"/>
                <w:szCs w:val="28"/>
              </w:rPr>
            </w:pPr>
            <w:r w:rsidRPr="00C660A9">
              <w:rPr>
                <w:sz w:val="28"/>
                <w:szCs w:val="28"/>
              </w:rPr>
              <w:t>заучивать</w:t>
            </w:r>
            <w:r w:rsidRPr="00C660A9">
              <w:rPr>
                <w:spacing w:val="-14"/>
                <w:sz w:val="28"/>
                <w:szCs w:val="28"/>
              </w:rPr>
              <w:t xml:space="preserve"> </w:t>
            </w:r>
            <w:r w:rsidRPr="00C660A9">
              <w:rPr>
                <w:sz w:val="28"/>
                <w:szCs w:val="28"/>
              </w:rPr>
              <w:t>стихотворение</w:t>
            </w:r>
            <w:r w:rsidRPr="00C660A9">
              <w:rPr>
                <w:spacing w:val="-14"/>
                <w:sz w:val="28"/>
                <w:szCs w:val="28"/>
              </w:rPr>
              <w:t xml:space="preserve"> </w:t>
            </w:r>
            <w:r w:rsidRPr="00C660A9">
              <w:rPr>
                <w:sz w:val="28"/>
                <w:szCs w:val="28"/>
              </w:rPr>
              <w:t>наизусть;</w:t>
            </w:r>
          </w:p>
          <w:p w:rsidR="00060233" w:rsidRPr="005F2C18" w:rsidRDefault="00060233" w:rsidP="005F2C18">
            <w:pPr>
              <w:pStyle w:val="TableParagraph"/>
              <w:numPr>
                <w:ilvl w:val="0"/>
                <w:numId w:val="34"/>
              </w:numPr>
              <w:tabs>
                <w:tab w:val="left" w:pos="466"/>
                <w:tab w:val="left" w:pos="14034"/>
              </w:tabs>
              <w:ind w:left="465"/>
              <w:rPr>
                <w:sz w:val="28"/>
                <w:szCs w:val="28"/>
                <w:lang w:val="ru-RU"/>
              </w:rPr>
            </w:pPr>
            <w:r w:rsidRPr="00C660A9">
              <w:rPr>
                <w:sz w:val="28"/>
                <w:szCs w:val="28"/>
                <w:lang w:val="ru-RU"/>
              </w:rPr>
              <w:t>читать, анализировать и интерпретировать художественный текст,</w:t>
            </w:r>
            <w:r w:rsidRPr="00C660A9">
              <w:rPr>
                <w:spacing w:val="1"/>
                <w:sz w:val="28"/>
                <w:szCs w:val="28"/>
                <w:lang w:val="ru-RU"/>
              </w:rPr>
              <w:t xml:space="preserve"> </w:t>
            </w:r>
            <w:r w:rsidRPr="00C660A9">
              <w:rPr>
                <w:sz w:val="28"/>
                <w:szCs w:val="28"/>
                <w:lang w:val="ru-RU"/>
              </w:rPr>
              <w:t>сравнивать</w:t>
            </w:r>
            <w:r w:rsidRPr="00C660A9">
              <w:rPr>
                <w:spacing w:val="-3"/>
                <w:sz w:val="28"/>
                <w:szCs w:val="28"/>
                <w:lang w:val="ru-RU"/>
              </w:rPr>
              <w:t xml:space="preserve"> </w:t>
            </w:r>
            <w:r w:rsidRPr="00C660A9">
              <w:rPr>
                <w:sz w:val="28"/>
                <w:szCs w:val="28"/>
                <w:lang w:val="ru-RU"/>
              </w:rPr>
              <w:t>его</w:t>
            </w:r>
            <w:r w:rsidRPr="00C660A9">
              <w:rPr>
                <w:spacing w:val="-3"/>
                <w:sz w:val="28"/>
                <w:szCs w:val="28"/>
                <w:lang w:val="ru-RU"/>
              </w:rPr>
              <w:t xml:space="preserve"> </w:t>
            </w:r>
            <w:r w:rsidRPr="00C660A9">
              <w:rPr>
                <w:sz w:val="28"/>
                <w:szCs w:val="28"/>
                <w:lang w:val="ru-RU"/>
              </w:rPr>
              <w:t>с</w:t>
            </w:r>
            <w:r w:rsidRPr="00C660A9">
              <w:rPr>
                <w:spacing w:val="-3"/>
                <w:sz w:val="28"/>
                <w:szCs w:val="28"/>
                <w:lang w:val="ru-RU"/>
              </w:rPr>
              <w:t xml:space="preserve"> </w:t>
            </w:r>
            <w:r w:rsidRPr="00C660A9">
              <w:rPr>
                <w:sz w:val="28"/>
                <w:szCs w:val="28"/>
                <w:lang w:val="ru-RU"/>
              </w:rPr>
              <w:t>произведением</w:t>
            </w:r>
            <w:r w:rsidRPr="00C660A9">
              <w:rPr>
                <w:spacing w:val="-3"/>
                <w:sz w:val="28"/>
                <w:szCs w:val="28"/>
                <w:lang w:val="ru-RU"/>
              </w:rPr>
              <w:t xml:space="preserve"> </w:t>
            </w:r>
            <w:r w:rsidRPr="00C660A9">
              <w:rPr>
                <w:sz w:val="28"/>
                <w:szCs w:val="28"/>
                <w:lang w:val="ru-RU"/>
              </w:rPr>
              <w:t>древнерусской</w:t>
            </w:r>
            <w:r w:rsidRPr="00C660A9">
              <w:rPr>
                <w:spacing w:val="-2"/>
                <w:sz w:val="28"/>
                <w:szCs w:val="28"/>
                <w:lang w:val="ru-RU"/>
              </w:rPr>
              <w:t xml:space="preserve"> </w:t>
            </w:r>
            <w:r w:rsidRPr="00C660A9">
              <w:rPr>
                <w:sz w:val="28"/>
                <w:szCs w:val="28"/>
                <w:lang w:val="ru-RU"/>
              </w:rPr>
              <w:t>литературы;</w:t>
            </w:r>
            <w:r w:rsidR="005F2C18">
              <w:rPr>
                <w:sz w:val="28"/>
                <w:szCs w:val="28"/>
                <w:lang w:val="ru-RU"/>
              </w:rPr>
              <w:t xml:space="preserve"> </w:t>
            </w:r>
            <w:r w:rsidRPr="005F2C18">
              <w:rPr>
                <w:sz w:val="28"/>
                <w:szCs w:val="28"/>
                <w:lang w:val="ru-RU"/>
              </w:rPr>
              <w:t>определять</w:t>
            </w:r>
            <w:r w:rsidRPr="005F2C18">
              <w:rPr>
                <w:spacing w:val="-4"/>
                <w:sz w:val="28"/>
                <w:szCs w:val="28"/>
                <w:lang w:val="ru-RU"/>
              </w:rPr>
              <w:t xml:space="preserve"> </w:t>
            </w:r>
            <w:r w:rsidRPr="005F2C18">
              <w:rPr>
                <w:sz w:val="28"/>
                <w:szCs w:val="28"/>
                <w:lang w:val="ru-RU"/>
              </w:rPr>
              <w:t>общее</w:t>
            </w:r>
            <w:r w:rsidRPr="005F2C18">
              <w:rPr>
                <w:spacing w:val="-4"/>
                <w:sz w:val="28"/>
                <w:szCs w:val="28"/>
                <w:lang w:val="ru-RU"/>
              </w:rPr>
              <w:t xml:space="preserve"> </w:t>
            </w:r>
            <w:r w:rsidRPr="005F2C18">
              <w:rPr>
                <w:sz w:val="28"/>
                <w:szCs w:val="28"/>
                <w:lang w:val="ru-RU"/>
              </w:rPr>
              <w:t>и</w:t>
            </w:r>
            <w:r w:rsidRPr="005F2C18">
              <w:rPr>
                <w:spacing w:val="-3"/>
                <w:sz w:val="28"/>
                <w:szCs w:val="28"/>
                <w:lang w:val="ru-RU"/>
              </w:rPr>
              <w:t xml:space="preserve"> </w:t>
            </w:r>
            <w:r w:rsidRPr="005F2C18">
              <w:rPr>
                <w:sz w:val="28"/>
                <w:szCs w:val="28"/>
                <w:lang w:val="ru-RU"/>
              </w:rPr>
              <w:t>особенное</w:t>
            </w:r>
            <w:r w:rsidRPr="005F2C18">
              <w:rPr>
                <w:spacing w:val="-4"/>
                <w:sz w:val="28"/>
                <w:szCs w:val="28"/>
                <w:lang w:val="ru-RU"/>
              </w:rPr>
              <w:t xml:space="preserve"> </w:t>
            </w:r>
            <w:r w:rsidRPr="005F2C18">
              <w:rPr>
                <w:sz w:val="28"/>
                <w:szCs w:val="28"/>
                <w:lang w:val="ru-RU"/>
              </w:rPr>
              <w:t>в</w:t>
            </w:r>
            <w:r w:rsidRPr="005F2C18">
              <w:rPr>
                <w:spacing w:val="-3"/>
                <w:sz w:val="28"/>
                <w:szCs w:val="28"/>
                <w:lang w:val="ru-RU"/>
              </w:rPr>
              <w:t xml:space="preserve"> </w:t>
            </w:r>
            <w:r w:rsidRPr="005F2C18">
              <w:rPr>
                <w:sz w:val="28"/>
                <w:szCs w:val="28"/>
                <w:lang w:val="ru-RU"/>
              </w:rPr>
              <w:t>подаче</w:t>
            </w:r>
            <w:r w:rsidRPr="005F2C18">
              <w:rPr>
                <w:spacing w:val="-4"/>
                <w:sz w:val="28"/>
                <w:szCs w:val="28"/>
                <w:lang w:val="ru-RU"/>
              </w:rPr>
              <w:t xml:space="preserve"> </w:t>
            </w:r>
            <w:r w:rsidRPr="005F2C18">
              <w:rPr>
                <w:sz w:val="28"/>
                <w:szCs w:val="28"/>
                <w:lang w:val="ru-RU"/>
              </w:rPr>
              <w:t>сюжета;</w:t>
            </w:r>
          </w:p>
          <w:p w:rsidR="00060233" w:rsidRPr="005F2C18" w:rsidRDefault="00060233" w:rsidP="005F2C18">
            <w:pPr>
              <w:pStyle w:val="TableParagraph"/>
              <w:numPr>
                <w:ilvl w:val="0"/>
                <w:numId w:val="34"/>
              </w:numPr>
              <w:tabs>
                <w:tab w:val="left" w:pos="466"/>
                <w:tab w:val="left" w:pos="14034"/>
              </w:tabs>
              <w:ind w:left="465"/>
              <w:rPr>
                <w:sz w:val="28"/>
                <w:szCs w:val="28"/>
                <w:lang w:val="ru-RU"/>
              </w:rPr>
            </w:pPr>
            <w:r w:rsidRPr="00C660A9">
              <w:rPr>
                <w:sz w:val="28"/>
                <w:szCs w:val="28"/>
                <w:lang w:val="ru-RU"/>
              </w:rPr>
              <w:t>уметь</w:t>
            </w:r>
            <w:r w:rsidRPr="00C660A9">
              <w:rPr>
                <w:spacing w:val="1"/>
                <w:sz w:val="28"/>
                <w:szCs w:val="28"/>
                <w:lang w:val="ru-RU"/>
              </w:rPr>
              <w:t xml:space="preserve"> </w:t>
            </w:r>
            <w:r w:rsidRPr="00C660A9">
              <w:rPr>
                <w:sz w:val="28"/>
                <w:szCs w:val="28"/>
                <w:lang w:val="ru-RU"/>
              </w:rPr>
              <w:t>работать</w:t>
            </w:r>
            <w:r w:rsidRPr="00C660A9">
              <w:rPr>
                <w:spacing w:val="1"/>
                <w:sz w:val="28"/>
                <w:szCs w:val="28"/>
                <w:lang w:val="ru-RU"/>
              </w:rPr>
              <w:t xml:space="preserve"> </w:t>
            </w:r>
            <w:r w:rsidRPr="00C660A9">
              <w:rPr>
                <w:sz w:val="28"/>
                <w:szCs w:val="28"/>
                <w:lang w:val="ru-RU"/>
              </w:rPr>
              <w:t>со</w:t>
            </w:r>
            <w:r w:rsidRPr="00C660A9">
              <w:rPr>
                <w:spacing w:val="1"/>
                <w:sz w:val="28"/>
                <w:szCs w:val="28"/>
                <w:lang w:val="ru-RU"/>
              </w:rPr>
              <w:t xml:space="preserve"> </w:t>
            </w:r>
            <w:r w:rsidRPr="00C660A9">
              <w:rPr>
                <w:sz w:val="28"/>
                <w:szCs w:val="28"/>
                <w:lang w:val="ru-RU"/>
              </w:rPr>
              <w:t>словарями,</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значение</w:t>
            </w:r>
            <w:r w:rsidRPr="00C660A9">
              <w:rPr>
                <w:spacing w:val="1"/>
                <w:sz w:val="28"/>
                <w:szCs w:val="28"/>
                <w:lang w:val="ru-RU"/>
              </w:rPr>
              <w:t xml:space="preserve"> </w:t>
            </w:r>
            <w:r w:rsidRPr="00C660A9">
              <w:rPr>
                <w:sz w:val="28"/>
                <w:szCs w:val="28"/>
                <w:lang w:val="ru-RU"/>
              </w:rPr>
              <w:t>устаревших</w:t>
            </w:r>
            <w:r w:rsidRPr="00C660A9">
              <w:rPr>
                <w:spacing w:val="1"/>
                <w:sz w:val="28"/>
                <w:szCs w:val="28"/>
                <w:lang w:val="ru-RU"/>
              </w:rPr>
              <w:t xml:space="preserve"> </w:t>
            </w:r>
            <w:r w:rsidRPr="00C660A9">
              <w:rPr>
                <w:sz w:val="28"/>
                <w:szCs w:val="28"/>
                <w:lang w:val="ru-RU"/>
              </w:rPr>
              <w:t>слов</w:t>
            </w:r>
            <w:r w:rsidRPr="00C660A9">
              <w:rPr>
                <w:spacing w:val="-1"/>
                <w:sz w:val="28"/>
                <w:szCs w:val="28"/>
                <w:lang w:val="ru-RU"/>
              </w:rPr>
              <w:t xml:space="preserve"> </w:t>
            </w:r>
            <w:r w:rsidRPr="00C660A9">
              <w:rPr>
                <w:sz w:val="28"/>
                <w:szCs w:val="28"/>
                <w:lang w:val="ru-RU"/>
              </w:rPr>
              <w:t>и выражений;</w:t>
            </w:r>
            <w:r w:rsidR="005F2C18">
              <w:rPr>
                <w:sz w:val="28"/>
                <w:szCs w:val="28"/>
                <w:lang w:val="ru-RU"/>
              </w:rPr>
              <w:t xml:space="preserve"> </w:t>
            </w:r>
            <w:r w:rsidRPr="005F2C18">
              <w:rPr>
                <w:sz w:val="28"/>
                <w:szCs w:val="28"/>
                <w:lang w:val="ru-RU"/>
              </w:rPr>
              <w:t>читать</w:t>
            </w:r>
            <w:r w:rsidRPr="005F2C18">
              <w:rPr>
                <w:spacing w:val="-7"/>
                <w:sz w:val="28"/>
                <w:szCs w:val="28"/>
                <w:lang w:val="ru-RU"/>
              </w:rPr>
              <w:t xml:space="preserve"> </w:t>
            </w:r>
            <w:r w:rsidRPr="005F2C18">
              <w:rPr>
                <w:sz w:val="28"/>
                <w:szCs w:val="28"/>
                <w:lang w:val="ru-RU"/>
              </w:rPr>
              <w:t>фрагменты</w:t>
            </w:r>
            <w:r w:rsidRPr="005F2C18">
              <w:rPr>
                <w:spacing w:val="-7"/>
                <w:sz w:val="28"/>
                <w:szCs w:val="28"/>
                <w:lang w:val="ru-RU"/>
              </w:rPr>
              <w:t xml:space="preserve"> </w:t>
            </w:r>
            <w:r w:rsidRPr="005F2C18">
              <w:rPr>
                <w:sz w:val="28"/>
                <w:szCs w:val="28"/>
                <w:lang w:val="ru-RU"/>
              </w:rPr>
              <w:t>прозаического</w:t>
            </w:r>
            <w:r w:rsidRPr="005F2C18">
              <w:rPr>
                <w:spacing w:val="-7"/>
                <w:sz w:val="28"/>
                <w:szCs w:val="28"/>
                <w:lang w:val="ru-RU"/>
              </w:rPr>
              <w:t xml:space="preserve"> </w:t>
            </w:r>
            <w:r w:rsidRPr="005F2C18">
              <w:rPr>
                <w:sz w:val="28"/>
                <w:szCs w:val="28"/>
                <w:lang w:val="ru-RU"/>
              </w:rPr>
              <w:t>произведения;</w:t>
            </w:r>
            <w:r w:rsidR="005F2C18">
              <w:rPr>
                <w:sz w:val="28"/>
                <w:szCs w:val="28"/>
                <w:lang w:val="ru-RU"/>
              </w:rPr>
              <w:t xml:space="preserve"> </w:t>
            </w:r>
            <w:r w:rsidRPr="005F2C18">
              <w:rPr>
                <w:sz w:val="28"/>
                <w:szCs w:val="28"/>
                <w:lang w:val="ru-RU"/>
              </w:rPr>
              <w:t>анализировать</w:t>
            </w:r>
            <w:r w:rsidRPr="005F2C18">
              <w:rPr>
                <w:spacing w:val="1"/>
                <w:sz w:val="28"/>
                <w:szCs w:val="28"/>
                <w:lang w:val="ru-RU"/>
              </w:rPr>
              <w:t xml:space="preserve"> </w:t>
            </w:r>
            <w:r w:rsidRPr="005F2C18">
              <w:rPr>
                <w:sz w:val="28"/>
                <w:szCs w:val="28"/>
                <w:lang w:val="ru-RU"/>
              </w:rPr>
              <w:t>текст,</w:t>
            </w:r>
            <w:r w:rsidRPr="005F2C18">
              <w:rPr>
                <w:spacing w:val="1"/>
                <w:sz w:val="28"/>
                <w:szCs w:val="28"/>
                <w:lang w:val="ru-RU"/>
              </w:rPr>
              <w:t xml:space="preserve"> </w:t>
            </w:r>
            <w:r w:rsidRPr="005F2C18">
              <w:rPr>
                <w:sz w:val="28"/>
                <w:szCs w:val="28"/>
                <w:lang w:val="ru-RU"/>
              </w:rPr>
              <w:t>выявлять</w:t>
            </w:r>
            <w:r w:rsidRPr="005F2C18">
              <w:rPr>
                <w:spacing w:val="1"/>
                <w:sz w:val="28"/>
                <w:szCs w:val="28"/>
                <w:lang w:val="ru-RU"/>
              </w:rPr>
              <w:t xml:space="preserve"> </w:t>
            </w:r>
            <w:r w:rsidRPr="005F2C18">
              <w:rPr>
                <w:sz w:val="28"/>
                <w:szCs w:val="28"/>
                <w:lang w:val="ru-RU"/>
              </w:rPr>
              <w:t>тему,</w:t>
            </w:r>
            <w:r w:rsidRPr="005F2C18">
              <w:rPr>
                <w:spacing w:val="1"/>
                <w:sz w:val="28"/>
                <w:szCs w:val="28"/>
                <w:lang w:val="ru-RU"/>
              </w:rPr>
              <w:t xml:space="preserve"> </w:t>
            </w:r>
            <w:r w:rsidRPr="005F2C18">
              <w:rPr>
                <w:sz w:val="28"/>
                <w:szCs w:val="28"/>
                <w:lang w:val="ru-RU"/>
              </w:rPr>
              <w:t>композицию,</w:t>
            </w:r>
            <w:r w:rsidRPr="005F2C18">
              <w:rPr>
                <w:spacing w:val="1"/>
                <w:sz w:val="28"/>
                <w:szCs w:val="28"/>
                <w:lang w:val="ru-RU"/>
              </w:rPr>
              <w:t xml:space="preserve"> </w:t>
            </w:r>
            <w:r w:rsidRPr="005F2C18">
              <w:rPr>
                <w:sz w:val="28"/>
                <w:szCs w:val="28"/>
                <w:lang w:val="ru-RU"/>
              </w:rPr>
              <w:t>круг главных</w:t>
            </w:r>
            <w:r w:rsidRPr="005F2C18">
              <w:rPr>
                <w:spacing w:val="-57"/>
                <w:sz w:val="28"/>
                <w:szCs w:val="28"/>
                <w:lang w:val="ru-RU"/>
              </w:rPr>
              <w:t xml:space="preserve"> </w:t>
            </w:r>
            <w:r w:rsidRPr="005F2C18">
              <w:rPr>
                <w:sz w:val="28"/>
                <w:szCs w:val="28"/>
                <w:lang w:val="ru-RU"/>
              </w:rPr>
              <w:t>героев</w:t>
            </w:r>
            <w:r w:rsidRPr="005F2C18">
              <w:rPr>
                <w:spacing w:val="-1"/>
                <w:sz w:val="28"/>
                <w:szCs w:val="28"/>
                <w:lang w:val="ru-RU"/>
              </w:rPr>
              <w:t xml:space="preserve"> </w:t>
            </w:r>
            <w:r w:rsidRPr="005F2C18">
              <w:rPr>
                <w:sz w:val="28"/>
                <w:szCs w:val="28"/>
                <w:lang w:val="ru-RU"/>
              </w:rPr>
              <w:t>и второстепенных персонажей;</w:t>
            </w:r>
          </w:p>
          <w:p w:rsidR="00060233" w:rsidRPr="00C660A9" w:rsidRDefault="00060233" w:rsidP="00CD1877">
            <w:pPr>
              <w:pStyle w:val="TableParagraph"/>
              <w:numPr>
                <w:ilvl w:val="0"/>
                <w:numId w:val="34"/>
              </w:numPr>
              <w:tabs>
                <w:tab w:val="left" w:pos="466"/>
                <w:tab w:val="left" w:pos="14034"/>
              </w:tabs>
              <w:ind w:hanging="361"/>
              <w:rPr>
                <w:sz w:val="28"/>
                <w:szCs w:val="28"/>
                <w:lang w:val="ru-RU"/>
              </w:rPr>
            </w:pPr>
            <w:r w:rsidRPr="00C660A9">
              <w:rPr>
                <w:sz w:val="28"/>
                <w:szCs w:val="28"/>
                <w:lang w:val="ru-RU"/>
              </w:rPr>
              <w:t>составлять</w:t>
            </w:r>
            <w:r w:rsidRPr="00C660A9">
              <w:rPr>
                <w:spacing w:val="-3"/>
                <w:sz w:val="28"/>
                <w:szCs w:val="28"/>
                <w:lang w:val="ru-RU"/>
              </w:rPr>
              <w:t xml:space="preserve"> </w:t>
            </w:r>
            <w:r w:rsidRPr="00C660A9">
              <w:rPr>
                <w:sz w:val="28"/>
                <w:szCs w:val="28"/>
                <w:lang w:val="ru-RU"/>
              </w:rPr>
              <w:t>развёрнутый</w:t>
            </w:r>
            <w:r w:rsidRPr="00C660A9">
              <w:rPr>
                <w:spacing w:val="-2"/>
                <w:sz w:val="28"/>
                <w:szCs w:val="28"/>
                <w:lang w:val="ru-RU"/>
              </w:rPr>
              <w:t xml:space="preserve"> </w:t>
            </w:r>
            <w:r w:rsidRPr="00C660A9">
              <w:rPr>
                <w:sz w:val="28"/>
                <w:szCs w:val="28"/>
                <w:lang w:val="ru-RU"/>
              </w:rPr>
              <w:t>план,</w:t>
            </w:r>
            <w:r w:rsidRPr="00C660A9">
              <w:rPr>
                <w:spacing w:val="-3"/>
                <w:sz w:val="28"/>
                <w:szCs w:val="28"/>
                <w:lang w:val="ru-RU"/>
              </w:rPr>
              <w:t xml:space="preserve"> </w:t>
            </w:r>
            <w:r w:rsidRPr="00C660A9">
              <w:rPr>
                <w:sz w:val="28"/>
                <w:szCs w:val="28"/>
                <w:lang w:val="ru-RU"/>
              </w:rPr>
              <w:t>пересказывать</w:t>
            </w:r>
            <w:r w:rsidRPr="00C660A9">
              <w:rPr>
                <w:spacing w:val="-2"/>
                <w:sz w:val="28"/>
                <w:szCs w:val="28"/>
                <w:lang w:val="ru-RU"/>
              </w:rPr>
              <w:t xml:space="preserve"> </w:t>
            </w:r>
            <w:r w:rsidRPr="00C660A9">
              <w:rPr>
                <w:sz w:val="28"/>
                <w:szCs w:val="28"/>
                <w:lang w:val="ru-RU"/>
              </w:rPr>
              <w:t>фрагменты</w:t>
            </w:r>
            <w:r w:rsidRPr="00C660A9">
              <w:rPr>
                <w:spacing w:val="-2"/>
                <w:sz w:val="28"/>
                <w:szCs w:val="28"/>
                <w:lang w:val="ru-RU"/>
              </w:rPr>
              <w:t xml:space="preserve"> </w:t>
            </w:r>
            <w:r w:rsidRPr="00C660A9">
              <w:rPr>
                <w:sz w:val="28"/>
                <w:szCs w:val="28"/>
                <w:lang w:val="ru-RU"/>
              </w:rPr>
              <w:t>текста;</w:t>
            </w:r>
          </w:p>
          <w:p w:rsidR="00060233" w:rsidRPr="00C660A9" w:rsidRDefault="00060233" w:rsidP="00CD1877">
            <w:pPr>
              <w:pStyle w:val="TableParagraph"/>
              <w:numPr>
                <w:ilvl w:val="0"/>
                <w:numId w:val="34"/>
              </w:numPr>
              <w:tabs>
                <w:tab w:val="left" w:pos="466"/>
                <w:tab w:val="left" w:pos="14034"/>
              </w:tabs>
              <w:ind w:left="465"/>
              <w:rPr>
                <w:sz w:val="28"/>
                <w:szCs w:val="28"/>
                <w:lang w:val="ru-RU"/>
              </w:rPr>
            </w:pPr>
            <w:r w:rsidRPr="00C660A9">
              <w:rPr>
                <w:sz w:val="28"/>
                <w:szCs w:val="28"/>
                <w:lang w:val="ru-RU"/>
              </w:rPr>
              <w:lastRenderedPageBreak/>
              <w:t>аргументированно</w:t>
            </w:r>
            <w:r w:rsidRPr="00C660A9">
              <w:rPr>
                <w:spacing w:val="1"/>
                <w:sz w:val="28"/>
                <w:szCs w:val="28"/>
                <w:lang w:val="ru-RU"/>
              </w:rPr>
              <w:t xml:space="preserve"> </w:t>
            </w:r>
            <w:r w:rsidRPr="00C660A9">
              <w:rPr>
                <w:sz w:val="28"/>
                <w:szCs w:val="28"/>
                <w:lang w:val="ru-RU"/>
              </w:rPr>
              <w:t>высказывать</w:t>
            </w:r>
            <w:r w:rsidRPr="00C660A9">
              <w:rPr>
                <w:spacing w:val="1"/>
                <w:sz w:val="28"/>
                <w:szCs w:val="28"/>
                <w:lang w:val="ru-RU"/>
              </w:rPr>
              <w:t xml:space="preserve"> </w:t>
            </w:r>
            <w:r w:rsidRPr="00C660A9">
              <w:rPr>
                <w:sz w:val="28"/>
                <w:szCs w:val="28"/>
                <w:lang w:val="ru-RU"/>
              </w:rPr>
              <w:t>своё</w:t>
            </w:r>
            <w:r w:rsidRPr="00C660A9">
              <w:rPr>
                <w:spacing w:val="1"/>
                <w:sz w:val="28"/>
                <w:szCs w:val="28"/>
                <w:lang w:val="ru-RU"/>
              </w:rPr>
              <w:t xml:space="preserve"> </w:t>
            </w:r>
            <w:r w:rsidRPr="00C660A9">
              <w:rPr>
                <w:sz w:val="28"/>
                <w:szCs w:val="28"/>
                <w:lang w:val="ru-RU"/>
              </w:rPr>
              <w:t>отношение</w:t>
            </w:r>
            <w:r w:rsidRPr="00C660A9">
              <w:rPr>
                <w:spacing w:val="1"/>
                <w:sz w:val="28"/>
                <w:szCs w:val="28"/>
                <w:lang w:val="ru-RU"/>
              </w:rPr>
              <w:t xml:space="preserve"> </w:t>
            </w:r>
            <w:r w:rsidRPr="00C660A9">
              <w:rPr>
                <w:sz w:val="28"/>
                <w:szCs w:val="28"/>
                <w:lang w:val="ru-RU"/>
              </w:rPr>
              <w:t>к</w:t>
            </w:r>
            <w:r w:rsidRPr="00C660A9">
              <w:rPr>
                <w:spacing w:val="1"/>
                <w:sz w:val="28"/>
                <w:szCs w:val="28"/>
                <w:lang w:val="ru-RU"/>
              </w:rPr>
              <w:t xml:space="preserve"> </w:t>
            </w:r>
            <w:r w:rsidRPr="00C660A9">
              <w:rPr>
                <w:sz w:val="28"/>
                <w:szCs w:val="28"/>
                <w:lang w:val="ru-RU"/>
              </w:rPr>
              <w:t>событиям</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героям</w:t>
            </w:r>
            <w:r w:rsidRPr="00C660A9">
              <w:rPr>
                <w:spacing w:val="-1"/>
                <w:sz w:val="28"/>
                <w:szCs w:val="28"/>
                <w:lang w:val="ru-RU"/>
              </w:rPr>
              <w:t xml:space="preserve"> </w:t>
            </w:r>
            <w:r w:rsidRPr="00C660A9">
              <w:rPr>
                <w:sz w:val="28"/>
                <w:szCs w:val="28"/>
                <w:lang w:val="ru-RU"/>
              </w:rPr>
              <w:t>произведения;</w:t>
            </w:r>
          </w:p>
          <w:p w:rsidR="00060233" w:rsidRPr="00C660A9" w:rsidRDefault="00060233" w:rsidP="00CD1877">
            <w:pPr>
              <w:pStyle w:val="TableParagraph"/>
              <w:numPr>
                <w:ilvl w:val="0"/>
                <w:numId w:val="35"/>
              </w:numPr>
              <w:tabs>
                <w:tab w:val="left" w:pos="465"/>
                <w:tab w:val="left" w:pos="466"/>
                <w:tab w:val="left" w:pos="1960"/>
                <w:tab w:val="left" w:pos="3380"/>
                <w:tab w:val="left" w:pos="5582"/>
                <w:tab w:val="left" w:pos="14034"/>
              </w:tabs>
              <w:ind w:left="465"/>
              <w:rPr>
                <w:sz w:val="28"/>
                <w:szCs w:val="28"/>
                <w:lang w:val="ru-RU"/>
              </w:rPr>
            </w:pPr>
            <w:r w:rsidRPr="00C660A9">
              <w:rPr>
                <w:sz w:val="28"/>
                <w:szCs w:val="28"/>
                <w:lang w:val="ru-RU"/>
              </w:rPr>
              <w:t>писать</w:t>
            </w:r>
            <w:r w:rsidRPr="00C660A9">
              <w:rPr>
                <w:spacing w:val="-3"/>
                <w:sz w:val="28"/>
                <w:szCs w:val="28"/>
                <w:lang w:val="ru-RU"/>
              </w:rPr>
              <w:t xml:space="preserve"> </w:t>
            </w:r>
            <w:r w:rsidRPr="00C660A9">
              <w:rPr>
                <w:sz w:val="28"/>
                <w:szCs w:val="28"/>
                <w:lang w:val="ru-RU"/>
              </w:rPr>
              <w:t>сочинение</w:t>
            </w:r>
            <w:r w:rsidRPr="00C660A9">
              <w:rPr>
                <w:spacing w:val="-3"/>
                <w:sz w:val="28"/>
                <w:szCs w:val="28"/>
                <w:lang w:val="ru-RU"/>
              </w:rPr>
              <w:t xml:space="preserve"> </w:t>
            </w:r>
            <w:r w:rsidRPr="00C660A9">
              <w:rPr>
                <w:sz w:val="28"/>
                <w:szCs w:val="28"/>
                <w:lang w:val="ru-RU"/>
              </w:rPr>
              <w:t>на</w:t>
            </w:r>
            <w:r w:rsidRPr="00C660A9">
              <w:rPr>
                <w:spacing w:val="-3"/>
                <w:sz w:val="28"/>
                <w:szCs w:val="28"/>
                <w:lang w:val="ru-RU"/>
              </w:rPr>
              <w:t xml:space="preserve"> </w:t>
            </w:r>
            <w:r w:rsidRPr="00C660A9">
              <w:rPr>
                <w:sz w:val="28"/>
                <w:szCs w:val="28"/>
                <w:lang w:val="ru-RU"/>
              </w:rPr>
              <w:t>одну</w:t>
            </w:r>
            <w:r w:rsidRPr="00C660A9">
              <w:rPr>
                <w:spacing w:val="-3"/>
                <w:sz w:val="28"/>
                <w:szCs w:val="28"/>
                <w:lang w:val="ru-RU"/>
              </w:rPr>
              <w:t xml:space="preserve"> </w:t>
            </w:r>
            <w:r w:rsidRPr="00C660A9">
              <w:rPr>
                <w:sz w:val="28"/>
                <w:szCs w:val="28"/>
                <w:lang w:val="ru-RU"/>
              </w:rPr>
              <w:t>из</w:t>
            </w:r>
            <w:r w:rsidRPr="00C660A9">
              <w:rPr>
                <w:spacing w:val="-3"/>
                <w:sz w:val="28"/>
                <w:szCs w:val="28"/>
                <w:lang w:val="ru-RU"/>
              </w:rPr>
              <w:t xml:space="preserve"> </w:t>
            </w:r>
            <w:r w:rsidRPr="00C660A9">
              <w:rPr>
                <w:sz w:val="28"/>
                <w:szCs w:val="28"/>
                <w:lang w:val="ru-RU"/>
              </w:rPr>
              <w:t>тем.</w:t>
            </w:r>
          </w:p>
        </w:tc>
      </w:tr>
      <w:tr w:rsidR="00060233" w:rsidRPr="00C660A9" w:rsidTr="005F2C18">
        <w:trPr>
          <w:trHeight w:val="2797"/>
        </w:trPr>
        <w:tc>
          <w:tcPr>
            <w:tcW w:w="2844" w:type="dxa"/>
            <w:vMerge w:val="restart"/>
            <w:tcBorders>
              <w:top w:val="nil"/>
            </w:tcBorders>
          </w:tcPr>
          <w:p w:rsidR="00060233" w:rsidRPr="00C660A9" w:rsidRDefault="00060233" w:rsidP="00CD1877">
            <w:pPr>
              <w:pStyle w:val="TableParagraph"/>
              <w:tabs>
                <w:tab w:val="left" w:pos="14034"/>
              </w:tabs>
              <w:ind w:left="125" w:firstLine="0"/>
              <w:rPr>
                <w:sz w:val="28"/>
                <w:szCs w:val="28"/>
                <w:lang w:val="ru-RU"/>
              </w:rPr>
            </w:pPr>
            <w:r w:rsidRPr="00C660A9">
              <w:rPr>
                <w:sz w:val="28"/>
                <w:szCs w:val="28"/>
                <w:lang w:val="ru-RU"/>
              </w:rPr>
              <w:lastRenderedPageBreak/>
              <w:t>Литература</w:t>
            </w:r>
            <w:r w:rsidRPr="00C660A9">
              <w:rPr>
                <w:spacing w:val="1"/>
                <w:sz w:val="28"/>
                <w:szCs w:val="28"/>
                <w:lang w:val="ru-RU"/>
              </w:rPr>
              <w:t xml:space="preserve"> </w:t>
            </w:r>
            <w:r w:rsidRPr="00C660A9">
              <w:rPr>
                <w:sz w:val="28"/>
                <w:szCs w:val="28"/>
                <w:lang w:val="ru-RU"/>
              </w:rPr>
              <w:t>первой</w:t>
            </w:r>
            <w:r w:rsidRPr="00C660A9">
              <w:rPr>
                <w:spacing w:val="1"/>
                <w:sz w:val="28"/>
                <w:szCs w:val="28"/>
                <w:lang w:val="ru-RU"/>
              </w:rPr>
              <w:t xml:space="preserve"> </w:t>
            </w:r>
            <w:r w:rsidRPr="00C660A9">
              <w:rPr>
                <w:sz w:val="28"/>
                <w:szCs w:val="28"/>
                <w:lang w:val="ru-RU"/>
              </w:rPr>
              <w:t>половины</w:t>
            </w:r>
            <w:r w:rsidRPr="00C660A9">
              <w:rPr>
                <w:spacing w:val="-8"/>
                <w:sz w:val="28"/>
                <w:szCs w:val="28"/>
                <w:lang w:val="ru-RU"/>
              </w:rPr>
              <w:t xml:space="preserve"> </w:t>
            </w:r>
            <w:r w:rsidRPr="00C660A9">
              <w:rPr>
                <w:sz w:val="28"/>
                <w:szCs w:val="28"/>
              </w:rPr>
              <w:t>XIX</w:t>
            </w:r>
            <w:r w:rsidRPr="00C660A9">
              <w:rPr>
                <w:spacing w:val="-7"/>
                <w:sz w:val="28"/>
                <w:szCs w:val="28"/>
                <w:lang w:val="ru-RU"/>
              </w:rPr>
              <w:t xml:space="preserve"> </w:t>
            </w:r>
            <w:r w:rsidRPr="00C660A9">
              <w:rPr>
                <w:sz w:val="28"/>
                <w:szCs w:val="28"/>
                <w:lang w:val="ru-RU"/>
              </w:rPr>
              <w:t>века.</w:t>
            </w:r>
            <w:r w:rsidRPr="00C660A9">
              <w:rPr>
                <w:spacing w:val="-7"/>
                <w:sz w:val="28"/>
                <w:szCs w:val="28"/>
                <w:lang w:val="ru-RU"/>
              </w:rPr>
              <w:t xml:space="preserve"> </w:t>
            </w:r>
          </w:p>
        </w:tc>
        <w:tc>
          <w:tcPr>
            <w:tcW w:w="4240" w:type="dxa"/>
          </w:tcPr>
          <w:p w:rsidR="00060233" w:rsidRPr="00C660A9" w:rsidRDefault="00060233" w:rsidP="00CD1877">
            <w:pPr>
              <w:pStyle w:val="TableParagraph"/>
              <w:tabs>
                <w:tab w:val="left" w:pos="14034"/>
              </w:tabs>
              <w:ind w:left="131" w:firstLine="0"/>
              <w:rPr>
                <w:sz w:val="28"/>
                <w:szCs w:val="28"/>
                <w:lang w:val="ru-RU"/>
              </w:rPr>
            </w:pPr>
            <w:r w:rsidRPr="00C660A9">
              <w:rPr>
                <w:sz w:val="28"/>
                <w:szCs w:val="28"/>
                <w:lang w:val="ru-RU"/>
              </w:rPr>
              <w:t>М.</w:t>
            </w:r>
            <w:r w:rsidRPr="00C660A9">
              <w:rPr>
                <w:spacing w:val="19"/>
                <w:sz w:val="28"/>
                <w:szCs w:val="28"/>
                <w:lang w:val="ru-RU"/>
              </w:rPr>
              <w:t xml:space="preserve"> </w:t>
            </w:r>
            <w:r w:rsidRPr="00C660A9">
              <w:rPr>
                <w:sz w:val="28"/>
                <w:szCs w:val="28"/>
                <w:lang w:val="ru-RU"/>
              </w:rPr>
              <w:t>Ю.</w:t>
            </w:r>
            <w:r w:rsidRPr="00C660A9">
              <w:rPr>
                <w:spacing w:val="19"/>
                <w:sz w:val="28"/>
                <w:szCs w:val="28"/>
                <w:lang w:val="ru-RU"/>
              </w:rPr>
              <w:t xml:space="preserve"> </w:t>
            </w:r>
            <w:r w:rsidRPr="00C660A9">
              <w:rPr>
                <w:sz w:val="28"/>
                <w:szCs w:val="28"/>
                <w:lang w:val="ru-RU"/>
              </w:rPr>
              <w:t>Лермонтов</w:t>
            </w:r>
            <w:r w:rsidRPr="00C660A9">
              <w:rPr>
                <w:i/>
                <w:sz w:val="28"/>
                <w:szCs w:val="28"/>
                <w:lang w:val="ru-RU"/>
              </w:rPr>
              <w:t>.</w:t>
            </w:r>
            <w:r w:rsidRPr="00C660A9">
              <w:rPr>
                <w:i/>
                <w:spacing w:val="20"/>
                <w:sz w:val="28"/>
                <w:szCs w:val="28"/>
                <w:lang w:val="ru-RU"/>
              </w:rPr>
              <w:t xml:space="preserve"> </w:t>
            </w:r>
            <w:r w:rsidRPr="00C660A9">
              <w:rPr>
                <w:sz w:val="28"/>
                <w:szCs w:val="28"/>
                <w:lang w:val="ru-RU"/>
              </w:rPr>
              <w:t>Стихотворения</w:t>
            </w:r>
            <w:r w:rsidRPr="00C660A9">
              <w:rPr>
                <w:spacing w:val="6"/>
                <w:sz w:val="28"/>
                <w:szCs w:val="28"/>
                <w:lang w:val="ru-RU"/>
              </w:rPr>
              <w:t xml:space="preserve"> </w:t>
            </w:r>
            <w:r w:rsidRPr="00C660A9">
              <w:rPr>
                <w:sz w:val="28"/>
                <w:szCs w:val="28"/>
                <w:lang w:val="ru-RU"/>
              </w:rPr>
              <w:t>(не</w:t>
            </w:r>
            <w:r w:rsidRPr="00C660A9">
              <w:rPr>
                <w:spacing w:val="-57"/>
                <w:sz w:val="28"/>
                <w:szCs w:val="28"/>
                <w:lang w:val="ru-RU"/>
              </w:rPr>
              <w:t xml:space="preserve"> </w:t>
            </w:r>
            <w:r w:rsidRPr="00C660A9">
              <w:rPr>
                <w:sz w:val="28"/>
                <w:szCs w:val="28"/>
                <w:lang w:val="ru-RU"/>
              </w:rPr>
              <w:t>менее</w:t>
            </w:r>
            <w:r w:rsidRPr="00C660A9">
              <w:rPr>
                <w:spacing w:val="-3"/>
                <w:sz w:val="28"/>
                <w:szCs w:val="28"/>
                <w:lang w:val="ru-RU"/>
              </w:rPr>
              <w:t xml:space="preserve"> </w:t>
            </w:r>
            <w:r w:rsidRPr="00C660A9">
              <w:rPr>
                <w:sz w:val="28"/>
                <w:szCs w:val="28"/>
                <w:lang w:val="ru-RU"/>
              </w:rPr>
              <w:t>трёх).</w:t>
            </w:r>
            <w:r w:rsidRPr="00C660A9">
              <w:rPr>
                <w:spacing w:val="-2"/>
                <w:sz w:val="28"/>
                <w:szCs w:val="28"/>
                <w:lang w:val="ru-RU"/>
              </w:rPr>
              <w:t xml:space="preserve"> </w:t>
            </w:r>
            <w:r w:rsidRPr="00C660A9">
              <w:rPr>
                <w:sz w:val="28"/>
                <w:szCs w:val="28"/>
                <w:lang w:val="ru-RU"/>
              </w:rPr>
              <w:t>«Три</w:t>
            </w:r>
            <w:r w:rsidRPr="00C660A9">
              <w:rPr>
                <w:spacing w:val="-2"/>
                <w:sz w:val="28"/>
                <w:szCs w:val="28"/>
                <w:lang w:val="ru-RU"/>
              </w:rPr>
              <w:t xml:space="preserve"> </w:t>
            </w:r>
            <w:r w:rsidRPr="00C660A9">
              <w:rPr>
                <w:sz w:val="28"/>
                <w:szCs w:val="28"/>
                <w:lang w:val="ru-RU"/>
              </w:rPr>
              <w:t>пальмы»,</w:t>
            </w:r>
            <w:r w:rsidRPr="00C660A9">
              <w:rPr>
                <w:spacing w:val="-2"/>
                <w:sz w:val="28"/>
                <w:szCs w:val="28"/>
                <w:lang w:val="ru-RU"/>
              </w:rPr>
              <w:t xml:space="preserve"> </w:t>
            </w:r>
            <w:r w:rsidRPr="00C660A9">
              <w:rPr>
                <w:sz w:val="28"/>
                <w:szCs w:val="28"/>
                <w:lang w:val="ru-RU"/>
              </w:rPr>
              <w:t>«Листок»,</w:t>
            </w:r>
          </w:p>
          <w:p w:rsidR="00060233" w:rsidRPr="00C660A9" w:rsidRDefault="00060233" w:rsidP="00CD1877">
            <w:pPr>
              <w:pStyle w:val="TableParagraph"/>
              <w:tabs>
                <w:tab w:val="left" w:pos="14034"/>
              </w:tabs>
              <w:ind w:left="131" w:firstLine="0"/>
              <w:rPr>
                <w:sz w:val="28"/>
                <w:szCs w:val="28"/>
              </w:rPr>
            </w:pPr>
            <w:r w:rsidRPr="00C660A9">
              <w:rPr>
                <w:sz w:val="28"/>
                <w:szCs w:val="28"/>
                <w:lang w:val="ru-RU"/>
              </w:rPr>
              <w:t xml:space="preserve">«Утёс» и др. </w:t>
            </w:r>
            <w:r w:rsidRPr="00C660A9">
              <w:rPr>
                <w:sz w:val="28"/>
                <w:szCs w:val="28"/>
              </w:rPr>
              <w:t>(3 ч.)</w:t>
            </w:r>
          </w:p>
        </w:tc>
        <w:tc>
          <w:tcPr>
            <w:tcW w:w="7942" w:type="dxa"/>
          </w:tcPr>
          <w:p w:rsidR="00060233" w:rsidRPr="00C660A9" w:rsidRDefault="00060233" w:rsidP="00CD1877">
            <w:pPr>
              <w:pStyle w:val="TableParagraph"/>
              <w:numPr>
                <w:ilvl w:val="0"/>
                <w:numId w:val="33"/>
              </w:numPr>
              <w:tabs>
                <w:tab w:val="left" w:pos="465"/>
                <w:tab w:val="left" w:pos="466"/>
                <w:tab w:val="left" w:pos="14034"/>
              </w:tabs>
              <w:ind w:hanging="361"/>
              <w:rPr>
                <w:sz w:val="28"/>
                <w:szCs w:val="28"/>
              </w:rPr>
            </w:pPr>
            <w:r w:rsidRPr="00C660A9">
              <w:rPr>
                <w:sz w:val="28"/>
                <w:szCs w:val="28"/>
              </w:rPr>
              <w:t>выразительно</w:t>
            </w:r>
            <w:r w:rsidRPr="00C660A9">
              <w:rPr>
                <w:spacing w:val="-7"/>
                <w:sz w:val="28"/>
                <w:szCs w:val="28"/>
              </w:rPr>
              <w:t xml:space="preserve"> </w:t>
            </w:r>
            <w:r w:rsidRPr="00C660A9">
              <w:rPr>
                <w:sz w:val="28"/>
                <w:szCs w:val="28"/>
              </w:rPr>
              <w:t>читать</w:t>
            </w:r>
            <w:r w:rsidRPr="00C660A9">
              <w:rPr>
                <w:spacing w:val="-6"/>
                <w:sz w:val="28"/>
                <w:szCs w:val="28"/>
              </w:rPr>
              <w:t xml:space="preserve"> </w:t>
            </w:r>
            <w:r w:rsidRPr="00C660A9">
              <w:rPr>
                <w:sz w:val="28"/>
                <w:szCs w:val="28"/>
              </w:rPr>
              <w:t>стихотворение;</w:t>
            </w:r>
          </w:p>
          <w:p w:rsidR="00790802" w:rsidRPr="00CD1877" w:rsidRDefault="00060233" w:rsidP="00CD1877">
            <w:pPr>
              <w:pStyle w:val="TableParagraph"/>
              <w:numPr>
                <w:ilvl w:val="0"/>
                <w:numId w:val="33"/>
              </w:numPr>
              <w:tabs>
                <w:tab w:val="left" w:pos="465"/>
                <w:tab w:val="left" w:pos="466"/>
                <w:tab w:val="left" w:pos="14034"/>
              </w:tabs>
              <w:ind w:hanging="361"/>
              <w:rPr>
                <w:sz w:val="28"/>
                <w:szCs w:val="28"/>
                <w:lang w:val="ru-RU"/>
              </w:rPr>
            </w:pPr>
            <w:r w:rsidRPr="00C660A9">
              <w:rPr>
                <w:sz w:val="28"/>
                <w:szCs w:val="28"/>
                <w:lang w:val="ru-RU"/>
              </w:rPr>
              <w:t>определять</w:t>
            </w:r>
            <w:r w:rsidRPr="00C660A9">
              <w:rPr>
                <w:spacing w:val="-8"/>
                <w:sz w:val="28"/>
                <w:szCs w:val="28"/>
                <w:lang w:val="ru-RU"/>
              </w:rPr>
              <w:t xml:space="preserve"> </w:t>
            </w:r>
            <w:r w:rsidRPr="00C660A9">
              <w:rPr>
                <w:sz w:val="28"/>
                <w:szCs w:val="28"/>
                <w:lang w:val="ru-RU"/>
              </w:rPr>
              <w:t>тематическое</w:t>
            </w:r>
            <w:r w:rsidRPr="00C660A9">
              <w:rPr>
                <w:spacing w:val="-7"/>
                <w:sz w:val="28"/>
                <w:szCs w:val="28"/>
                <w:lang w:val="ru-RU"/>
              </w:rPr>
              <w:t xml:space="preserve"> </w:t>
            </w:r>
            <w:r w:rsidRPr="00C660A9">
              <w:rPr>
                <w:sz w:val="28"/>
                <w:szCs w:val="28"/>
                <w:lang w:val="ru-RU"/>
              </w:rPr>
              <w:t>единство</w:t>
            </w:r>
            <w:r w:rsidRPr="00C660A9">
              <w:rPr>
                <w:spacing w:val="-7"/>
                <w:sz w:val="28"/>
                <w:szCs w:val="28"/>
                <w:lang w:val="ru-RU"/>
              </w:rPr>
              <w:t xml:space="preserve"> </w:t>
            </w:r>
            <w:r w:rsidRPr="00C660A9">
              <w:rPr>
                <w:sz w:val="28"/>
                <w:szCs w:val="28"/>
                <w:lang w:val="ru-RU"/>
              </w:rPr>
              <w:t>подобранных</w:t>
            </w:r>
            <w:r w:rsidRPr="00C660A9">
              <w:rPr>
                <w:spacing w:val="-7"/>
                <w:sz w:val="28"/>
                <w:szCs w:val="28"/>
                <w:lang w:val="ru-RU"/>
              </w:rPr>
              <w:t xml:space="preserve"> </w:t>
            </w:r>
            <w:r w:rsidRPr="00C660A9">
              <w:rPr>
                <w:sz w:val="28"/>
                <w:szCs w:val="28"/>
                <w:lang w:val="ru-RU"/>
              </w:rPr>
              <w:t>произведений;</w:t>
            </w:r>
            <w:r w:rsidR="00CD1877">
              <w:rPr>
                <w:sz w:val="28"/>
                <w:szCs w:val="28"/>
                <w:lang w:val="ru-RU"/>
              </w:rPr>
              <w:t xml:space="preserve"> выявлять средства </w:t>
            </w:r>
            <w:r w:rsidRPr="00CD1877">
              <w:rPr>
                <w:sz w:val="28"/>
                <w:szCs w:val="28"/>
                <w:lang w:val="ru-RU"/>
              </w:rPr>
              <w:t>х</w:t>
            </w:r>
            <w:r w:rsidR="00790802" w:rsidRPr="00CD1877">
              <w:rPr>
                <w:sz w:val="28"/>
                <w:szCs w:val="28"/>
                <w:lang w:val="ru-RU"/>
              </w:rPr>
              <w:t>удожественной</w:t>
            </w:r>
            <w:r w:rsidR="00CD1877">
              <w:rPr>
                <w:sz w:val="28"/>
                <w:szCs w:val="28"/>
                <w:lang w:val="ru-RU"/>
              </w:rPr>
              <w:t xml:space="preserve"> </w:t>
            </w:r>
            <w:r w:rsidR="00790802" w:rsidRPr="00CD1877">
              <w:rPr>
                <w:sz w:val="28"/>
                <w:szCs w:val="28"/>
                <w:lang w:val="ru-RU"/>
              </w:rPr>
              <w:t xml:space="preserve">изобразительности </w:t>
            </w:r>
            <w:r w:rsidRPr="00CD1877">
              <w:rPr>
                <w:spacing w:val="-4"/>
                <w:sz w:val="28"/>
                <w:szCs w:val="28"/>
                <w:lang w:val="ru-RU"/>
              </w:rPr>
              <w:t>в</w:t>
            </w:r>
            <w:r w:rsidRPr="00CD1877">
              <w:rPr>
                <w:spacing w:val="-57"/>
                <w:sz w:val="28"/>
                <w:szCs w:val="28"/>
                <w:lang w:val="ru-RU"/>
              </w:rPr>
              <w:t xml:space="preserve"> </w:t>
            </w:r>
            <w:r w:rsidRPr="00CD1877">
              <w:rPr>
                <w:sz w:val="28"/>
                <w:szCs w:val="28"/>
                <w:lang w:val="ru-RU"/>
              </w:rPr>
              <w:t>лирических</w:t>
            </w:r>
            <w:r w:rsidRPr="00CD1877">
              <w:rPr>
                <w:spacing w:val="52"/>
                <w:sz w:val="28"/>
                <w:szCs w:val="28"/>
                <w:lang w:val="ru-RU"/>
              </w:rPr>
              <w:t xml:space="preserve"> </w:t>
            </w:r>
            <w:r w:rsidRPr="00CD1877">
              <w:rPr>
                <w:sz w:val="28"/>
                <w:szCs w:val="28"/>
                <w:lang w:val="ru-RU"/>
              </w:rPr>
              <w:t>произведениях</w:t>
            </w:r>
            <w:r w:rsidRPr="00CD1877">
              <w:rPr>
                <w:spacing w:val="52"/>
                <w:sz w:val="28"/>
                <w:szCs w:val="28"/>
                <w:lang w:val="ru-RU"/>
              </w:rPr>
              <w:t xml:space="preserve"> </w:t>
            </w:r>
            <w:r w:rsidRPr="00CD1877">
              <w:rPr>
                <w:sz w:val="28"/>
                <w:szCs w:val="28"/>
                <w:lang w:val="ru-RU"/>
              </w:rPr>
              <w:t>(эпитет,</w:t>
            </w:r>
            <w:r w:rsidRPr="00CD1877">
              <w:rPr>
                <w:spacing w:val="52"/>
                <w:sz w:val="28"/>
                <w:szCs w:val="28"/>
                <w:lang w:val="ru-RU"/>
              </w:rPr>
              <w:t xml:space="preserve"> </w:t>
            </w:r>
            <w:r w:rsidRPr="00CD1877">
              <w:rPr>
                <w:sz w:val="28"/>
                <w:szCs w:val="28"/>
                <w:lang w:val="ru-RU"/>
              </w:rPr>
              <w:t>метафора,</w:t>
            </w:r>
            <w:r w:rsidRPr="00CD1877">
              <w:rPr>
                <w:spacing w:val="52"/>
                <w:sz w:val="28"/>
                <w:szCs w:val="28"/>
                <w:lang w:val="ru-RU"/>
              </w:rPr>
              <w:t xml:space="preserve"> </w:t>
            </w:r>
            <w:r w:rsidRPr="00CD1877">
              <w:rPr>
                <w:sz w:val="28"/>
                <w:szCs w:val="28"/>
                <w:lang w:val="ru-RU"/>
              </w:rPr>
              <w:t>олицетворение,</w:t>
            </w:r>
            <w:r w:rsidR="00790802" w:rsidRPr="00CD1877">
              <w:rPr>
                <w:sz w:val="28"/>
                <w:szCs w:val="28"/>
                <w:lang w:val="ru-RU"/>
              </w:rPr>
              <w:t xml:space="preserve"> сравнение);</w:t>
            </w:r>
          </w:p>
          <w:p w:rsidR="00790802" w:rsidRPr="00C660A9" w:rsidRDefault="00790802" w:rsidP="00CD1877">
            <w:pPr>
              <w:pStyle w:val="TableParagraph"/>
              <w:numPr>
                <w:ilvl w:val="0"/>
                <w:numId w:val="32"/>
              </w:numPr>
              <w:tabs>
                <w:tab w:val="left" w:pos="465"/>
                <w:tab w:val="left" w:pos="466"/>
                <w:tab w:val="left" w:pos="14034"/>
              </w:tabs>
              <w:ind w:left="465"/>
              <w:rPr>
                <w:sz w:val="28"/>
                <w:szCs w:val="28"/>
                <w:lang w:val="ru-RU"/>
              </w:rPr>
            </w:pPr>
            <w:r w:rsidRPr="00C660A9">
              <w:rPr>
                <w:sz w:val="28"/>
                <w:szCs w:val="28"/>
                <w:lang w:val="ru-RU"/>
              </w:rPr>
              <w:t>сопоставлять</w:t>
            </w:r>
            <w:r w:rsidRPr="00C660A9">
              <w:rPr>
                <w:spacing w:val="36"/>
                <w:sz w:val="28"/>
                <w:szCs w:val="28"/>
                <w:lang w:val="ru-RU"/>
              </w:rPr>
              <w:t xml:space="preserve"> </w:t>
            </w:r>
            <w:r w:rsidRPr="00C660A9">
              <w:rPr>
                <w:sz w:val="28"/>
                <w:szCs w:val="28"/>
                <w:lang w:val="ru-RU"/>
              </w:rPr>
              <w:t>художественные</w:t>
            </w:r>
            <w:r w:rsidRPr="00C660A9">
              <w:rPr>
                <w:spacing w:val="36"/>
                <w:sz w:val="28"/>
                <w:szCs w:val="28"/>
                <w:lang w:val="ru-RU"/>
              </w:rPr>
              <w:t xml:space="preserve"> </w:t>
            </w:r>
            <w:r w:rsidRPr="00C660A9">
              <w:rPr>
                <w:sz w:val="28"/>
                <w:szCs w:val="28"/>
                <w:lang w:val="ru-RU"/>
              </w:rPr>
              <w:t>тексты</w:t>
            </w:r>
            <w:r w:rsidRPr="00C660A9">
              <w:rPr>
                <w:spacing w:val="36"/>
                <w:sz w:val="28"/>
                <w:szCs w:val="28"/>
                <w:lang w:val="ru-RU"/>
              </w:rPr>
              <w:t xml:space="preserve"> </w:t>
            </w:r>
            <w:r w:rsidRPr="00C660A9">
              <w:rPr>
                <w:sz w:val="28"/>
                <w:szCs w:val="28"/>
                <w:lang w:val="ru-RU"/>
              </w:rPr>
              <w:t>с</w:t>
            </w:r>
            <w:r w:rsidRPr="00C660A9">
              <w:rPr>
                <w:spacing w:val="36"/>
                <w:sz w:val="28"/>
                <w:szCs w:val="28"/>
                <w:lang w:val="ru-RU"/>
              </w:rPr>
              <w:t xml:space="preserve"> </w:t>
            </w:r>
            <w:r w:rsidRPr="00C660A9">
              <w:rPr>
                <w:sz w:val="28"/>
                <w:szCs w:val="28"/>
                <w:lang w:val="ru-RU"/>
              </w:rPr>
              <w:t>произведениями</w:t>
            </w:r>
            <w:r w:rsidRPr="00C660A9">
              <w:rPr>
                <w:spacing w:val="22"/>
                <w:sz w:val="28"/>
                <w:szCs w:val="28"/>
                <w:lang w:val="ru-RU"/>
              </w:rPr>
              <w:t xml:space="preserve"> </w:t>
            </w:r>
            <w:r w:rsidRPr="00C660A9">
              <w:rPr>
                <w:sz w:val="28"/>
                <w:szCs w:val="28"/>
                <w:lang w:val="ru-RU"/>
              </w:rPr>
              <w:t>других</w:t>
            </w:r>
            <w:r w:rsidRPr="00C660A9">
              <w:rPr>
                <w:spacing w:val="-57"/>
                <w:sz w:val="28"/>
                <w:szCs w:val="28"/>
                <w:lang w:val="ru-RU"/>
              </w:rPr>
              <w:t xml:space="preserve"> </w:t>
            </w:r>
            <w:r w:rsidRPr="00C660A9">
              <w:rPr>
                <w:sz w:val="28"/>
                <w:szCs w:val="28"/>
                <w:lang w:val="ru-RU"/>
              </w:rPr>
              <w:t>видов</w:t>
            </w:r>
            <w:r w:rsidRPr="00C660A9">
              <w:rPr>
                <w:spacing w:val="-1"/>
                <w:sz w:val="28"/>
                <w:szCs w:val="28"/>
                <w:lang w:val="ru-RU"/>
              </w:rPr>
              <w:t xml:space="preserve"> </w:t>
            </w:r>
            <w:r w:rsidRPr="00C660A9">
              <w:rPr>
                <w:sz w:val="28"/>
                <w:szCs w:val="28"/>
                <w:lang w:val="ru-RU"/>
              </w:rPr>
              <w:t>искусств;</w:t>
            </w:r>
          </w:p>
          <w:p w:rsidR="00060233" w:rsidRPr="00C660A9" w:rsidRDefault="00790802" w:rsidP="00CD1877">
            <w:pPr>
              <w:pStyle w:val="TableParagraph"/>
              <w:numPr>
                <w:ilvl w:val="0"/>
                <w:numId w:val="34"/>
              </w:numPr>
              <w:tabs>
                <w:tab w:val="left" w:pos="466"/>
                <w:tab w:val="left" w:pos="14034"/>
              </w:tabs>
              <w:ind w:hanging="361"/>
              <w:rPr>
                <w:sz w:val="28"/>
                <w:szCs w:val="28"/>
                <w:lang w:val="ru-RU"/>
              </w:rPr>
            </w:pPr>
            <w:r w:rsidRPr="00C660A9">
              <w:rPr>
                <w:sz w:val="28"/>
                <w:szCs w:val="28"/>
                <w:lang w:val="ru-RU"/>
              </w:rPr>
              <w:t>заучивать</w:t>
            </w:r>
            <w:r w:rsidRPr="00C660A9">
              <w:rPr>
                <w:spacing w:val="-10"/>
                <w:sz w:val="28"/>
                <w:szCs w:val="28"/>
                <w:lang w:val="ru-RU"/>
              </w:rPr>
              <w:t xml:space="preserve"> </w:t>
            </w:r>
            <w:r w:rsidRPr="00C660A9">
              <w:rPr>
                <w:sz w:val="28"/>
                <w:szCs w:val="28"/>
                <w:lang w:val="ru-RU"/>
              </w:rPr>
              <w:t>по</w:t>
            </w:r>
            <w:r w:rsidRPr="00C660A9">
              <w:rPr>
                <w:spacing w:val="-9"/>
                <w:sz w:val="28"/>
                <w:szCs w:val="28"/>
                <w:lang w:val="ru-RU"/>
              </w:rPr>
              <w:t xml:space="preserve"> </w:t>
            </w:r>
            <w:r w:rsidRPr="00C660A9">
              <w:rPr>
                <w:sz w:val="28"/>
                <w:szCs w:val="28"/>
                <w:lang w:val="ru-RU"/>
              </w:rPr>
              <w:t>выбору</w:t>
            </w:r>
            <w:r w:rsidRPr="00C660A9">
              <w:rPr>
                <w:spacing w:val="-10"/>
                <w:sz w:val="28"/>
                <w:szCs w:val="28"/>
                <w:lang w:val="ru-RU"/>
              </w:rPr>
              <w:t xml:space="preserve"> </w:t>
            </w:r>
            <w:r w:rsidRPr="00C660A9">
              <w:rPr>
                <w:sz w:val="28"/>
                <w:szCs w:val="28"/>
                <w:lang w:val="ru-RU"/>
              </w:rPr>
              <w:t>стихотворение/я</w:t>
            </w:r>
            <w:r w:rsidRPr="00C660A9">
              <w:rPr>
                <w:spacing w:val="-9"/>
                <w:sz w:val="28"/>
                <w:szCs w:val="28"/>
                <w:lang w:val="ru-RU"/>
              </w:rPr>
              <w:t xml:space="preserve"> </w:t>
            </w:r>
            <w:r w:rsidRPr="00C660A9">
              <w:rPr>
                <w:sz w:val="28"/>
                <w:szCs w:val="28"/>
                <w:lang w:val="ru-RU"/>
              </w:rPr>
              <w:t>наизусть.</w:t>
            </w:r>
          </w:p>
        </w:tc>
      </w:tr>
      <w:tr w:rsidR="00790802" w:rsidRPr="00C660A9" w:rsidTr="005F2C18">
        <w:trPr>
          <w:trHeight w:val="1090"/>
        </w:trPr>
        <w:tc>
          <w:tcPr>
            <w:tcW w:w="2844" w:type="dxa"/>
            <w:vMerge/>
            <w:tcBorders>
              <w:top w:val="nil"/>
              <w:bottom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955"/>
                <w:tab w:val="left" w:pos="1772"/>
                <w:tab w:val="left" w:pos="3074"/>
                <w:tab w:val="left" w:pos="14034"/>
              </w:tabs>
              <w:ind w:left="131" w:firstLine="0"/>
              <w:rPr>
                <w:sz w:val="28"/>
                <w:szCs w:val="28"/>
                <w:lang w:val="ru-RU"/>
              </w:rPr>
            </w:pPr>
            <w:r w:rsidRPr="00C660A9">
              <w:rPr>
                <w:sz w:val="28"/>
                <w:szCs w:val="28"/>
                <w:lang w:val="ru-RU"/>
              </w:rPr>
              <w:t>А.</w:t>
            </w:r>
            <w:r w:rsidRPr="00C660A9">
              <w:rPr>
                <w:spacing w:val="3"/>
                <w:sz w:val="28"/>
                <w:szCs w:val="28"/>
                <w:lang w:val="ru-RU"/>
              </w:rPr>
              <w:t xml:space="preserve"> </w:t>
            </w:r>
            <w:r w:rsidRPr="00C660A9">
              <w:rPr>
                <w:sz w:val="28"/>
                <w:szCs w:val="28"/>
                <w:lang w:val="ru-RU"/>
              </w:rPr>
              <w:t>В.</w:t>
            </w:r>
            <w:r w:rsidRPr="00C660A9">
              <w:rPr>
                <w:spacing w:val="49"/>
                <w:sz w:val="28"/>
                <w:szCs w:val="28"/>
                <w:lang w:val="ru-RU"/>
              </w:rPr>
              <w:t xml:space="preserve"> </w:t>
            </w:r>
            <w:r w:rsidRPr="00C660A9">
              <w:rPr>
                <w:sz w:val="28"/>
                <w:szCs w:val="28"/>
                <w:lang w:val="ru-RU"/>
              </w:rPr>
              <w:t>Кольцов.</w:t>
            </w:r>
            <w:r w:rsidRPr="00C660A9">
              <w:rPr>
                <w:spacing w:val="49"/>
                <w:sz w:val="28"/>
                <w:szCs w:val="28"/>
                <w:lang w:val="ru-RU"/>
              </w:rPr>
              <w:t xml:space="preserve"> </w:t>
            </w:r>
            <w:r w:rsidRPr="00C660A9">
              <w:rPr>
                <w:sz w:val="28"/>
                <w:szCs w:val="28"/>
                <w:lang w:val="ru-RU"/>
              </w:rPr>
              <w:t>Стихотворения</w:t>
            </w:r>
            <w:r w:rsidRPr="00C660A9">
              <w:rPr>
                <w:spacing w:val="49"/>
                <w:sz w:val="28"/>
                <w:szCs w:val="28"/>
                <w:lang w:val="ru-RU"/>
              </w:rPr>
              <w:t xml:space="preserve"> </w:t>
            </w:r>
            <w:r w:rsidRPr="00C660A9">
              <w:rPr>
                <w:sz w:val="28"/>
                <w:szCs w:val="28"/>
                <w:lang w:val="ru-RU"/>
              </w:rPr>
              <w:t>(не</w:t>
            </w:r>
            <w:r w:rsidRPr="00C660A9">
              <w:rPr>
                <w:spacing w:val="-57"/>
                <w:sz w:val="28"/>
                <w:szCs w:val="28"/>
                <w:lang w:val="ru-RU"/>
              </w:rPr>
              <w:t xml:space="preserve"> </w:t>
            </w:r>
            <w:r w:rsidRPr="00C660A9">
              <w:rPr>
                <w:sz w:val="28"/>
                <w:szCs w:val="28"/>
                <w:lang w:val="ru-RU"/>
              </w:rPr>
              <w:t>менее</w:t>
            </w:r>
            <w:r w:rsidRPr="00C660A9">
              <w:rPr>
                <w:sz w:val="28"/>
                <w:szCs w:val="28"/>
                <w:lang w:val="ru-RU"/>
              </w:rPr>
              <w:tab/>
              <w:t xml:space="preserve">двух).Например, </w:t>
            </w:r>
            <w:r w:rsidRPr="00C660A9">
              <w:rPr>
                <w:spacing w:val="-1"/>
                <w:sz w:val="28"/>
                <w:szCs w:val="28"/>
                <w:lang w:val="ru-RU"/>
              </w:rPr>
              <w:t>«Косарь»,</w:t>
            </w:r>
            <w:r w:rsidRPr="00C660A9">
              <w:rPr>
                <w:sz w:val="28"/>
                <w:szCs w:val="28"/>
                <w:lang w:val="ru-RU"/>
              </w:rPr>
              <w:t xml:space="preserve"> «Соловей</w:t>
            </w:r>
            <w:r w:rsidRPr="00C660A9">
              <w:rPr>
                <w:spacing w:val="-2"/>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др.</w:t>
            </w:r>
            <w:r w:rsidRPr="00C660A9">
              <w:rPr>
                <w:spacing w:val="-1"/>
                <w:sz w:val="28"/>
                <w:szCs w:val="28"/>
                <w:lang w:val="ru-RU"/>
              </w:rPr>
              <w:t xml:space="preserve"> </w:t>
            </w:r>
            <w:r w:rsidRPr="00C660A9">
              <w:rPr>
                <w:sz w:val="28"/>
                <w:szCs w:val="28"/>
                <w:lang w:val="ru-RU"/>
              </w:rPr>
              <w:t>(2</w:t>
            </w:r>
            <w:r w:rsidRPr="00C660A9">
              <w:rPr>
                <w:spacing w:val="-1"/>
                <w:sz w:val="28"/>
                <w:szCs w:val="28"/>
                <w:lang w:val="ru-RU"/>
              </w:rPr>
              <w:t xml:space="preserve"> </w:t>
            </w:r>
            <w:r w:rsidRPr="00C660A9">
              <w:rPr>
                <w:sz w:val="28"/>
                <w:szCs w:val="28"/>
                <w:lang w:val="ru-RU"/>
              </w:rPr>
              <w:t>ч.)</w:t>
            </w:r>
          </w:p>
        </w:tc>
        <w:tc>
          <w:tcPr>
            <w:tcW w:w="7942" w:type="dxa"/>
          </w:tcPr>
          <w:p w:rsidR="00790802" w:rsidRPr="00C660A9" w:rsidRDefault="00790802" w:rsidP="00CD1877">
            <w:pPr>
              <w:pStyle w:val="TableParagraph"/>
              <w:numPr>
                <w:ilvl w:val="0"/>
                <w:numId w:val="31"/>
              </w:numPr>
              <w:tabs>
                <w:tab w:val="left" w:pos="465"/>
                <w:tab w:val="left" w:pos="466"/>
                <w:tab w:val="left" w:pos="14034"/>
              </w:tabs>
              <w:ind w:hanging="361"/>
              <w:rPr>
                <w:sz w:val="28"/>
                <w:szCs w:val="28"/>
              </w:rPr>
            </w:pPr>
            <w:r w:rsidRPr="00C660A9">
              <w:rPr>
                <w:sz w:val="28"/>
                <w:szCs w:val="28"/>
              </w:rPr>
              <w:t>выразительно</w:t>
            </w:r>
            <w:r w:rsidRPr="00C660A9">
              <w:rPr>
                <w:spacing w:val="-1"/>
                <w:sz w:val="28"/>
                <w:szCs w:val="28"/>
              </w:rPr>
              <w:t xml:space="preserve"> </w:t>
            </w:r>
            <w:r w:rsidRPr="00C660A9">
              <w:rPr>
                <w:sz w:val="28"/>
                <w:szCs w:val="28"/>
              </w:rPr>
              <w:t>читать</w:t>
            </w:r>
            <w:r w:rsidRPr="00C660A9">
              <w:rPr>
                <w:spacing w:val="-1"/>
                <w:sz w:val="28"/>
                <w:szCs w:val="28"/>
              </w:rPr>
              <w:t xml:space="preserve"> </w:t>
            </w:r>
            <w:r w:rsidRPr="00C660A9">
              <w:rPr>
                <w:sz w:val="28"/>
                <w:szCs w:val="28"/>
              </w:rPr>
              <w:t>поэтический</w:t>
            </w:r>
            <w:r w:rsidRPr="00C660A9">
              <w:rPr>
                <w:spacing w:val="-1"/>
                <w:sz w:val="28"/>
                <w:szCs w:val="28"/>
              </w:rPr>
              <w:t xml:space="preserve"> </w:t>
            </w:r>
            <w:r w:rsidRPr="00C660A9">
              <w:rPr>
                <w:sz w:val="28"/>
                <w:szCs w:val="28"/>
              </w:rPr>
              <w:t>текст;</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идейно-художественное</w:t>
            </w:r>
            <w:r w:rsidRPr="00C660A9">
              <w:rPr>
                <w:spacing w:val="1"/>
                <w:sz w:val="28"/>
                <w:szCs w:val="28"/>
                <w:lang w:val="ru-RU"/>
              </w:rPr>
              <w:t xml:space="preserve"> </w:t>
            </w:r>
            <w:r w:rsidRPr="00C660A9">
              <w:rPr>
                <w:sz w:val="28"/>
                <w:szCs w:val="28"/>
                <w:lang w:val="ru-RU"/>
              </w:rPr>
              <w:t>содержание</w:t>
            </w:r>
            <w:r w:rsidRPr="00C660A9">
              <w:rPr>
                <w:spacing w:val="1"/>
                <w:sz w:val="28"/>
                <w:szCs w:val="28"/>
                <w:lang w:val="ru-RU"/>
              </w:rPr>
              <w:t xml:space="preserve"> </w:t>
            </w:r>
            <w:r w:rsidRPr="00C660A9">
              <w:rPr>
                <w:sz w:val="28"/>
                <w:szCs w:val="28"/>
                <w:lang w:val="ru-RU"/>
              </w:rPr>
              <w:t>текста, выявлять</w:t>
            </w:r>
            <w:r w:rsidRPr="00C660A9">
              <w:rPr>
                <w:spacing w:val="-57"/>
                <w:sz w:val="28"/>
                <w:szCs w:val="28"/>
                <w:lang w:val="ru-RU"/>
              </w:rPr>
              <w:t xml:space="preserve"> </w:t>
            </w:r>
            <w:r w:rsidRPr="00C660A9">
              <w:rPr>
                <w:sz w:val="28"/>
                <w:szCs w:val="28"/>
                <w:lang w:val="ru-RU"/>
              </w:rPr>
              <w:t>средства</w:t>
            </w:r>
            <w:r w:rsidRPr="00C660A9">
              <w:rPr>
                <w:spacing w:val="-1"/>
                <w:sz w:val="28"/>
                <w:szCs w:val="28"/>
                <w:lang w:val="ru-RU"/>
              </w:rPr>
              <w:t xml:space="preserve"> </w:t>
            </w:r>
            <w:r w:rsidRPr="00C660A9">
              <w:rPr>
                <w:sz w:val="28"/>
                <w:szCs w:val="28"/>
                <w:lang w:val="ru-RU"/>
              </w:rPr>
              <w:t>художественной</w:t>
            </w:r>
            <w:r w:rsidRPr="00C660A9">
              <w:rPr>
                <w:spacing w:val="-1"/>
                <w:sz w:val="28"/>
                <w:szCs w:val="28"/>
                <w:lang w:val="ru-RU"/>
              </w:rPr>
              <w:t xml:space="preserve"> </w:t>
            </w:r>
            <w:r w:rsidRPr="00C660A9">
              <w:rPr>
                <w:sz w:val="28"/>
                <w:szCs w:val="28"/>
                <w:lang w:val="ru-RU"/>
              </w:rPr>
              <w:t>выразительности;</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видеть</w:t>
            </w:r>
            <w:r w:rsidRPr="00C660A9">
              <w:rPr>
                <w:spacing w:val="27"/>
                <w:sz w:val="28"/>
                <w:szCs w:val="28"/>
                <w:lang w:val="ru-RU"/>
              </w:rPr>
              <w:t xml:space="preserve"> </w:t>
            </w:r>
            <w:r w:rsidRPr="00C660A9">
              <w:rPr>
                <w:sz w:val="28"/>
                <w:szCs w:val="28"/>
                <w:lang w:val="ru-RU"/>
              </w:rPr>
              <w:t>взаимосвязь</w:t>
            </w:r>
            <w:r w:rsidRPr="00C660A9">
              <w:rPr>
                <w:spacing w:val="12"/>
                <w:sz w:val="28"/>
                <w:szCs w:val="28"/>
                <w:lang w:val="ru-RU"/>
              </w:rPr>
              <w:t xml:space="preserve"> </w:t>
            </w:r>
            <w:r w:rsidRPr="00C660A9">
              <w:rPr>
                <w:sz w:val="28"/>
                <w:szCs w:val="28"/>
                <w:lang w:val="ru-RU"/>
              </w:rPr>
              <w:t>пейзажной</w:t>
            </w:r>
            <w:r w:rsidRPr="00C660A9">
              <w:rPr>
                <w:spacing w:val="13"/>
                <w:sz w:val="28"/>
                <w:szCs w:val="28"/>
                <w:lang w:val="ru-RU"/>
              </w:rPr>
              <w:t xml:space="preserve"> </w:t>
            </w:r>
            <w:r w:rsidRPr="00C660A9">
              <w:rPr>
                <w:sz w:val="28"/>
                <w:szCs w:val="28"/>
                <w:lang w:val="ru-RU"/>
              </w:rPr>
              <w:t>зарисовки</w:t>
            </w:r>
            <w:r w:rsidRPr="00C660A9">
              <w:rPr>
                <w:spacing w:val="12"/>
                <w:sz w:val="28"/>
                <w:szCs w:val="28"/>
                <w:lang w:val="ru-RU"/>
              </w:rPr>
              <w:t xml:space="preserve"> </w:t>
            </w:r>
            <w:r w:rsidRPr="00C660A9">
              <w:rPr>
                <w:sz w:val="28"/>
                <w:szCs w:val="28"/>
                <w:lang w:val="ru-RU"/>
              </w:rPr>
              <w:t>с</w:t>
            </w:r>
            <w:r w:rsidRPr="00C660A9">
              <w:rPr>
                <w:spacing w:val="13"/>
                <w:sz w:val="28"/>
                <w:szCs w:val="28"/>
                <w:lang w:val="ru-RU"/>
              </w:rPr>
              <w:t xml:space="preserve"> </w:t>
            </w:r>
            <w:r w:rsidRPr="00C660A9">
              <w:rPr>
                <w:sz w:val="28"/>
                <w:szCs w:val="28"/>
                <w:lang w:val="ru-RU"/>
              </w:rPr>
              <w:t>душевным</w:t>
            </w:r>
            <w:r w:rsidRPr="00C660A9">
              <w:rPr>
                <w:spacing w:val="13"/>
                <w:sz w:val="28"/>
                <w:szCs w:val="28"/>
                <w:lang w:val="ru-RU"/>
              </w:rPr>
              <w:t xml:space="preserve"> </w:t>
            </w:r>
            <w:r w:rsidRPr="00C660A9">
              <w:rPr>
                <w:sz w:val="28"/>
                <w:szCs w:val="28"/>
                <w:lang w:val="ru-RU"/>
              </w:rPr>
              <w:t>состоянием</w:t>
            </w:r>
            <w:r w:rsidRPr="00C660A9">
              <w:rPr>
                <w:spacing w:val="-57"/>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настроением человека;</w:t>
            </w:r>
          </w:p>
          <w:p w:rsidR="00790802" w:rsidRPr="00C660A9" w:rsidRDefault="00790802" w:rsidP="00CD1877">
            <w:pPr>
              <w:pStyle w:val="TableParagraph"/>
              <w:numPr>
                <w:ilvl w:val="0"/>
                <w:numId w:val="31"/>
              </w:numPr>
              <w:tabs>
                <w:tab w:val="left" w:pos="465"/>
                <w:tab w:val="left" w:pos="466"/>
                <w:tab w:val="left" w:pos="14034"/>
              </w:tabs>
              <w:ind w:hanging="361"/>
              <w:rPr>
                <w:sz w:val="28"/>
                <w:szCs w:val="28"/>
              </w:rPr>
            </w:pPr>
            <w:r w:rsidRPr="00C660A9">
              <w:rPr>
                <w:sz w:val="28"/>
                <w:szCs w:val="28"/>
              </w:rPr>
              <w:t>характеризовать</w:t>
            </w:r>
            <w:r w:rsidRPr="00C660A9">
              <w:rPr>
                <w:spacing w:val="-14"/>
                <w:sz w:val="28"/>
                <w:szCs w:val="28"/>
              </w:rPr>
              <w:t xml:space="preserve"> </w:t>
            </w:r>
            <w:r w:rsidRPr="00C660A9">
              <w:rPr>
                <w:sz w:val="28"/>
                <w:szCs w:val="28"/>
              </w:rPr>
              <w:t>лирического</w:t>
            </w:r>
            <w:r w:rsidRPr="00C660A9">
              <w:rPr>
                <w:spacing w:val="-13"/>
                <w:sz w:val="28"/>
                <w:szCs w:val="28"/>
              </w:rPr>
              <w:t xml:space="preserve"> </w:t>
            </w:r>
            <w:r w:rsidRPr="00C660A9">
              <w:rPr>
                <w:sz w:val="28"/>
                <w:szCs w:val="28"/>
              </w:rPr>
              <w:t>героя;</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4"/>
                <w:sz w:val="28"/>
                <w:szCs w:val="28"/>
                <w:lang w:val="ru-RU"/>
              </w:rPr>
              <w:t xml:space="preserve"> </w:t>
            </w:r>
            <w:r w:rsidRPr="00C660A9">
              <w:rPr>
                <w:sz w:val="28"/>
                <w:szCs w:val="28"/>
                <w:lang w:val="ru-RU"/>
              </w:rPr>
              <w:t>устаревших</w:t>
            </w:r>
            <w:r w:rsidRPr="00C660A9">
              <w:rPr>
                <w:spacing w:val="41"/>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 xml:space="preserve">выражений; </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читать</w:t>
            </w:r>
            <w:r w:rsidRPr="00C660A9">
              <w:rPr>
                <w:spacing w:val="-7"/>
                <w:sz w:val="28"/>
                <w:szCs w:val="28"/>
                <w:lang w:val="ru-RU"/>
              </w:rPr>
              <w:t xml:space="preserve"> </w:t>
            </w:r>
            <w:r w:rsidRPr="00C660A9">
              <w:rPr>
                <w:sz w:val="28"/>
                <w:szCs w:val="28"/>
                <w:lang w:val="ru-RU"/>
              </w:rPr>
              <w:t>одно</w:t>
            </w:r>
            <w:r w:rsidRPr="00C660A9">
              <w:rPr>
                <w:spacing w:val="-6"/>
                <w:sz w:val="28"/>
                <w:szCs w:val="28"/>
                <w:lang w:val="ru-RU"/>
              </w:rPr>
              <w:t xml:space="preserve"> </w:t>
            </w:r>
            <w:r w:rsidRPr="00C660A9">
              <w:rPr>
                <w:sz w:val="28"/>
                <w:szCs w:val="28"/>
                <w:lang w:val="ru-RU"/>
              </w:rPr>
              <w:t>из</w:t>
            </w:r>
            <w:r w:rsidRPr="00C660A9">
              <w:rPr>
                <w:spacing w:val="-7"/>
                <w:sz w:val="28"/>
                <w:szCs w:val="28"/>
                <w:lang w:val="ru-RU"/>
              </w:rPr>
              <w:t xml:space="preserve"> </w:t>
            </w:r>
            <w:r w:rsidRPr="00C660A9">
              <w:rPr>
                <w:sz w:val="28"/>
                <w:szCs w:val="28"/>
                <w:lang w:val="ru-RU"/>
              </w:rPr>
              <w:t>стихотворений</w:t>
            </w:r>
            <w:r w:rsidRPr="00C660A9">
              <w:rPr>
                <w:spacing w:val="-6"/>
                <w:sz w:val="28"/>
                <w:szCs w:val="28"/>
                <w:lang w:val="ru-RU"/>
              </w:rPr>
              <w:t xml:space="preserve"> </w:t>
            </w:r>
            <w:r w:rsidRPr="00C660A9">
              <w:rPr>
                <w:sz w:val="28"/>
                <w:szCs w:val="28"/>
                <w:lang w:val="ru-RU"/>
              </w:rPr>
              <w:t>наизусть.</w:t>
            </w:r>
          </w:p>
        </w:tc>
      </w:tr>
      <w:tr w:rsidR="00790802" w:rsidRPr="00C660A9" w:rsidTr="005F2C18">
        <w:trPr>
          <w:trHeight w:val="1090"/>
        </w:trPr>
        <w:tc>
          <w:tcPr>
            <w:tcW w:w="2844" w:type="dxa"/>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955"/>
                <w:tab w:val="left" w:pos="1772"/>
                <w:tab w:val="left" w:pos="3074"/>
                <w:tab w:val="left" w:pos="14034"/>
              </w:tabs>
              <w:ind w:left="131" w:firstLine="0"/>
              <w:rPr>
                <w:sz w:val="28"/>
                <w:szCs w:val="28"/>
              </w:rPr>
            </w:pPr>
            <w:r w:rsidRPr="00C660A9">
              <w:rPr>
                <w:sz w:val="28"/>
                <w:szCs w:val="28"/>
                <w:lang w:val="ru-RU"/>
              </w:rPr>
              <w:t>Ф.</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Тютчев.</w:t>
            </w:r>
            <w:r w:rsidRPr="00C660A9">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«Есть</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осени</w:t>
            </w:r>
            <w:r w:rsidRPr="00C660A9">
              <w:rPr>
                <w:spacing w:val="-57"/>
                <w:sz w:val="28"/>
                <w:szCs w:val="28"/>
                <w:lang w:val="ru-RU"/>
              </w:rPr>
              <w:t xml:space="preserve"> </w:t>
            </w:r>
            <w:r w:rsidRPr="00C660A9">
              <w:rPr>
                <w:sz w:val="28"/>
                <w:szCs w:val="28"/>
                <w:lang w:val="ru-RU"/>
              </w:rPr>
              <w:t>первоначальной…»,</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поляны</w:t>
            </w:r>
            <w:r w:rsidRPr="00C660A9">
              <w:rPr>
                <w:spacing w:val="1"/>
                <w:sz w:val="28"/>
                <w:szCs w:val="28"/>
                <w:lang w:val="ru-RU"/>
              </w:rPr>
              <w:t xml:space="preserve"> </w:t>
            </w:r>
            <w:r w:rsidRPr="00C660A9">
              <w:rPr>
                <w:sz w:val="28"/>
                <w:szCs w:val="28"/>
                <w:lang w:val="ru-RU"/>
              </w:rPr>
              <w:t>коршун</w:t>
            </w:r>
            <w:r w:rsidRPr="00C660A9">
              <w:rPr>
                <w:spacing w:val="-1"/>
                <w:sz w:val="28"/>
                <w:szCs w:val="28"/>
                <w:lang w:val="ru-RU"/>
              </w:rPr>
              <w:t xml:space="preserve"> </w:t>
            </w:r>
            <w:r w:rsidRPr="00C660A9">
              <w:rPr>
                <w:sz w:val="28"/>
                <w:szCs w:val="28"/>
                <w:lang w:val="ru-RU"/>
              </w:rPr>
              <w:t>поднялся…»</w:t>
            </w:r>
            <w:r w:rsidRPr="00C660A9">
              <w:rPr>
                <w:spacing w:val="-1"/>
                <w:sz w:val="28"/>
                <w:szCs w:val="28"/>
                <w:lang w:val="ru-RU"/>
              </w:rPr>
              <w:t xml:space="preserve"> </w:t>
            </w:r>
            <w:r w:rsidRPr="00C660A9">
              <w:rPr>
                <w:sz w:val="28"/>
                <w:szCs w:val="28"/>
              </w:rPr>
              <w:t>(2</w:t>
            </w:r>
            <w:r w:rsidRPr="00C660A9">
              <w:rPr>
                <w:spacing w:val="-1"/>
                <w:sz w:val="28"/>
                <w:szCs w:val="28"/>
              </w:rPr>
              <w:t xml:space="preserve"> </w:t>
            </w:r>
            <w:r w:rsidRPr="00C660A9">
              <w:rPr>
                <w:sz w:val="28"/>
                <w:szCs w:val="28"/>
              </w:rPr>
              <w:t>ч.)</w:t>
            </w:r>
          </w:p>
        </w:tc>
        <w:tc>
          <w:tcPr>
            <w:tcW w:w="7942" w:type="dxa"/>
          </w:tcPr>
          <w:p w:rsidR="00790802" w:rsidRPr="00C660A9" w:rsidRDefault="00790802" w:rsidP="00CD1877">
            <w:pPr>
              <w:pStyle w:val="TableParagraph"/>
              <w:numPr>
                <w:ilvl w:val="0"/>
                <w:numId w:val="31"/>
              </w:numPr>
              <w:tabs>
                <w:tab w:val="left" w:pos="465"/>
                <w:tab w:val="left" w:pos="466"/>
                <w:tab w:val="left" w:pos="14034"/>
              </w:tabs>
              <w:rPr>
                <w:sz w:val="28"/>
                <w:szCs w:val="28"/>
              </w:rPr>
            </w:pPr>
            <w:r w:rsidRPr="00C660A9">
              <w:rPr>
                <w:sz w:val="28"/>
                <w:szCs w:val="28"/>
              </w:rPr>
              <w:t>читать</w:t>
            </w:r>
            <w:r w:rsidRPr="00C660A9">
              <w:rPr>
                <w:spacing w:val="-7"/>
                <w:sz w:val="28"/>
                <w:szCs w:val="28"/>
              </w:rPr>
              <w:t xml:space="preserve"> </w:t>
            </w:r>
            <w:r w:rsidRPr="00C660A9">
              <w:rPr>
                <w:sz w:val="28"/>
                <w:szCs w:val="28"/>
              </w:rPr>
              <w:t>выразительно</w:t>
            </w:r>
            <w:r w:rsidRPr="00C660A9">
              <w:rPr>
                <w:spacing w:val="-6"/>
                <w:sz w:val="28"/>
                <w:szCs w:val="28"/>
              </w:rPr>
              <w:t xml:space="preserve"> </w:t>
            </w:r>
            <w:r w:rsidRPr="00C660A9">
              <w:rPr>
                <w:sz w:val="28"/>
                <w:szCs w:val="28"/>
              </w:rPr>
              <w:t>стихотворение;</w:t>
            </w:r>
          </w:p>
          <w:p w:rsidR="00790802" w:rsidRPr="00C660A9" w:rsidRDefault="00790802" w:rsidP="00CD1877">
            <w:pPr>
              <w:pStyle w:val="TableParagraph"/>
              <w:numPr>
                <w:ilvl w:val="0"/>
                <w:numId w:val="31"/>
              </w:numPr>
              <w:tabs>
                <w:tab w:val="left" w:pos="465"/>
                <w:tab w:val="left" w:pos="466"/>
                <w:tab w:val="left" w:pos="14034"/>
              </w:tabs>
              <w:rPr>
                <w:sz w:val="28"/>
                <w:szCs w:val="28"/>
                <w:lang w:val="ru-RU"/>
              </w:rPr>
            </w:pPr>
            <w:r w:rsidRPr="00C660A9">
              <w:rPr>
                <w:sz w:val="28"/>
                <w:szCs w:val="28"/>
                <w:lang w:val="ru-RU"/>
              </w:rPr>
              <w:t>определять</w:t>
            </w:r>
            <w:r w:rsidRPr="00C660A9">
              <w:rPr>
                <w:spacing w:val="6"/>
                <w:sz w:val="28"/>
                <w:szCs w:val="28"/>
                <w:lang w:val="ru-RU"/>
              </w:rPr>
              <w:t xml:space="preserve"> </w:t>
            </w:r>
            <w:r w:rsidRPr="00C660A9">
              <w:rPr>
                <w:sz w:val="28"/>
                <w:szCs w:val="28"/>
                <w:lang w:val="ru-RU"/>
              </w:rPr>
              <w:t>его</w:t>
            </w:r>
            <w:r w:rsidRPr="00C660A9">
              <w:rPr>
                <w:spacing w:val="52"/>
                <w:sz w:val="28"/>
                <w:szCs w:val="28"/>
                <w:lang w:val="ru-RU"/>
              </w:rPr>
              <w:t xml:space="preserve"> </w:t>
            </w:r>
            <w:r w:rsidRPr="00C660A9">
              <w:rPr>
                <w:sz w:val="28"/>
                <w:szCs w:val="28"/>
                <w:lang w:val="ru-RU"/>
              </w:rPr>
              <w:t>тематическое</w:t>
            </w:r>
            <w:r w:rsidRPr="00C660A9">
              <w:rPr>
                <w:spacing w:val="52"/>
                <w:sz w:val="28"/>
                <w:szCs w:val="28"/>
                <w:lang w:val="ru-RU"/>
              </w:rPr>
              <w:t xml:space="preserve"> </w:t>
            </w:r>
            <w:r w:rsidRPr="00C660A9">
              <w:rPr>
                <w:sz w:val="28"/>
                <w:szCs w:val="28"/>
                <w:lang w:val="ru-RU"/>
              </w:rPr>
              <w:t>содержание</w:t>
            </w:r>
            <w:r w:rsidRPr="00C660A9">
              <w:rPr>
                <w:spacing w:val="52"/>
                <w:sz w:val="28"/>
                <w:szCs w:val="28"/>
                <w:lang w:val="ru-RU"/>
              </w:rPr>
              <w:t xml:space="preserve"> </w:t>
            </w:r>
            <w:r w:rsidRPr="00C660A9">
              <w:rPr>
                <w:sz w:val="28"/>
                <w:szCs w:val="28"/>
                <w:lang w:val="ru-RU"/>
              </w:rPr>
              <w:t>и</w:t>
            </w:r>
            <w:r w:rsidRPr="00C660A9">
              <w:rPr>
                <w:spacing w:val="52"/>
                <w:sz w:val="28"/>
                <w:szCs w:val="28"/>
                <w:lang w:val="ru-RU"/>
              </w:rPr>
              <w:t xml:space="preserve"> </w:t>
            </w:r>
            <w:r w:rsidRPr="00C660A9">
              <w:rPr>
                <w:sz w:val="28"/>
                <w:szCs w:val="28"/>
                <w:lang w:val="ru-RU"/>
              </w:rPr>
              <w:t>эмоциональный</w:t>
            </w:r>
            <w:r w:rsidRPr="00C660A9">
              <w:rPr>
                <w:spacing w:val="-57"/>
                <w:sz w:val="28"/>
                <w:szCs w:val="28"/>
                <w:lang w:val="ru-RU"/>
              </w:rPr>
              <w:t xml:space="preserve"> </w:t>
            </w:r>
            <w:r w:rsidRPr="00C660A9">
              <w:rPr>
                <w:sz w:val="28"/>
                <w:szCs w:val="28"/>
                <w:lang w:val="ru-RU"/>
              </w:rPr>
              <w:t>настрой;</w:t>
            </w:r>
          </w:p>
          <w:p w:rsidR="00790802" w:rsidRPr="00C660A9" w:rsidRDefault="00790802" w:rsidP="00CD1877">
            <w:pPr>
              <w:pStyle w:val="TableParagraph"/>
              <w:numPr>
                <w:ilvl w:val="0"/>
                <w:numId w:val="31"/>
              </w:numPr>
              <w:tabs>
                <w:tab w:val="left" w:pos="465"/>
                <w:tab w:val="left" w:pos="466"/>
                <w:tab w:val="left" w:pos="14034"/>
              </w:tabs>
              <w:rPr>
                <w:sz w:val="28"/>
                <w:szCs w:val="28"/>
              </w:rPr>
            </w:pPr>
            <w:r w:rsidRPr="00C660A9">
              <w:rPr>
                <w:sz w:val="28"/>
                <w:szCs w:val="28"/>
              </w:rPr>
              <w:t>выявлять</w:t>
            </w:r>
            <w:r w:rsidRPr="00C660A9">
              <w:rPr>
                <w:spacing w:val="-10"/>
                <w:sz w:val="28"/>
                <w:szCs w:val="28"/>
              </w:rPr>
              <w:t xml:space="preserve"> </w:t>
            </w:r>
            <w:r w:rsidRPr="00C660A9">
              <w:rPr>
                <w:sz w:val="28"/>
                <w:szCs w:val="28"/>
              </w:rPr>
              <w:t>средства</w:t>
            </w:r>
            <w:r w:rsidRPr="00C660A9">
              <w:rPr>
                <w:spacing w:val="-9"/>
                <w:sz w:val="28"/>
                <w:szCs w:val="28"/>
              </w:rPr>
              <w:t xml:space="preserve"> </w:t>
            </w:r>
            <w:r w:rsidRPr="00C660A9">
              <w:rPr>
                <w:sz w:val="28"/>
                <w:szCs w:val="28"/>
              </w:rPr>
              <w:t>художественной</w:t>
            </w:r>
            <w:r w:rsidRPr="00C660A9">
              <w:rPr>
                <w:spacing w:val="-9"/>
                <w:sz w:val="28"/>
                <w:szCs w:val="28"/>
              </w:rPr>
              <w:t xml:space="preserve"> </w:t>
            </w:r>
            <w:r w:rsidRPr="00C660A9">
              <w:rPr>
                <w:sz w:val="28"/>
                <w:szCs w:val="28"/>
              </w:rPr>
              <w:t>выразительности;</w:t>
            </w:r>
          </w:p>
          <w:p w:rsidR="00790802" w:rsidRPr="00C660A9" w:rsidRDefault="00790802" w:rsidP="00CD1877">
            <w:pPr>
              <w:pStyle w:val="TableParagraph"/>
              <w:numPr>
                <w:ilvl w:val="0"/>
                <w:numId w:val="31"/>
              </w:numPr>
              <w:tabs>
                <w:tab w:val="left" w:pos="465"/>
                <w:tab w:val="left" w:pos="466"/>
                <w:tab w:val="left" w:pos="14034"/>
              </w:tabs>
              <w:rPr>
                <w:sz w:val="28"/>
                <w:szCs w:val="28"/>
                <w:lang w:val="ru-RU"/>
              </w:rPr>
            </w:pPr>
            <w:r w:rsidRPr="00C660A9">
              <w:rPr>
                <w:sz w:val="28"/>
                <w:szCs w:val="28"/>
                <w:lang w:val="ru-RU"/>
              </w:rPr>
              <w:t>читать</w:t>
            </w:r>
            <w:r w:rsidRPr="00C660A9">
              <w:rPr>
                <w:spacing w:val="-7"/>
                <w:sz w:val="28"/>
                <w:szCs w:val="28"/>
                <w:lang w:val="ru-RU"/>
              </w:rPr>
              <w:t xml:space="preserve"> </w:t>
            </w:r>
            <w:r w:rsidRPr="00C660A9">
              <w:rPr>
                <w:sz w:val="28"/>
                <w:szCs w:val="28"/>
                <w:lang w:val="ru-RU"/>
              </w:rPr>
              <w:t>одно</w:t>
            </w:r>
            <w:r w:rsidRPr="00C660A9">
              <w:rPr>
                <w:spacing w:val="-6"/>
                <w:sz w:val="28"/>
                <w:szCs w:val="28"/>
                <w:lang w:val="ru-RU"/>
              </w:rPr>
              <w:t xml:space="preserve"> </w:t>
            </w:r>
            <w:r w:rsidRPr="00C660A9">
              <w:rPr>
                <w:sz w:val="28"/>
                <w:szCs w:val="28"/>
                <w:lang w:val="ru-RU"/>
              </w:rPr>
              <w:t>из</w:t>
            </w:r>
            <w:r w:rsidRPr="00C660A9">
              <w:rPr>
                <w:spacing w:val="-7"/>
                <w:sz w:val="28"/>
                <w:szCs w:val="28"/>
                <w:lang w:val="ru-RU"/>
              </w:rPr>
              <w:t xml:space="preserve"> </w:t>
            </w:r>
            <w:r w:rsidRPr="00C660A9">
              <w:rPr>
                <w:sz w:val="28"/>
                <w:szCs w:val="28"/>
                <w:lang w:val="ru-RU"/>
              </w:rPr>
              <w:t>стихотворений</w:t>
            </w:r>
            <w:r w:rsidRPr="00C660A9">
              <w:rPr>
                <w:spacing w:val="-6"/>
                <w:sz w:val="28"/>
                <w:szCs w:val="28"/>
                <w:lang w:val="ru-RU"/>
              </w:rPr>
              <w:t xml:space="preserve"> </w:t>
            </w:r>
            <w:r w:rsidRPr="00C660A9">
              <w:rPr>
                <w:sz w:val="28"/>
                <w:szCs w:val="28"/>
                <w:lang w:val="ru-RU"/>
              </w:rPr>
              <w:t>наизусть.</w:t>
            </w:r>
          </w:p>
        </w:tc>
      </w:tr>
    </w:tbl>
    <w:p w:rsidR="0052048F" w:rsidRPr="00C660A9" w:rsidRDefault="0052048F" w:rsidP="00CD1877">
      <w:pPr>
        <w:tabs>
          <w:tab w:val="left" w:pos="14034"/>
        </w:tabs>
        <w:spacing w:after="0" w:line="240" w:lineRule="auto"/>
        <w:rPr>
          <w:rFonts w:ascii="Times New Roman" w:hAnsi="Times New Roman" w:cs="Times New Roman"/>
          <w:sz w:val="28"/>
          <w:szCs w:val="28"/>
        </w:rPr>
        <w:sectPr w:rsidR="0052048F" w:rsidRPr="00C660A9" w:rsidSect="00CD1877">
          <w:type w:val="continuous"/>
          <w:pgSz w:w="16840" w:h="11920" w:orient="landscape"/>
          <w:pgMar w:top="1134" w:right="678" w:bottom="1134" w:left="1134" w:header="0" w:footer="928" w:gutter="0"/>
          <w:cols w:space="720"/>
          <w:docGrid w:linePitch="299"/>
        </w:sectPr>
      </w:pPr>
    </w:p>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5"/>
        <w:gridCol w:w="4240"/>
        <w:gridCol w:w="7951"/>
      </w:tblGrid>
      <w:tr w:rsidR="00790802" w:rsidRPr="00C660A9" w:rsidTr="005F2C18">
        <w:trPr>
          <w:trHeight w:val="1090"/>
        </w:trPr>
        <w:tc>
          <w:tcPr>
            <w:tcW w:w="2835" w:type="dxa"/>
            <w:vMerge w:val="restart"/>
          </w:tcPr>
          <w:p w:rsidR="00790802" w:rsidRPr="00C660A9" w:rsidRDefault="00790802" w:rsidP="00CD1877">
            <w:pPr>
              <w:pStyle w:val="TableParagraph"/>
              <w:tabs>
                <w:tab w:val="left" w:pos="14034"/>
              </w:tabs>
              <w:ind w:left="0" w:firstLine="0"/>
              <w:rPr>
                <w:sz w:val="28"/>
                <w:szCs w:val="28"/>
                <w:lang w:val="ru-RU"/>
              </w:rPr>
            </w:pPr>
          </w:p>
        </w:tc>
        <w:tc>
          <w:tcPr>
            <w:tcW w:w="4240" w:type="dxa"/>
          </w:tcPr>
          <w:p w:rsidR="00790802" w:rsidRPr="00C660A9" w:rsidRDefault="00790802" w:rsidP="00CD1877">
            <w:pPr>
              <w:pStyle w:val="TableParagraph"/>
              <w:tabs>
                <w:tab w:val="left" w:pos="14034"/>
              </w:tabs>
              <w:ind w:left="0" w:firstLine="0"/>
              <w:rPr>
                <w:sz w:val="28"/>
                <w:szCs w:val="28"/>
                <w:lang w:val="ru-RU"/>
              </w:rPr>
            </w:pPr>
            <w:r w:rsidRPr="00C660A9">
              <w:rPr>
                <w:sz w:val="28"/>
                <w:szCs w:val="28"/>
                <w:lang w:val="ru-RU"/>
              </w:rPr>
              <w:t>А. А. Фет. Стихотворения (не 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«Учись</w:t>
            </w:r>
            <w:r w:rsidRPr="00C660A9">
              <w:rPr>
                <w:spacing w:val="1"/>
                <w:sz w:val="28"/>
                <w:szCs w:val="28"/>
                <w:lang w:val="ru-RU"/>
              </w:rPr>
              <w:t xml:space="preserve"> </w:t>
            </w:r>
            <w:r w:rsidRPr="00C660A9">
              <w:rPr>
                <w:sz w:val="28"/>
                <w:szCs w:val="28"/>
                <w:lang w:val="ru-RU"/>
              </w:rPr>
              <w:t>у</w:t>
            </w:r>
            <w:r w:rsidRPr="00C660A9">
              <w:rPr>
                <w:spacing w:val="1"/>
                <w:sz w:val="28"/>
                <w:szCs w:val="28"/>
                <w:lang w:val="ru-RU"/>
              </w:rPr>
              <w:t xml:space="preserve"> </w:t>
            </w:r>
            <w:r w:rsidRPr="00C660A9">
              <w:rPr>
                <w:sz w:val="28"/>
                <w:szCs w:val="28"/>
                <w:lang w:val="ru-RU"/>
              </w:rPr>
              <w:t>них</w:t>
            </w:r>
            <w:r w:rsidRPr="00C660A9">
              <w:rPr>
                <w:spacing w:val="1"/>
                <w:sz w:val="28"/>
                <w:szCs w:val="28"/>
                <w:lang w:val="ru-RU"/>
              </w:rPr>
              <w:t xml:space="preserve"> </w:t>
            </w:r>
            <w:r w:rsidRPr="00C660A9">
              <w:rPr>
                <w:sz w:val="28"/>
                <w:szCs w:val="28"/>
                <w:lang w:val="ru-RU"/>
              </w:rPr>
              <w:t>—</w:t>
            </w:r>
            <w:r w:rsidRPr="00C660A9">
              <w:rPr>
                <w:spacing w:val="1"/>
                <w:sz w:val="28"/>
                <w:szCs w:val="28"/>
                <w:lang w:val="ru-RU"/>
              </w:rPr>
              <w:t xml:space="preserve"> </w:t>
            </w:r>
            <w:r w:rsidRPr="00C660A9">
              <w:rPr>
                <w:sz w:val="28"/>
                <w:szCs w:val="28"/>
                <w:lang w:val="ru-RU"/>
              </w:rPr>
              <w:t>у</w:t>
            </w:r>
            <w:r w:rsidRPr="00C660A9">
              <w:rPr>
                <w:spacing w:val="1"/>
                <w:sz w:val="28"/>
                <w:szCs w:val="28"/>
                <w:lang w:val="ru-RU"/>
              </w:rPr>
              <w:t xml:space="preserve"> </w:t>
            </w:r>
            <w:r w:rsidRPr="00C660A9">
              <w:rPr>
                <w:sz w:val="28"/>
                <w:szCs w:val="28"/>
                <w:lang w:val="ru-RU"/>
              </w:rPr>
              <w:t>дуба,</w:t>
            </w:r>
            <w:r w:rsidRPr="00C660A9">
              <w:rPr>
                <w:spacing w:val="1"/>
                <w:sz w:val="28"/>
                <w:szCs w:val="28"/>
                <w:lang w:val="ru-RU"/>
              </w:rPr>
              <w:t xml:space="preserve"> </w:t>
            </w:r>
            <w:r w:rsidRPr="00C660A9">
              <w:rPr>
                <w:sz w:val="28"/>
                <w:szCs w:val="28"/>
                <w:lang w:val="ru-RU"/>
              </w:rPr>
              <w:t>у</w:t>
            </w:r>
            <w:r w:rsidRPr="00C660A9">
              <w:rPr>
                <w:spacing w:val="1"/>
                <w:sz w:val="28"/>
                <w:szCs w:val="28"/>
                <w:lang w:val="ru-RU"/>
              </w:rPr>
              <w:t xml:space="preserve"> </w:t>
            </w:r>
            <w:r w:rsidRPr="00C660A9">
              <w:rPr>
                <w:sz w:val="28"/>
                <w:szCs w:val="28"/>
                <w:lang w:val="ru-RU"/>
              </w:rPr>
              <w:t>берёзы…»,</w:t>
            </w:r>
            <w:r w:rsidRPr="00C660A9">
              <w:rPr>
                <w:spacing w:val="1"/>
                <w:sz w:val="28"/>
                <w:szCs w:val="28"/>
                <w:lang w:val="ru-RU"/>
              </w:rPr>
              <w:t xml:space="preserve"> </w:t>
            </w:r>
            <w:r w:rsidRPr="00C660A9">
              <w:rPr>
                <w:sz w:val="28"/>
                <w:szCs w:val="28"/>
                <w:lang w:val="ru-RU"/>
              </w:rPr>
              <w:t>«Я</w:t>
            </w:r>
            <w:r w:rsidRPr="00C660A9">
              <w:rPr>
                <w:spacing w:val="1"/>
                <w:sz w:val="28"/>
                <w:szCs w:val="28"/>
                <w:lang w:val="ru-RU"/>
              </w:rPr>
              <w:t xml:space="preserve"> </w:t>
            </w:r>
            <w:r w:rsidRPr="00C660A9">
              <w:rPr>
                <w:sz w:val="28"/>
                <w:szCs w:val="28"/>
                <w:lang w:val="ru-RU"/>
              </w:rPr>
              <w:t>пришёл</w:t>
            </w:r>
            <w:r w:rsidRPr="00C660A9">
              <w:rPr>
                <w:spacing w:val="1"/>
                <w:sz w:val="28"/>
                <w:szCs w:val="28"/>
                <w:lang w:val="ru-RU"/>
              </w:rPr>
              <w:t xml:space="preserve"> </w:t>
            </w:r>
            <w:r w:rsidRPr="00C660A9">
              <w:rPr>
                <w:sz w:val="28"/>
                <w:szCs w:val="28"/>
                <w:lang w:val="ru-RU"/>
              </w:rPr>
              <w:t>к</w:t>
            </w:r>
            <w:r w:rsidRPr="00C660A9">
              <w:rPr>
                <w:spacing w:val="1"/>
                <w:sz w:val="28"/>
                <w:szCs w:val="28"/>
                <w:lang w:val="ru-RU"/>
              </w:rPr>
              <w:t xml:space="preserve"> </w:t>
            </w:r>
            <w:r w:rsidRPr="00C660A9">
              <w:rPr>
                <w:sz w:val="28"/>
                <w:szCs w:val="28"/>
                <w:lang w:val="ru-RU"/>
              </w:rPr>
              <w:t>тебе</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приветом…».</w:t>
            </w:r>
            <w:r w:rsidRPr="00C660A9">
              <w:rPr>
                <w:spacing w:val="-1"/>
                <w:sz w:val="28"/>
                <w:szCs w:val="28"/>
                <w:lang w:val="ru-RU"/>
              </w:rPr>
              <w:t xml:space="preserve"> </w:t>
            </w:r>
            <w:r w:rsidRPr="00C660A9">
              <w:rPr>
                <w:sz w:val="28"/>
                <w:szCs w:val="28"/>
              </w:rPr>
              <w:t>(2 ч.)</w:t>
            </w:r>
          </w:p>
        </w:tc>
        <w:tc>
          <w:tcPr>
            <w:tcW w:w="7951" w:type="dxa"/>
          </w:tcPr>
          <w:p w:rsidR="00790802" w:rsidRPr="00C660A9" w:rsidRDefault="00790802" w:rsidP="00CD1877">
            <w:pPr>
              <w:pStyle w:val="TableParagraph"/>
              <w:numPr>
                <w:ilvl w:val="0"/>
                <w:numId w:val="29"/>
              </w:numPr>
              <w:tabs>
                <w:tab w:val="left" w:pos="466"/>
                <w:tab w:val="left" w:pos="14034"/>
              </w:tabs>
              <w:ind w:hanging="361"/>
              <w:rPr>
                <w:sz w:val="28"/>
                <w:szCs w:val="28"/>
              </w:rPr>
            </w:pPr>
            <w:r w:rsidRPr="00C660A9">
              <w:rPr>
                <w:sz w:val="28"/>
                <w:szCs w:val="28"/>
              </w:rPr>
              <w:t>читать</w:t>
            </w:r>
            <w:r w:rsidRPr="00C660A9">
              <w:rPr>
                <w:spacing w:val="-7"/>
                <w:sz w:val="28"/>
                <w:szCs w:val="28"/>
              </w:rPr>
              <w:t xml:space="preserve"> </w:t>
            </w:r>
            <w:r w:rsidRPr="00C660A9">
              <w:rPr>
                <w:sz w:val="28"/>
                <w:szCs w:val="28"/>
              </w:rPr>
              <w:t>выразительно</w:t>
            </w:r>
            <w:r w:rsidRPr="00C660A9">
              <w:rPr>
                <w:spacing w:val="-7"/>
                <w:sz w:val="28"/>
                <w:szCs w:val="28"/>
              </w:rPr>
              <w:t xml:space="preserve"> </w:t>
            </w:r>
            <w:r w:rsidRPr="00C660A9">
              <w:rPr>
                <w:sz w:val="28"/>
                <w:szCs w:val="28"/>
              </w:rPr>
              <w:t>стихотворение,</w:t>
            </w:r>
            <w:r w:rsidRPr="00C660A9">
              <w:rPr>
                <w:spacing w:val="-7"/>
                <w:sz w:val="28"/>
                <w:szCs w:val="28"/>
              </w:rPr>
              <w:t xml:space="preserve"> </w:t>
            </w:r>
            <w:r w:rsidRPr="00C660A9">
              <w:rPr>
                <w:sz w:val="28"/>
                <w:szCs w:val="28"/>
              </w:rPr>
              <w:t>анализировать;</w:t>
            </w:r>
          </w:p>
          <w:p w:rsidR="00790802" w:rsidRPr="00354D1C" w:rsidRDefault="00790802" w:rsidP="00354D1C">
            <w:pPr>
              <w:pStyle w:val="TableParagraph"/>
              <w:numPr>
                <w:ilvl w:val="0"/>
                <w:numId w:val="29"/>
              </w:numPr>
              <w:tabs>
                <w:tab w:val="left" w:pos="466"/>
                <w:tab w:val="left" w:pos="466"/>
                <w:tab w:val="left" w:pos="14034"/>
              </w:tabs>
              <w:ind w:left="465"/>
              <w:rPr>
                <w:sz w:val="28"/>
                <w:szCs w:val="28"/>
                <w:lang w:val="ru-RU"/>
              </w:rPr>
            </w:pPr>
            <w:r w:rsidRPr="00C660A9">
              <w:rPr>
                <w:sz w:val="28"/>
                <w:szCs w:val="28"/>
                <w:lang w:val="ru-RU"/>
              </w:rPr>
              <w:t>находить</w:t>
            </w:r>
            <w:r w:rsidRPr="00C660A9">
              <w:rPr>
                <w:spacing w:val="1"/>
                <w:sz w:val="28"/>
                <w:szCs w:val="28"/>
                <w:lang w:val="ru-RU"/>
              </w:rPr>
              <w:t xml:space="preserve"> </w:t>
            </w:r>
            <w:r w:rsidRPr="00C660A9">
              <w:rPr>
                <w:sz w:val="28"/>
                <w:szCs w:val="28"/>
                <w:lang w:val="ru-RU"/>
              </w:rPr>
              <w:t>языковые</w:t>
            </w:r>
            <w:r w:rsidRPr="00C660A9">
              <w:rPr>
                <w:spacing w:val="1"/>
                <w:sz w:val="28"/>
                <w:szCs w:val="28"/>
                <w:lang w:val="ru-RU"/>
              </w:rPr>
              <w:t xml:space="preserve"> </w:t>
            </w:r>
            <w:r w:rsidRPr="00C660A9">
              <w:rPr>
                <w:sz w:val="28"/>
                <w:szCs w:val="28"/>
                <w:lang w:val="ru-RU"/>
              </w:rPr>
              <w:t>средства</w:t>
            </w:r>
            <w:r w:rsidRPr="00C660A9">
              <w:rPr>
                <w:spacing w:val="1"/>
                <w:sz w:val="28"/>
                <w:szCs w:val="28"/>
                <w:lang w:val="ru-RU"/>
              </w:rPr>
              <w:t xml:space="preserve"> </w:t>
            </w:r>
            <w:r w:rsidRPr="00C660A9">
              <w:rPr>
                <w:sz w:val="28"/>
                <w:szCs w:val="28"/>
                <w:lang w:val="ru-RU"/>
              </w:rPr>
              <w:t>художественной</w:t>
            </w:r>
            <w:r w:rsidRPr="00C660A9">
              <w:rPr>
                <w:spacing w:val="1"/>
                <w:sz w:val="28"/>
                <w:szCs w:val="28"/>
                <w:lang w:val="ru-RU"/>
              </w:rPr>
              <w:t xml:space="preserve"> </w:t>
            </w:r>
            <w:r w:rsidRPr="00C660A9">
              <w:rPr>
                <w:sz w:val="28"/>
                <w:szCs w:val="28"/>
                <w:lang w:val="ru-RU"/>
              </w:rPr>
              <w:t>выразительности</w:t>
            </w:r>
            <w:r w:rsidRPr="00C660A9">
              <w:rPr>
                <w:spacing w:val="1"/>
                <w:sz w:val="28"/>
                <w:szCs w:val="28"/>
                <w:lang w:val="ru-RU"/>
              </w:rPr>
              <w:t xml:space="preserve"> </w:t>
            </w:r>
            <w:r w:rsidRPr="00C660A9">
              <w:rPr>
                <w:sz w:val="28"/>
                <w:szCs w:val="28"/>
                <w:lang w:val="ru-RU"/>
              </w:rPr>
              <w:t>(эпитет, сравнение, метафора, олицетворение), определять их роль в</w:t>
            </w:r>
            <w:r w:rsidRPr="00C660A9">
              <w:rPr>
                <w:spacing w:val="-57"/>
                <w:sz w:val="28"/>
                <w:szCs w:val="28"/>
                <w:lang w:val="ru-RU"/>
              </w:rPr>
              <w:t xml:space="preserve"> </w:t>
            </w:r>
            <w:r w:rsidRPr="00C660A9">
              <w:rPr>
                <w:sz w:val="28"/>
                <w:szCs w:val="28"/>
                <w:lang w:val="ru-RU"/>
              </w:rPr>
              <w:t>создании поэтических образов;</w:t>
            </w:r>
            <w:r w:rsidR="00354D1C">
              <w:rPr>
                <w:sz w:val="28"/>
                <w:szCs w:val="28"/>
                <w:lang w:val="ru-RU"/>
              </w:rPr>
              <w:t xml:space="preserve"> </w:t>
            </w:r>
            <w:r w:rsidRPr="00354D1C">
              <w:rPr>
                <w:sz w:val="28"/>
                <w:szCs w:val="28"/>
                <w:lang w:val="ru-RU"/>
              </w:rPr>
              <w:t>читать</w:t>
            </w:r>
            <w:r w:rsidRPr="00354D1C">
              <w:rPr>
                <w:spacing w:val="-7"/>
                <w:sz w:val="28"/>
                <w:szCs w:val="28"/>
                <w:lang w:val="ru-RU"/>
              </w:rPr>
              <w:t xml:space="preserve"> </w:t>
            </w:r>
            <w:r w:rsidRPr="00354D1C">
              <w:rPr>
                <w:sz w:val="28"/>
                <w:szCs w:val="28"/>
                <w:lang w:val="ru-RU"/>
              </w:rPr>
              <w:t>одно</w:t>
            </w:r>
            <w:r w:rsidRPr="00354D1C">
              <w:rPr>
                <w:spacing w:val="-6"/>
                <w:sz w:val="28"/>
                <w:szCs w:val="28"/>
                <w:lang w:val="ru-RU"/>
              </w:rPr>
              <w:t xml:space="preserve"> </w:t>
            </w:r>
            <w:r w:rsidRPr="00354D1C">
              <w:rPr>
                <w:sz w:val="28"/>
                <w:szCs w:val="28"/>
                <w:lang w:val="ru-RU"/>
              </w:rPr>
              <w:t>из</w:t>
            </w:r>
            <w:r w:rsidRPr="00354D1C">
              <w:rPr>
                <w:spacing w:val="-7"/>
                <w:sz w:val="28"/>
                <w:szCs w:val="28"/>
                <w:lang w:val="ru-RU"/>
              </w:rPr>
              <w:t xml:space="preserve"> </w:t>
            </w:r>
            <w:r w:rsidRPr="00354D1C">
              <w:rPr>
                <w:sz w:val="28"/>
                <w:szCs w:val="28"/>
                <w:lang w:val="ru-RU"/>
              </w:rPr>
              <w:t>стихотворений</w:t>
            </w:r>
            <w:r w:rsidRPr="00354D1C">
              <w:rPr>
                <w:spacing w:val="-6"/>
                <w:sz w:val="28"/>
                <w:szCs w:val="28"/>
                <w:lang w:val="ru-RU"/>
              </w:rPr>
              <w:t xml:space="preserve"> </w:t>
            </w:r>
            <w:r w:rsidRPr="00354D1C">
              <w:rPr>
                <w:sz w:val="28"/>
                <w:szCs w:val="28"/>
                <w:lang w:val="ru-RU"/>
              </w:rPr>
              <w:t>наизусть.</w:t>
            </w:r>
          </w:p>
        </w:tc>
      </w:tr>
      <w:tr w:rsidR="00790802" w:rsidRPr="00C660A9" w:rsidTr="005F2C18">
        <w:trPr>
          <w:trHeight w:val="2489"/>
        </w:trPr>
        <w:tc>
          <w:tcPr>
            <w:tcW w:w="2835" w:type="dxa"/>
            <w:vMerge/>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14034"/>
              </w:tabs>
              <w:ind w:left="131" w:firstLine="0"/>
              <w:rPr>
                <w:sz w:val="28"/>
                <w:szCs w:val="28"/>
                <w:lang w:val="ru-RU"/>
              </w:rPr>
            </w:pPr>
            <w:r w:rsidRPr="00C660A9">
              <w:rPr>
                <w:sz w:val="28"/>
                <w:szCs w:val="28"/>
                <w:lang w:val="ru-RU"/>
              </w:rPr>
              <w:t>И.</w:t>
            </w:r>
            <w:r w:rsidRPr="00C660A9">
              <w:rPr>
                <w:spacing w:val="37"/>
                <w:sz w:val="28"/>
                <w:szCs w:val="28"/>
                <w:lang w:val="ru-RU"/>
              </w:rPr>
              <w:t xml:space="preserve"> </w:t>
            </w:r>
            <w:r w:rsidRPr="00C660A9">
              <w:rPr>
                <w:sz w:val="28"/>
                <w:szCs w:val="28"/>
                <w:lang w:val="ru-RU"/>
              </w:rPr>
              <w:t>С.</w:t>
            </w:r>
            <w:r w:rsidRPr="00C660A9">
              <w:rPr>
                <w:spacing w:val="38"/>
                <w:sz w:val="28"/>
                <w:szCs w:val="28"/>
                <w:lang w:val="ru-RU"/>
              </w:rPr>
              <w:t xml:space="preserve"> </w:t>
            </w:r>
            <w:r w:rsidRPr="00C660A9">
              <w:rPr>
                <w:sz w:val="28"/>
                <w:szCs w:val="28"/>
                <w:lang w:val="ru-RU"/>
              </w:rPr>
              <w:t>Тургенев.</w:t>
            </w:r>
            <w:r w:rsidRPr="00C660A9">
              <w:rPr>
                <w:spacing w:val="38"/>
                <w:sz w:val="28"/>
                <w:szCs w:val="28"/>
                <w:lang w:val="ru-RU"/>
              </w:rPr>
              <w:t xml:space="preserve"> </w:t>
            </w:r>
            <w:r w:rsidRPr="00C660A9">
              <w:rPr>
                <w:sz w:val="28"/>
                <w:szCs w:val="28"/>
                <w:lang w:val="ru-RU"/>
              </w:rPr>
              <w:t>Рассказ</w:t>
            </w:r>
            <w:r w:rsidRPr="00C660A9">
              <w:rPr>
                <w:spacing w:val="38"/>
                <w:sz w:val="28"/>
                <w:szCs w:val="28"/>
                <w:lang w:val="ru-RU"/>
              </w:rPr>
              <w:t xml:space="preserve"> </w:t>
            </w:r>
            <w:r w:rsidRPr="00C660A9">
              <w:rPr>
                <w:sz w:val="28"/>
                <w:szCs w:val="28"/>
                <w:lang w:val="ru-RU"/>
              </w:rPr>
              <w:t>«Бежин</w:t>
            </w:r>
            <w:r w:rsidRPr="00C660A9">
              <w:rPr>
                <w:spacing w:val="23"/>
                <w:sz w:val="28"/>
                <w:szCs w:val="28"/>
                <w:lang w:val="ru-RU"/>
              </w:rPr>
              <w:t xml:space="preserve"> </w:t>
            </w:r>
            <w:r w:rsidRPr="00C660A9">
              <w:rPr>
                <w:sz w:val="28"/>
                <w:szCs w:val="28"/>
                <w:lang w:val="ru-RU"/>
              </w:rPr>
              <w:t>луг»</w:t>
            </w:r>
            <w:r w:rsidRPr="00C660A9">
              <w:rPr>
                <w:spacing w:val="-57"/>
                <w:sz w:val="28"/>
                <w:szCs w:val="28"/>
                <w:lang w:val="ru-RU"/>
              </w:rPr>
              <w:t xml:space="preserve"> </w:t>
            </w:r>
            <w:r w:rsidRPr="00C660A9">
              <w:rPr>
                <w:sz w:val="28"/>
                <w:szCs w:val="28"/>
                <w:lang w:val="ru-RU"/>
              </w:rPr>
              <w:t>(2 ч.)</w:t>
            </w:r>
          </w:p>
        </w:tc>
        <w:tc>
          <w:tcPr>
            <w:tcW w:w="7951" w:type="dxa"/>
          </w:tcPr>
          <w:p w:rsidR="00790802" w:rsidRPr="00354D1C" w:rsidRDefault="00790802" w:rsidP="00354D1C">
            <w:pPr>
              <w:pStyle w:val="TableParagraph"/>
              <w:numPr>
                <w:ilvl w:val="0"/>
                <w:numId w:val="28"/>
              </w:numPr>
              <w:tabs>
                <w:tab w:val="left" w:pos="465"/>
                <w:tab w:val="left" w:pos="466"/>
                <w:tab w:val="left" w:pos="14034"/>
              </w:tabs>
              <w:ind w:hanging="361"/>
              <w:rPr>
                <w:sz w:val="28"/>
                <w:szCs w:val="28"/>
                <w:lang w:val="ru-RU"/>
              </w:rPr>
            </w:pPr>
            <w:r w:rsidRPr="00C660A9">
              <w:rPr>
                <w:sz w:val="28"/>
                <w:szCs w:val="28"/>
                <w:lang w:val="ru-RU"/>
              </w:rPr>
              <w:t>воспринимать</w:t>
            </w:r>
            <w:r w:rsidRPr="00C660A9">
              <w:rPr>
                <w:spacing w:val="-5"/>
                <w:sz w:val="28"/>
                <w:szCs w:val="28"/>
                <w:lang w:val="ru-RU"/>
              </w:rPr>
              <w:t xml:space="preserve"> </w:t>
            </w:r>
            <w:r w:rsidRPr="00C660A9">
              <w:rPr>
                <w:sz w:val="28"/>
                <w:szCs w:val="28"/>
                <w:lang w:val="ru-RU"/>
              </w:rPr>
              <w:t>и</w:t>
            </w:r>
            <w:r w:rsidRPr="00C660A9">
              <w:rPr>
                <w:spacing w:val="-4"/>
                <w:sz w:val="28"/>
                <w:szCs w:val="28"/>
                <w:lang w:val="ru-RU"/>
              </w:rPr>
              <w:t xml:space="preserve"> </w:t>
            </w:r>
            <w:r w:rsidRPr="00C660A9">
              <w:rPr>
                <w:sz w:val="28"/>
                <w:szCs w:val="28"/>
                <w:lang w:val="ru-RU"/>
              </w:rPr>
              <w:t>выразительно</w:t>
            </w:r>
            <w:r w:rsidRPr="00C660A9">
              <w:rPr>
                <w:spacing w:val="-4"/>
                <w:sz w:val="28"/>
                <w:szCs w:val="28"/>
                <w:lang w:val="ru-RU"/>
              </w:rPr>
              <w:t xml:space="preserve"> </w:t>
            </w:r>
            <w:r w:rsidRPr="00C660A9">
              <w:rPr>
                <w:sz w:val="28"/>
                <w:szCs w:val="28"/>
                <w:lang w:val="ru-RU"/>
              </w:rPr>
              <w:t>читать</w:t>
            </w:r>
            <w:r w:rsidRPr="00C660A9">
              <w:rPr>
                <w:spacing w:val="-4"/>
                <w:sz w:val="28"/>
                <w:szCs w:val="28"/>
                <w:lang w:val="ru-RU"/>
              </w:rPr>
              <w:t xml:space="preserve"> </w:t>
            </w:r>
            <w:r w:rsidRPr="00C660A9">
              <w:rPr>
                <w:sz w:val="28"/>
                <w:szCs w:val="28"/>
                <w:lang w:val="ru-RU"/>
              </w:rPr>
              <w:t>литературное</w:t>
            </w:r>
            <w:r w:rsidRPr="00C660A9">
              <w:rPr>
                <w:spacing w:val="-4"/>
                <w:sz w:val="28"/>
                <w:szCs w:val="28"/>
                <w:lang w:val="ru-RU"/>
              </w:rPr>
              <w:t xml:space="preserve"> </w:t>
            </w:r>
            <w:r w:rsidRPr="00C660A9">
              <w:rPr>
                <w:sz w:val="28"/>
                <w:szCs w:val="28"/>
                <w:lang w:val="ru-RU"/>
              </w:rPr>
              <w:t>произведение;</w:t>
            </w:r>
            <w:r w:rsidR="00354D1C">
              <w:rPr>
                <w:sz w:val="28"/>
                <w:szCs w:val="28"/>
                <w:lang w:val="ru-RU"/>
              </w:rPr>
              <w:t xml:space="preserve"> уметь отвечать на вопросы, задавать вопросы к </w:t>
            </w:r>
            <w:r w:rsidRPr="00354D1C">
              <w:rPr>
                <w:spacing w:val="-6"/>
                <w:sz w:val="28"/>
                <w:szCs w:val="28"/>
                <w:lang w:val="ru-RU"/>
              </w:rPr>
              <w:t>тексту,</w:t>
            </w:r>
            <w:r w:rsidRPr="00354D1C">
              <w:rPr>
                <w:spacing w:val="-57"/>
                <w:sz w:val="28"/>
                <w:szCs w:val="28"/>
                <w:lang w:val="ru-RU"/>
              </w:rPr>
              <w:t xml:space="preserve"> </w:t>
            </w:r>
            <w:r w:rsidRPr="00354D1C">
              <w:rPr>
                <w:sz w:val="28"/>
                <w:szCs w:val="28"/>
                <w:lang w:val="ru-RU"/>
              </w:rPr>
              <w:t>пересказывать;</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rPr>
            </w:pPr>
            <w:r w:rsidRPr="00C660A9">
              <w:rPr>
                <w:sz w:val="28"/>
                <w:szCs w:val="28"/>
              </w:rPr>
              <w:t>составлять</w:t>
            </w:r>
            <w:r w:rsidRPr="00C660A9">
              <w:rPr>
                <w:spacing w:val="-1"/>
                <w:sz w:val="28"/>
                <w:szCs w:val="28"/>
              </w:rPr>
              <w:t xml:space="preserve"> </w:t>
            </w:r>
            <w:r w:rsidRPr="00C660A9">
              <w:rPr>
                <w:sz w:val="28"/>
                <w:szCs w:val="28"/>
              </w:rPr>
              <w:t>план</w:t>
            </w:r>
            <w:r w:rsidRPr="00C660A9">
              <w:rPr>
                <w:spacing w:val="-1"/>
                <w:sz w:val="28"/>
                <w:szCs w:val="28"/>
              </w:rPr>
              <w:t xml:space="preserve"> </w:t>
            </w:r>
            <w:r w:rsidRPr="00C660A9">
              <w:rPr>
                <w:sz w:val="28"/>
                <w:szCs w:val="28"/>
              </w:rPr>
              <w:t>(простой,</w:t>
            </w:r>
            <w:r w:rsidRPr="00C660A9">
              <w:rPr>
                <w:spacing w:val="-1"/>
                <w:sz w:val="28"/>
                <w:szCs w:val="28"/>
              </w:rPr>
              <w:t xml:space="preserve"> </w:t>
            </w:r>
            <w:r w:rsidRPr="00C660A9">
              <w:rPr>
                <w:sz w:val="28"/>
                <w:szCs w:val="28"/>
              </w:rPr>
              <w:t>подробный);</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lang w:val="ru-RU"/>
              </w:rPr>
            </w:pPr>
            <w:r w:rsidRPr="00C660A9">
              <w:rPr>
                <w:sz w:val="28"/>
                <w:szCs w:val="28"/>
                <w:lang w:val="ru-RU"/>
              </w:rPr>
              <w:t>выделять</w:t>
            </w:r>
            <w:r w:rsidRPr="00C660A9">
              <w:rPr>
                <w:spacing w:val="-4"/>
                <w:sz w:val="28"/>
                <w:szCs w:val="28"/>
                <w:lang w:val="ru-RU"/>
              </w:rPr>
              <w:t xml:space="preserve"> </w:t>
            </w:r>
            <w:r w:rsidRPr="00C660A9">
              <w:rPr>
                <w:sz w:val="28"/>
                <w:szCs w:val="28"/>
                <w:lang w:val="ru-RU"/>
              </w:rPr>
              <w:t>наиболее</w:t>
            </w:r>
            <w:r w:rsidRPr="00C660A9">
              <w:rPr>
                <w:spacing w:val="-4"/>
                <w:sz w:val="28"/>
                <w:szCs w:val="28"/>
                <w:lang w:val="ru-RU"/>
              </w:rPr>
              <w:t xml:space="preserve"> </w:t>
            </w:r>
            <w:r w:rsidRPr="00C660A9">
              <w:rPr>
                <w:sz w:val="28"/>
                <w:szCs w:val="28"/>
                <w:lang w:val="ru-RU"/>
              </w:rPr>
              <w:t>яркие</w:t>
            </w:r>
            <w:r w:rsidRPr="00C660A9">
              <w:rPr>
                <w:spacing w:val="-3"/>
                <w:sz w:val="28"/>
                <w:szCs w:val="28"/>
                <w:lang w:val="ru-RU"/>
              </w:rPr>
              <w:t xml:space="preserve"> </w:t>
            </w:r>
            <w:r w:rsidRPr="00C660A9">
              <w:rPr>
                <w:sz w:val="28"/>
                <w:szCs w:val="28"/>
                <w:lang w:val="ru-RU"/>
              </w:rPr>
              <w:t>эпизоды</w:t>
            </w:r>
            <w:r w:rsidRPr="00C660A9">
              <w:rPr>
                <w:spacing w:val="-4"/>
                <w:sz w:val="28"/>
                <w:szCs w:val="28"/>
                <w:lang w:val="ru-RU"/>
              </w:rPr>
              <w:t xml:space="preserve"> </w:t>
            </w:r>
            <w:r w:rsidRPr="00C660A9">
              <w:rPr>
                <w:sz w:val="28"/>
                <w:szCs w:val="28"/>
                <w:lang w:val="ru-RU"/>
              </w:rPr>
              <w:t>произведения;</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rPr>
            </w:pPr>
            <w:r w:rsidRPr="00C660A9">
              <w:rPr>
                <w:sz w:val="28"/>
                <w:szCs w:val="28"/>
              </w:rPr>
              <w:t>определять</w:t>
            </w:r>
            <w:r w:rsidRPr="00C660A9">
              <w:rPr>
                <w:spacing w:val="-9"/>
                <w:sz w:val="28"/>
                <w:szCs w:val="28"/>
              </w:rPr>
              <w:t xml:space="preserve"> </w:t>
            </w:r>
            <w:r w:rsidRPr="00C660A9">
              <w:rPr>
                <w:sz w:val="28"/>
                <w:szCs w:val="28"/>
              </w:rPr>
              <w:t>тему,</w:t>
            </w:r>
            <w:r w:rsidRPr="00C660A9">
              <w:rPr>
                <w:spacing w:val="-9"/>
                <w:sz w:val="28"/>
                <w:szCs w:val="28"/>
              </w:rPr>
              <w:t xml:space="preserve"> </w:t>
            </w:r>
            <w:r w:rsidRPr="00C660A9">
              <w:rPr>
                <w:sz w:val="28"/>
                <w:szCs w:val="28"/>
              </w:rPr>
              <w:t>идею;</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rPr>
            </w:pPr>
            <w:r w:rsidRPr="00C660A9">
              <w:rPr>
                <w:sz w:val="28"/>
                <w:szCs w:val="28"/>
              </w:rPr>
              <w:t>характеризовать</w:t>
            </w:r>
            <w:r w:rsidRPr="00C660A9">
              <w:rPr>
                <w:spacing w:val="-10"/>
                <w:sz w:val="28"/>
                <w:szCs w:val="28"/>
              </w:rPr>
              <w:t xml:space="preserve"> </w:t>
            </w:r>
            <w:r w:rsidRPr="00C660A9">
              <w:rPr>
                <w:sz w:val="28"/>
                <w:szCs w:val="28"/>
              </w:rPr>
              <w:t>главных</w:t>
            </w:r>
            <w:r w:rsidRPr="00C660A9">
              <w:rPr>
                <w:spacing w:val="-9"/>
                <w:sz w:val="28"/>
                <w:szCs w:val="28"/>
              </w:rPr>
              <w:t xml:space="preserve"> </w:t>
            </w:r>
            <w:r w:rsidRPr="00C660A9">
              <w:rPr>
                <w:sz w:val="28"/>
                <w:szCs w:val="28"/>
              </w:rPr>
              <w:t>героев</w:t>
            </w:r>
            <w:r w:rsidRPr="00C660A9">
              <w:rPr>
                <w:spacing w:val="-9"/>
                <w:sz w:val="28"/>
                <w:szCs w:val="28"/>
              </w:rPr>
              <w:t xml:space="preserve"> </w:t>
            </w:r>
            <w:r w:rsidRPr="00C660A9">
              <w:rPr>
                <w:sz w:val="28"/>
                <w:szCs w:val="28"/>
              </w:rPr>
              <w:t>рассказа;</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lang w:val="ru-RU"/>
              </w:rPr>
            </w:pPr>
            <w:r w:rsidRPr="00C660A9">
              <w:rPr>
                <w:sz w:val="28"/>
                <w:szCs w:val="28"/>
                <w:lang w:val="ru-RU"/>
              </w:rPr>
              <w:t>определять</w:t>
            </w:r>
            <w:r w:rsidRPr="00C660A9">
              <w:rPr>
                <w:spacing w:val="-2"/>
                <w:sz w:val="28"/>
                <w:szCs w:val="28"/>
                <w:lang w:val="ru-RU"/>
              </w:rPr>
              <w:t xml:space="preserve"> </w:t>
            </w:r>
            <w:r w:rsidRPr="00C660A9">
              <w:rPr>
                <w:sz w:val="28"/>
                <w:szCs w:val="28"/>
                <w:lang w:val="ru-RU"/>
              </w:rPr>
              <w:t>роль</w:t>
            </w:r>
            <w:r w:rsidRPr="00C660A9">
              <w:rPr>
                <w:spacing w:val="-2"/>
                <w:sz w:val="28"/>
                <w:szCs w:val="28"/>
                <w:lang w:val="ru-RU"/>
              </w:rPr>
              <w:t xml:space="preserve"> </w:t>
            </w:r>
            <w:r w:rsidRPr="00C660A9">
              <w:rPr>
                <w:sz w:val="28"/>
                <w:szCs w:val="28"/>
                <w:lang w:val="ru-RU"/>
              </w:rPr>
              <w:t>пейзажных</w:t>
            </w:r>
            <w:r w:rsidRPr="00C660A9">
              <w:rPr>
                <w:spacing w:val="-2"/>
                <w:sz w:val="28"/>
                <w:szCs w:val="28"/>
                <w:lang w:val="ru-RU"/>
              </w:rPr>
              <w:t xml:space="preserve"> </w:t>
            </w:r>
            <w:r w:rsidRPr="00C660A9">
              <w:rPr>
                <w:sz w:val="28"/>
                <w:szCs w:val="28"/>
                <w:lang w:val="ru-RU"/>
              </w:rPr>
              <w:t>описаний</w:t>
            </w:r>
            <w:r w:rsidRPr="00C660A9">
              <w:rPr>
                <w:spacing w:val="-2"/>
                <w:sz w:val="28"/>
                <w:szCs w:val="28"/>
                <w:lang w:val="ru-RU"/>
              </w:rPr>
              <w:t xml:space="preserve"> </w:t>
            </w:r>
            <w:r w:rsidRPr="00C660A9">
              <w:rPr>
                <w:sz w:val="28"/>
                <w:szCs w:val="28"/>
                <w:lang w:val="ru-RU"/>
              </w:rPr>
              <w:t>в</w:t>
            </w:r>
            <w:r w:rsidRPr="00C660A9">
              <w:rPr>
                <w:spacing w:val="-2"/>
                <w:sz w:val="28"/>
                <w:szCs w:val="28"/>
                <w:lang w:val="ru-RU"/>
              </w:rPr>
              <w:t xml:space="preserve"> </w:t>
            </w:r>
            <w:r w:rsidRPr="00C660A9">
              <w:rPr>
                <w:sz w:val="28"/>
                <w:szCs w:val="28"/>
                <w:lang w:val="ru-RU"/>
              </w:rPr>
              <w:t>произведении;</w:t>
            </w:r>
          </w:p>
          <w:p w:rsidR="00790802" w:rsidRPr="00C660A9" w:rsidRDefault="00790802" w:rsidP="00CD1877">
            <w:pPr>
              <w:pStyle w:val="TableParagraph"/>
              <w:numPr>
                <w:ilvl w:val="0"/>
                <w:numId w:val="28"/>
              </w:numPr>
              <w:tabs>
                <w:tab w:val="left" w:pos="465"/>
                <w:tab w:val="left" w:pos="466"/>
                <w:tab w:val="left" w:pos="14034"/>
              </w:tabs>
              <w:ind w:left="465"/>
              <w:rPr>
                <w:sz w:val="28"/>
                <w:szCs w:val="28"/>
                <w:lang w:val="ru-RU"/>
              </w:rPr>
            </w:pPr>
            <w:r w:rsidRPr="00C660A9">
              <w:rPr>
                <w:sz w:val="28"/>
                <w:szCs w:val="28"/>
                <w:lang w:val="ru-RU"/>
              </w:rPr>
              <w:t>сопоставлять</w:t>
            </w:r>
            <w:r w:rsidRPr="00C660A9">
              <w:rPr>
                <w:spacing w:val="21"/>
                <w:sz w:val="28"/>
                <w:szCs w:val="28"/>
                <w:lang w:val="ru-RU"/>
              </w:rPr>
              <w:t xml:space="preserve"> </w:t>
            </w:r>
            <w:r w:rsidRPr="00C660A9">
              <w:rPr>
                <w:sz w:val="28"/>
                <w:szCs w:val="28"/>
                <w:lang w:val="ru-RU"/>
              </w:rPr>
              <w:t>художественный</w:t>
            </w:r>
            <w:r w:rsidRPr="00C660A9">
              <w:rPr>
                <w:spacing w:val="21"/>
                <w:sz w:val="28"/>
                <w:szCs w:val="28"/>
                <w:lang w:val="ru-RU"/>
              </w:rPr>
              <w:t xml:space="preserve"> </w:t>
            </w:r>
            <w:r w:rsidRPr="00C660A9">
              <w:rPr>
                <w:sz w:val="28"/>
                <w:szCs w:val="28"/>
                <w:lang w:val="ru-RU"/>
              </w:rPr>
              <w:t>текст</w:t>
            </w:r>
            <w:r w:rsidRPr="00C660A9">
              <w:rPr>
                <w:spacing w:val="7"/>
                <w:sz w:val="28"/>
                <w:szCs w:val="28"/>
                <w:lang w:val="ru-RU"/>
              </w:rPr>
              <w:t xml:space="preserve"> </w:t>
            </w:r>
            <w:r w:rsidRPr="00C660A9">
              <w:rPr>
                <w:sz w:val="28"/>
                <w:szCs w:val="28"/>
                <w:lang w:val="ru-RU"/>
              </w:rPr>
              <w:t>с</w:t>
            </w:r>
            <w:r w:rsidRPr="00C660A9">
              <w:rPr>
                <w:spacing w:val="7"/>
                <w:sz w:val="28"/>
                <w:szCs w:val="28"/>
                <w:lang w:val="ru-RU"/>
              </w:rPr>
              <w:t xml:space="preserve"> </w:t>
            </w:r>
            <w:r w:rsidRPr="00C660A9">
              <w:rPr>
                <w:sz w:val="28"/>
                <w:szCs w:val="28"/>
                <w:lang w:val="ru-RU"/>
              </w:rPr>
              <w:t>произведениями</w:t>
            </w:r>
            <w:r w:rsidRPr="00C660A9">
              <w:rPr>
                <w:spacing w:val="7"/>
                <w:sz w:val="28"/>
                <w:szCs w:val="28"/>
                <w:lang w:val="ru-RU"/>
              </w:rPr>
              <w:t xml:space="preserve"> </w:t>
            </w:r>
            <w:r w:rsidRPr="00C660A9">
              <w:rPr>
                <w:sz w:val="28"/>
                <w:szCs w:val="28"/>
                <w:lang w:val="ru-RU"/>
              </w:rPr>
              <w:t>других</w:t>
            </w:r>
            <w:r w:rsidRPr="00C660A9">
              <w:rPr>
                <w:spacing w:val="-57"/>
                <w:sz w:val="28"/>
                <w:szCs w:val="28"/>
                <w:lang w:val="ru-RU"/>
              </w:rPr>
              <w:t xml:space="preserve"> </w:t>
            </w:r>
            <w:r w:rsidRPr="00C660A9">
              <w:rPr>
                <w:sz w:val="28"/>
                <w:szCs w:val="28"/>
                <w:lang w:val="ru-RU"/>
              </w:rPr>
              <w:t>видов</w:t>
            </w:r>
            <w:r w:rsidRPr="00C660A9">
              <w:rPr>
                <w:spacing w:val="-1"/>
                <w:sz w:val="28"/>
                <w:szCs w:val="28"/>
                <w:lang w:val="ru-RU"/>
              </w:rPr>
              <w:t xml:space="preserve"> </w:t>
            </w:r>
            <w:r w:rsidRPr="00C660A9">
              <w:rPr>
                <w:sz w:val="28"/>
                <w:szCs w:val="28"/>
                <w:lang w:val="ru-RU"/>
              </w:rPr>
              <w:t>искусства;</w:t>
            </w:r>
          </w:p>
          <w:p w:rsidR="00790802" w:rsidRPr="00C660A9" w:rsidRDefault="00790802" w:rsidP="00CD1877">
            <w:pPr>
              <w:pStyle w:val="TableParagraph"/>
              <w:numPr>
                <w:ilvl w:val="0"/>
                <w:numId w:val="31"/>
              </w:numPr>
              <w:tabs>
                <w:tab w:val="left" w:pos="465"/>
                <w:tab w:val="left" w:pos="466"/>
                <w:tab w:val="left" w:pos="14034"/>
              </w:tabs>
              <w:ind w:hanging="361"/>
              <w:rPr>
                <w:sz w:val="28"/>
                <w:szCs w:val="28"/>
                <w:lang w:val="ru-RU"/>
              </w:rPr>
            </w:pPr>
            <w:r w:rsidRPr="00C660A9">
              <w:rPr>
                <w:sz w:val="28"/>
                <w:szCs w:val="28"/>
              </w:rPr>
              <w:t>составлять</w:t>
            </w:r>
            <w:r w:rsidRPr="00C660A9">
              <w:rPr>
                <w:spacing w:val="-1"/>
                <w:sz w:val="28"/>
                <w:szCs w:val="28"/>
              </w:rPr>
              <w:t xml:space="preserve"> </w:t>
            </w:r>
            <w:r w:rsidRPr="00C660A9">
              <w:rPr>
                <w:sz w:val="28"/>
                <w:szCs w:val="28"/>
              </w:rPr>
              <w:t>отзыв</w:t>
            </w:r>
            <w:r w:rsidRPr="00C660A9">
              <w:rPr>
                <w:spacing w:val="-1"/>
                <w:sz w:val="28"/>
                <w:szCs w:val="28"/>
              </w:rPr>
              <w:t xml:space="preserve"> </w:t>
            </w:r>
            <w:r w:rsidRPr="00C660A9">
              <w:rPr>
                <w:sz w:val="28"/>
                <w:szCs w:val="28"/>
              </w:rPr>
              <w:t>о</w:t>
            </w:r>
            <w:r w:rsidRPr="00C660A9">
              <w:rPr>
                <w:spacing w:val="-1"/>
                <w:sz w:val="28"/>
                <w:szCs w:val="28"/>
              </w:rPr>
              <w:t xml:space="preserve"> </w:t>
            </w:r>
            <w:r w:rsidRPr="00C660A9">
              <w:rPr>
                <w:sz w:val="28"/>
                <w:szCs w:val="28"/>
              </w:rPr>
              <w:t>рассказе;</w:t>
            </w:r>
          </w:p>
        </w:tc>
      </w:tr>
      <w:tr w:rsidR="00790802" w:rsidRPr="00C660A9" w:rsidTr="005F2C18">
        <w:trPr>
          <w:trHeight w:val="1350"/>
        </w:trPr>
        <w:tc>
          <w:tcPr>
            <w:tcW w:w="2835" w:type="dxa"/>
            <w:vMerge w:val="restart"/>
          </w:tcPr>
          <w:p w:rsidR="00790802" w:rsidRPr="00C660A9" w:rsidRDefault="00790802" w:rsidP="00CD1877">
            <w:pPr>
              <w:pStyle w:val="TableParagraph"/>
              <w:tabs>
                <w:tab w:val="left" w:pos="14034"/>
              </w:tabs>
              <w:ind w:left="125" w:firstLine="0"/>
              <w:rPr>
                <w:sz w:val="28"/>
                <w:szCs w:val="28"/>
                <w:lang w:val="ru-RU"/>
              </w:rPr>
            </w:pPr>
            <w:r w:rsidRPr="00C660A9">
              <w:rPr>
                <w:sz w:val="28"/>
                <w:szCs w:val="28"/>
                <w:lang w:val="ru-RU"/>
              </w:rPr>
              <w:t>Литература</w:t>
            </w:r>
            <w:r w:rsidRPr="00C660A9">
              <w:rPr>
                <w:spacing w:val="1"/>
                <w:sz w:val="28"/>
                <w:szCs w:val="28"/>
                <w:lang w:val="ru-RU"/>
              </w:rPr>
              <w:t xml:space="preserve"> </w:t>
            </w:r>
            <w:r w:rsidRPr="00C660A9">
              <w:rPr>
                <w:sz w:val="28"/>
                <w:szCs w:val="28"/>
                <w:lang w:val="ru-RU"/>
              </w:rPr>
              <w:t>второй</w:t>
            </w:r>
            <w:r w:rsidRPr="00C660A9">
              <w:rPr>
                <w:spacing w:val="-57"/>
                <w:sz w:val="28"/>
                <w:szCs w:val="28"/>
                <w:lang w:val="ru-RU"/>
              </w:rPr>
              <w:t xml:space="preserve"> </w:t>
            </w:r>
            <w:r w:rsidRPr="00C660A9">
              <w:rPr>
                <w:sz w:val="28"/>
                <w:szCs w:val="28"/>
                <w:lang w:val="ru-RU"/>
              </w:rPr>
              <w:t>половины</w:t>
            </w:r>
            <w:r w:rsidRPr="00C660A9">
              <w:rPr>
                <w:spacing w:val="-8"/>
                <w:sz w:val="28"/>
                <w:szCs w:val="28"/>
                <w:lang w:val="ru-RU"/>
              </w:rPr>
              <w:t xml:space="preserve"> </w:t>
            </w:r>
            <w:r w:rsidRPr="00C660A9">
              <w:rPr>
                <w:sz w:val="28"/>
                <w:szCs w:val="28"/>
              </w:rPr>
              <w:t>XIX</w:t>
            </w:r>
            <w:r w:rsidRPr="00C660A9">
              <w:rPr>
                <w:spacing w:val="-8"/>
                <w:sz w:val="28"/>
                <w:szCs w:val="28"/>
                <w:lang w:val="ru-RU"/>
              </w:rPr>
              <w:t xml:space="preserve"> </w:t>
            </w:r>
            <w:r w:rsidRPr="00C660A9">
              <w:rPr>
                <w:sz w:val="28"/>
                <w:szCs w:val="28"/>
                <w:lang w:val="ru-RU"/>
              </w:rPr>
              <w:t>века.</w:t>
            </w:r>
            <w:r w:rsidRPr="00C660A9">
              <w:rPr>
                <w:spacing w:val="-7"/>
                <w:sz w:val="28"/>
                <w:szCs w:val="28"/>
                <w:lang w:val="ru-RU"/>
              </w:rPr>
              <w:t xml:space="preserve"> </w:t>
            </w:r>
          </w:p>
        </w:tc>
        <w:tc>
          <w:tcPr>
            <w:tcW w:w="4240" w:type="dxa"/>
          </w:tcPr>
          <w:p w:rsidR="00790802" w:rsidRPr="00C660A9" w:rsidRDefault="00790802" w:rsidP="00CD1877">
            <w:pPr>
              <w:pStyle w:val="TableParagraph"/>
              <w:tabs>
                <w:tab w:val="left" w:pos="14034"/>
              </w:tabs>
              <w:ind w:left="131" w:firstLine="0"/>
              <w:rPr>
                <w:sz w:val="28"/>
                <w:szCs w:val="28"/>
              </w:rPr>
            </w:pPr>
            <w:r w:rsidRPr="00C660A9">
              <w:rPr>
                <w:sz w:val="28"/>
                <w:szCs w:val="28"/>
                <w:lang w:val="ru-RU"/>
              </w:rPr>
              <w:t>Н.</w:t>
            </w:r>
            <w:r w:rsidRPr="00C660A9">
              <w:rPr>
                <w:spacing w:val="-3"/>
                <w:sz w:val="28"/>
                <w:szCs w:val="28"/>
                <w:lang w:val="ru-RU"/>
              </w:rPr>
              <w:t xml:space="preserve"> </w:t>
            </w:r>
            <w:r w:rsidRPr="00C660A9">
              <w:rPr>
                <w:sz w:val="28"/>
                <w:szCs w:val="28"/>
                <w:lang w:val="ru-RU"/>
              </w:rPr>
              <w:t>С.</w:t>
            </w:r>
            <w:r w:rsidRPr="00C660A9">
              <w:rPr>
                <w:spacing w:val="-2"/>
                <w:sz w:val="28"/>
                <w:szCs w:val="28"/>
                <w:lang w:val="ru-RU"/>
              </w:rPr>
              <w:t xml:space="preserve"> </w:t>
            </w:r>
            <w:r w:rsidRPr="00C660A9">
              <w:rPr>
                <w:sz w:val="28"/>
                <w:szCs w:val="28"/>
                <w:lang w:val="ru-RU"/>
              </w:rPr>
              <w:t>Лесков.</w:t>
            </w:r>
            <w:r w:rsidRPr="00C660A9">
              <w:rPr>
                <w:spacing w:val="-2"/>
                <w:sz w:val="28"/>
                <w:szCs w:val="28"/>
                <w:lang w:val="ru-RU"/>
              </w:rPr>
              <w:t xml:space="preserve"> </w:t>
            </w:r>
            <w:r w:rsidRPr="00C660A9">
              <w:rPr>
                <w:sz w:val="28"/>
                <w:szCs w:val="28"/>
                <w:lang w:val="ru-RU"/>
              </w:rPr>
              <w:t>Сказ</w:t>
            </w:r>
            <w:r w:rsidRPr="00C660A9">
              <w:rPr>
                <w:spacing w:val="-2"/>
                <w:sz w:val="28"/>
                <w:szCs w:val="28"/>
                <w:lang w:val="ru-RU"/>
              </w:rPr>
              <w:t xml:space="preserve"> </w:t>
            </w:r>
            <w:r w:rsidRPr="00C660A9">
              <w:rPr>
                <w:sz w:val="28"/>
                <w:szCs w:val="28"/>
                <w:lang w:val="ru-RU"/>
              </w:rPr>
              <w:t>«Левша».</w:t>
            </w:r>
            <w:r w:rsidRPr="00C660A9">
              <w:rPr>
                <w:spacing w:val="-2"/>
                <w:sz w:val="28"/>
                <w:szCs w:val="28"/>
                <w:lang w:val="ru-RU"/>
              </w:rPr>
              <w:t xml:space="preserve"> </w:t>
            </w:r>
            <w:r w:rsidRPr="00C660A9">
              <w:rPr>
                <w:sz w:val="28"/>
                <w:szCs w:val="28"/>
              </w:rPr>
              <w:t>(3</w:t>
            </w:r>
            <w:r w:rsidRPr="00C660A9">
              <w:rPr>
                <w:spacing w:val="-3"/>
                <w:sz w:val="28"/>
                <w:szCs w:val="28"/>
              </w:rPr>
              <w:t xml:space="preserve"> </w:t>
            </w:r>
            <w:r w:rsidRPr="00C660A9">
              <w:rPr>
                <w:sz w:val="28"/>
                <w:szCs w:val="28"/>
              </w:rPr>
              <w:t>ч.)</w:t>
            </w:r>
          </w:p>
        </w:tc>
        <w:tc>
          <w:tcPr>
            <w:tcW w:w="7951" w:type="dxa"/>
          </w:tcPr>
          <w:p w:rsidR="00790802" w:rsidRPr="00C660A9" w:rsidRDefault="00790802" w:rsidP="00CD1877">
            <w:pPr>
              <w:pStyle w:val="TableParagraph"/>
              <w:numPr>
                <w:ilvl w:val="0"/>
                <w:numId w:val="30"/>
              </w:numPr>
              <w:tabs>
                <w:tab w:val="left" w:pos="465"/>
                <w:tab w:val="left" w:pos="466"/>
                <w:tab w:val="left" w:pos="14034"/>
              </w:tabs>
              <w:rPr>
                <w:sz w:val="28"/>
                <w:szCs w:val="28"/>
                <w:lang w:val="ru-RU"/>
              </w:rPr>
            </w:pPr>
            <w:r w:rsidRPr="00C660A9">
              <w:rPr>
                <w:sz w:val="28"/>
                <w:szCs w:val="28"/>
                <w:lang w:val="ru-RU"/>
              </w:rPr>
              <w:t>читать</w:t>
            </w:r>
            <w:r w:rsidRPr="00C660A9">
              <w:rPr>
                <w:spacing w:val="-9"/>
                <w:sz w:val="28"/>
                <w:szCs w:val="28"/>
                <w:lang w:val="ru-RU"/>
              </w:rPr>
              <w:t xml:space="preserve"> </w:t>
            </w:r>
            <w:r w:rsidRPr="00C660A9">
              <w:rPr>
                <w:sz w:val="28"/>
                <w:szCs w:val="28"/>
                <w:lang w:val="ru-RU"/>
              </w:rPr>
              <w:t>текст,</w:t>
            </w:r>
            <w:r w:rsidRPr="00C660A9">
              <w:rPr>
                <w:spacing w:val="-9"/>
                <w:sz w:val="28"/>
                <w:szCs w:val="28"/>
                <w:lang w:val="ru-RU"/>
              </w:rPr>
              <w:t xml:space="preserve"> </w:t>
            </w:r>
            <w:r w:rsidRPr="00C660A9">
              <w:rPr>
                <w:sz w:val="28"/>
                <w:szCs w:val="28"/>
                <w:lang w:val="ru-RU"/>
              </w:rPr>
              <w:t>отвечать</w:t>
            </w:r>
            <w:r w:rsidRPr="00C660A9">
              <w:rPr>
                <w:spacing w:val="-8"/>
                <w:sz w:val="28"/>
                <w:szCs w:val="28"/>
                <w:lang w:val="ru-RU"/>
              </w:rPr>
              <w:t xml:space="preserve"> </w:t>
            </w:r>
            <w:r w:rsidRPr="00C660A9">
              <w:rPr>
                <w:sz w:val="28"/>
                <w:szCs w:val="28"/>
                <w:lang w:val="ru-RU"/>
              </w:rPr>
              <w:t>на</w:t>
            </w:r>
            <w:r w:rsidRPr="00C660A9">
              <w:rPr>
                <w:spacing w:val="-9"/>
                <w:sz w:val="28"/>
                <w:szCs w:val="28"/>
                <w:lang w:val="ru-RU"/>
              </w:rPr>
              <w:t xml:space="preserve"> </w:t>
            </w:r>
            <w:r w:rsidRPr="00C660A9">
              <w:rPr>
                <w:sz w:val="28"/>
                <w:szCs w:val="28"/>
                <w:lang w:val="ru-RU"/>
              </w:rPr>
              <w:t>вопросы;</w:t>
            </w:r>
          </w:p>
          <w:p w:rsidR="00790802" w:rsidRPr="00C660A9" w:rsidRDefault="00790802" w:rsidP="00CD1877">
            <w:pPr>
              <w:pStyle w:val="TableParagraph"/>
              <w:numPr>
                <w:ilvl w:val="0"/>
                <w:numId w:val="30"/>
              </w:numPr>
              <w:tabs>
                <w:tab w:val="left" w:pos="465"/>
                <w:tab w:val="left" w:pos="466"/>
                <w:tab w:val="left" w:pos="14034"/>
              </w:tabs>
              <w:rPr>
                <w:sz w:val="28"/>
                <w:szCs w:val="28"/>
                <w:lang w:val="ru-RU"/>
              </w:rPr>
            </w:pPr>
            <w:r w:rsidRPr="00C660A9">
              <w:rPr>
                <w:sz w:val="28"/>
                <w:szCs w:val="28"/>
                <w:lang w:val="ru-RU"/>
              </w:rPr>
              <w:t>владеть</w:t>
            </w:r>
            <w:r w:rsidRPr="00C660A9">
              <w:rPr>
                <w:spacing w:val="36"/>
                <w:sz w:val="28"/>
                <w:szCs w:val="28"/>
                <w:lang w:val="ru-RU"/>
              </w:rPr>
              <w:t xml:space="preserve"> </w:t>
            </w:r>
            <w:r w:rsidRPr="00C660A9">
              <w:rPr>
                <w:sz w:val="28"/>
                <w:szCs w:val="28"/>
                <w:lang w:val="ru-RU"/>
              </w:rPr>
              <w:t>различными</w:t>
            </w:r>
            <w:r w:rsidRPr="00C660A9">
              <w:rPr>
                <w:spacing w:val="22"/>
                <w:sz w:val="28"/>
                <w:szCs w:val="28"/>
                <w:lang w:val="ru-RU"/>
              </w:rPr>
              <w:t xml:space="preserve"> </w:t>
            </w:r>
            <w:r w:rsidRPr="00C660A9">
              <w:rPr>
                <w:sz w:val="28"/>
                <w:szCs w:val="28"/>
                <w:lang w:val="ru-RU"/>
              </w:rPr>
              <w:t>видами</w:t>
            </w:r>
            <w:r w:rsidRPr="00C660A9">
              <w:rPr>
                <w:spacing w:val="22"/>
                <w:sz w:val="28"/>
                <w:szCs w:val="28"/>
                <w:lang w:val="ru-RU"/>
              </w:rPr>
              <w:t xml:space="preserve"> </w:t>
            </w:r>
            <w:r w:rsidRPr="00C660A9">
              <w:rPr>
                <w:sz w:val="28"/>
                <w:szCs w:val="28"/>
                <w:lang w:val="ru-RU"/>
              </w:rPr>
              <w:t>пересказа</w:t>
            </w:r>
            <w:r w:rsidRPr="00C660A9">
              <w:rPr>
                <w:spacing w:val="22"/>
                <w:sz w:val="28"/>
                <w:szCs w:val="28"/>
                <w:lang w:val="ru-RU"/>
              </w:rPr>
              <w:t xml:space="preserve"> </w:t>
            </w:r>
            <w:r w:rsidRPr="00C660A9">
              <w:rPr>
                <w:sz w:val="28"/>
                <w:szCs w:val="28"/>
                <w:lang w:val="ru-RU"/>
              </w:rPr>
              <w:t>художественного</w:t>
            </w:r>
            <w:r w:rsidRPr="00C660A9">
              <w:rPr>
                <w:spacing w:val="22"/>
                <w:sz w:val="28"/>
                <w:szCs w:val="28"/>
                <w:lang w:val="ru-RU"/>
              </w:rPr>
              <w:t xml:space="preserve"> </w:t>
            </w:r>
            <w:r w:rsidRPr="00C660A9">
              <w:rPr>
                <w:sz w:val="28"/>
                <w:szCs w:val="28"/>
                <w:lang w:val="ru-RU"/>
              </w:rPr>
              <w:t>текста</w:t>
            </w:r>
            <w:r w:rsidRPr="00C660A9">
              <w:rPr>
                <w:spacing w:val="-57"/>
                <w:sz w:val="28"/>
                <w:szCs w:val="28"/>
                <w:lang w:val="ru-RU"/>
              </w:rPr>
              <w:t xml:space="preserve"> </w:t>
            </w:r>
            <w:r w:rsidRPr="00C660A9">
              <w:rPr>
                <w:sz w:val="28"/>
                <w:szCs w:val="28"/>
                <w:lang w:val="ru-RU"/>
              </w:rPr>
              <w:t>(подробный,</w:t>
            </w:r>
            <w:r w:rsidRPr="00C660A9">
              <w:rPr>
                <w:spacing w:val="-1"/>
                <w:sz w:val="28"/>
                <w:szCs w:val="28"/>
                <w:lang w:val="ru-RU"/>
              </w:rPr>
              <w:t xml:space="preserve"> </w:t>
            </w:r>
            <w:r w:rsidRPr="00C660A9">
              <w:rPr>
                <w:sz w:val="28"/>
                <w:szCs w:val="28"/>
                <w:lang w:val="ru-RU"/>
              </w:rPr>
              <w:t>сжатый, выборочный);</w:t>
            </w:r>
          </w:p>
          <w:p w:rsidR="00790802" w:rsidRPr="00C660A9" w:rsidRDefault="00790802" w:rsidP="00CD1877">
            <w:pPr>
              <w:pStyle w:val="TableParagraph"/>
              <w:numPr>
                <w:ilvl w:val="0"/>
                <w:numId w:val="30"/>
              </w:numPr>
              <w:tabs>
                <w:tab w:val="left" w:pos="465"/>
                <w:tab w:val="left" w:pos="466"/>
                <w:tab w:val="left" w:pos="14034"/>
              </w:tabs>
              <w:rPr>
                <w:sz w:val="28"/>
                <w:szCs w:val="28"/>
              </w:rPr>
            </w:pPr>
            <w:r w:rsidRPr="00C660A9">
              <w:rPr>
                <w:sz w:val="28"/>
                <w:szCs w:val="28"/>
              </w:rPr>
              <w:t>характеризовать</w:t>
            </w:r>
            <w:r w:rsidRPr="00C660A9">
              <w:rPr>
                <w:spacing w:val="-9"/>
                <w:sz w:val="28"/>
                <w:szCs w:val="28"/>
              </w:rPr>
              <w:t xml:space="preserve"> </w:t>
            </w:r>
            <w:r w:rsidRPr="00C660A9">
              <w:rPr>
                <w:sz w:val="28"/>
                <w:szCs w:val="28"/>
              </w:rPr>
              <w:t>героя,</w:t>
            </w:r>
            <w:r w:rsidRPr="00C660A9">
              <w:rPr>
                <w:spacing w:val="-8"/>
                <w:sz w:val="28"/>
                <w:szCs w:val="28"/>
              </w:rPr>
              <w:t xml:space="preserve"> </w:t>
            </w:r>
            <w:r w:rsidRPr="00C660A9">
              <w:rPr>
                <w:sz w:val="28"/>
                <w:szCs w:val="28"/>
              </w:rPr>
              <w:t>его</w:t>
            </w:r>
            <w:r w:rsidRPr="00C660A9">
              <w:rPr>
                <w:spacing w:val="-8"/>
                <w:sz w:val="28"/>
                <w:szCs w:val="28"/>
              </w:rPr>
              <w:t xml:space="preserve"> </w:t>
            </w:r>
            <w:r w:rsidRPr="00C660A9">
              <w:rPr>
                <w:sz w:val="28"/>
                <w:szCs w:val="28"/>
              </w:rPr>
              <w:t>поступки;</w:t>
            </w:r>
          </w:p>
          <w:p w:rsidR="00790802" w:rsidRPr="00C660A9" w:rsidRDefault="00790802" w:rsidP="00CD1877">
            <w:pPr>
              <w:pStyle w:val="TableParagraph"/>
              <w:numPr>
                <w:ilvl w:val="0"/>
                <w:numId w:val="30"/>
              </w:numPr>
              <w:tabs>
                <w:tab w:val="left" w:pos="465"/>
                <w:tab w:val="left" w:pos="466"/>
                <w:tab w:val="left" w:pos="2030"/>
                <w:tab w:val="left" w:pos="3457"/>
                <w:tab w:val="left" w:pos="4511"/>
                <w:tab w:val="left" w:pos="6379"/>
                <w:tab w:val="left" w:pos="14034"/>
              </w:tabs>
              <w:rPr>
                <w:sz w:val="28"/>
                <w:szCs w:val="28"/>
                <w:lang w:val="ru-RU"/>
              </w:rPr>
            </w:pPr>
            <w:r w:rsidRPr="00C660A9">
              <w:rPr>
                <w:sz w:val="28"/>
                <w:szCs w:val="28"/>
                <w:lang w:val="ru-RU"/>
              </w:rPr>
              <w:t>определя</w:t>
            </w:r>
            <w:r w:rsidR="00CD1877">
              <w:rPr>
                <w:sz w:val="28"/>
                <w:szCs w:val="28"/>
                <w:lang w:val="ru-RU"/>
              </w:rPr>
              <w:t>ть</w:t>
            </w:r>
            <w:r w:rsidR="00CD1877">
              <w:rPr>
                <w:sz w:val="28"/>
                <w:szCs w:val="28"/>
                <w:lang w:val="ru-RU"/>
              </w:rPr>
              <w:tab/>
              <w:t>основную</w:t>
            </w:r>
            <w:r w:rsidR="00CD1877">
              <w:rPr>
                <w:sz w:val="28"/>
                <w:szCs w:val="28"/>
                <w:lang w:val="ru-RU"/>
              </w:rPr>
              <w:tab/>
              <w:t>мысль произведения,</w:t>
            </w:r>
            <w:r w:rsidRPr="00C660A9">
              <w:rPr>
                <w:spacing w:val="-1"/>
                <w:sz w:val="28"/>
                <w:szCs w:val="28"/>
                <w:lang w:val="ru-RU"/>
              </w:rPr>
              <w:t>жанровые</w:t>
            </w:r>
            <w:r w:rsidRPr="00C660A9">
              <w:rPr>
                <w:spacing w:val="-57"/>
                <w:sz w:val="28"/>
                <w:szCs w:val="28"/>
                <w:lang w:val="ru-RU"/>
              </w:rPr>
              <w:t xml:space="preserve"> </w:t>
            </w:r>
            <w:r w:rsidRPr="00C660A9">
              <w:rPr>
                <w:sz w:val="28"/>
                <w:szCs w:val="28"/>
                <w:lang w:val="ru-RU"/>
              </w:rPr>
              <w:t>особенности,</w:t>
            </w:r>
            <w:r w:rsidRPr="00C660A9">
              <w:rPr>
                <w:spacing w:val="-2"/>
                <w:sz w:val="28"/>
                <w:szCs w:val="28"/>
                <w:lang w:val="ru-RU"/>
              </w:rPr>
              <w:t xml:space="preserve"> </w:t>
            </w:r>
            <w:r w:rsidRPr="00C660A9">
              <w:rPr>
                <w:sz w:val="28"/>
                <w:szCs w:val="28"/>
                <w:lang w:val="ru-RU"/>
              </w:rPr>
              <w:t>художественные</w:t>
            </w:r>
            <w:r w:rsidRPr="00C660A9">
              <w:rPr>
                <w:spacing w:val="-2"/>
                <w:sz w:val="28"/>
                <w:szCs w:val="28"/>
                <w:lang w:val="ru-RU"/>
              </w:rPr>
              <w:t xml:space="preserve"> </w:t>
            </w:r>
            <w:r w:rsidRPr="00C660A9">
              <w:rPr>
                <w:sz w:val="28"/>
                <w:szCs w:val="28"/>
                <w:lang w:val="ru-RU"/>
              </w:rPr>
              <w:t>средства</w:t>
            </w:r>
            <w:r w:rsidRPr="00C660A9">
              <w:rPr>
                <w:spacing w:val="-2"/>
                <w:sz w:val="28"/>
                <w:szCs w:val="28"/>
                <w:lang w:val="ru-RU"/>
              </w:rPr>
              <w:t xml:space="preserve"> </w:t>
            </w:r>
            <w:r w:rsidRPr="00C660A9">
              <w:rPr>
                <w:sz w:val="28"/>
                <w:szCs w:val="28"/>
                <w:lang w:val="ru-RU"/>
              </w:rPr>
              <w:t>изобразительности;</w:t>
            </w:r>
          </w:p>
          <w:p w:rsidR="00790802" w:rsidRPr="00C660A9" w:rsidRDefault="00790802" w:rsidP="00CD1877">
            <w:pPr>
              <w:pStyle w:val="TableParagraph"/>
              <w:numPr>
                <w:ilvl w:val="0"/>
                <w:numId w:val="30"/>
              </w:numPr>
              <w:tabs>
                <w:tab w:val="left" w:pos="465"/>
                <w:tab w:val="left" w:pos="466"/>
                <w:tab w:val="left" w:pos="14034"/>
              </w:tabs>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5"/>
                <w:sz w:val="28"/>
                <w:szCs w:val="28"/>
                <w:lang w:val="ru-RU"/>
              </w:rPr>
              <w:t xml:space="preserve"> </w:t>
            </w:r>
            <w:r w:rsidRPr="00C660A9">
              <w:rPr>
                <w:sz w:val="28"/>
                <w:szCs w:val="28"/>
                <w:lang w:val="ru-RU"/>
              </w:rPr>
              <w:t>устаревших</w:t>
            </w:r>
            <w:r w:rsidRPr="00C660A9">
              <w:rPr>
                <w:spacing w:val="55"/>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p w:rsidR="00790802" w:rsidRPr="00C660A9" w:rsidRDefault="00790802" w:rsidP="00CD1877">
            <w:pPr>
              <w:pStyle w:val="TableParagraph"/>
              <w:numPr>
                <w:ilvl w:val="0"/>
                <w:numId w:val="30"/>
              </w:numPr>
              <w:tabs>
                <w:tab w:val="left" w:pos="465"/>
                <w:tab w:val="left" w:pos="466"/>
                <w:tab w:val="left" w:pos="2661"/>
                <w:tab w:val="left" w:pos="4242"/>
                <w:tab w:val="left" w:pos="4972"/>
                <w:tab w:val="left" w:pos="6382"/>
                <w:tab w:val="left" w:pos="6784"/>
                <w:tab w:val="left" w:pos="14034"/>
              </w:tabs>
              <w:rPr>
                <w:sz w:val="28"/>
                <w:szCs w:val="28"/>
                <w:lang w:val="ru-RU"/>
              </w:rPr>
            </w:pPr>
            <w:r w:rsidRPr="00C660A9">
              <w:rPr>
                <w:sz w:val="28"/>
                <w:szCs w:val="28"/>
                <w:lang w:val="ru-RU"/>
              </w:rPr>
              <w:t>аргументированно высказывать своё отношение</w:t>
            </w:r>
            <w:r w:rsidRPr="00C660A9">
              <w:rPr>
                <w:sz w:val="28"/>
                <w:szCs w:val="28"/>
                <w:lang w:val="ru-RU"/>
              </w:rPr>
              <w:tab/>
              <w:t xml:space="preserve">к </w:t>
            </w:r>
            <w:r w:rsidRPr="00C660A9">
              <w:rPr>
                <w:spacing w:val="-2"/>
                <w:sz w:val="28"/>
                <w:szCs w:val="28"/>
                <w:lang w:val="ru-RU"/>
              </w:rPr>
              <w:t>герою</w:t>
            </w:r>
            <w:r w:rsidRPr="00C660A9">
              <w:rPr>
                <w:spacing w:val="-57"/>
                <w:sz w:val="28"/>
                <w:szCs w:val="28"/>
                <w:lang w:val="ru-RU"/>
              </w:rPr>
              <w:t xml:space="preserve"> </w:t>
            </w:r>
            <w:r w:rsidRPr="00C660A9">
              <w:rPr>
                <w:sz w:val="28"/>
                <w:szCs w:val="28"/>
                <w:lang w:val="ru-RU"/>
              </w:rPr>
              <w:t>произведения;</w:t>
            </w:r>
          </w:p>
        </w:tc>
      </w:tr>
      <w:tr w:rsidR="00790802" w:rsidRPr="00C660A9" w:rsidTr="00F453E8">
        <w:trPr>
          <w:trHeight w:val="3371"/>
        </w:trPr>
        <w:tc>
          <w:tcPr>
            <w:tcW w:w="2835" w:type="dxa"/>
            <w:vMerge/>
            <w:tcBorders>
              <w:top w:val="single" w:sz="4" w:space="0" w:color="auto"/>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Borders>
              <w:top w:val="single" w:sz="4" w:space="0" w:color="auto"/>
            </w:tcBorders>
          </w:tcPr>
          <w:p w:rsidR="00790802" w:rsidRPr="00C660A9" w:rsidRDefault="00790802" w:rsidP="00CD1877">
            <w:pPr>
              <w:pStyle w:val="TableParagraph"/>
              <w:tabs>
                <w:tab w:val="left" w:pos="14034"/>
              </w:tabs>
              <w:ind w:left="131" w:firstLine="0"/>
              <w:rPr>
                <w:sz w:val="28"/>
                <w:szCs w:val="28"/>
                <w:lang w:val="ru-RU"/>
              </w:rPr>
            </w:pPr>
            <w:r w:rsidRPr="00C660A9">
              <w:rPr>
                <w:sz w:val="28"/>
                <w:szCs w:val="28"/>
                <w:lang w:val="ru-RU"/>
              </w:rPr>
              <w:t>Л.</w:t>
            </w:r>
            <w:r w:rsidRPr="00C660A9">
              <w:rPr>
                <w:spacing w:val="52"/>
                <w:sz w:val="28"/>
                <w:szCs w:val="28"/>
                <w:lang w:val="ru-RU"/>
              </w:rPr>
              <w:t xml:space="preserve"> </w:t>
            </w:r>
            <w:r w:rsidRPr="00C660A9">
              <w:rPr>
                <w:sz w:val="28"/>
                <w:szCs w:val="28"/>
                <w:lang w:val="ru-RU"/>
              </w:rPr>
              <w:t>Н.</w:t>
            </w:r>
            <w:r w:rsidRPr="00C660A9">
              <w:rPr>
                <w:spacing w:val="52"/>
                <w:sz w:val="28"/>
                <w:szCs w:val="28"/>
                <w:lang w:val="ru-RU"/>
              </w:rPr>
              <w:t xml:space="preserve"> </w:t>
            </w:r>
            <w:r w:rsidRPr="00C660A9">
              <w:rPr>
                <w:sz w:val="28"/>
                <w:szCs w:val="28"/>
                <w:lang w:val="ru-RU"/>
              </w:rPr>
              <w:t>Толстой.</w:t>
            </w:r>
            <w:r w:rsidRPr="00C660A9">
              <w:rPr>
                <w:spacing w:val="52"/>
                <w:sz w:val="28"/>
                <w:szCs w:val="28"/>
                <w:lang w:val="ru-RU"/>
              </w:rPr>
              <w:t xml:space="preserve"> </w:t>
            </w:r>
            <w:r w:rsidRPr="00C660A9">
              <w:rPr>
                <w:sz w:val="28"/>
                <w:szCs w:val="28"/>
                <w:lang w:val="ru-RU"/>
              </w:rPr>
              <w:t>Повесть</w:t>
            </w:r>
            <w:r w:rsidRPr="00C660A9">
              <w:rPr>
                <w:spacing w:val="52"/>
                <w:sz w:val="28"/>
                <w:szCs w:val="28"/>
                <w:lang w:val="ru-RU"/>
              </w:rPr>
              <w:t xml:space="preserve"> </w:t>
            </w:r>
            <w:r w:rsidRPr="00C660A9">
              <w:rPr>
                <w:sz w:val="28"/>
                <w:szCs w:val="28"/>
                <w:lang w:val="ru-RU"/>
              </w:rPr>
              <w:t>«Детство»</w:t>
            </w:r>
            <w:r w:rsidRPr="00C660A9">
              <w:rPr>
                <w:spacing w:val="-57"/>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rPr>
              <w:t>(2 ч.)</w:t>
            </w:r>
          </w:p>
        </w:tc>
        <w:tc>
          <w:tcPr>
            <w:tcW w:w="7951" w:type="dxa"/>
          </w:tcPr>
          <w:p w:rsidR="00790802" w:rsidRPr="00C660A9" w:rsidRDefault="00790802" w:rsidP="00CD1877">
            <w:pPr>
              <w:pStyle w:val="TableParagraph"/>
              <w:numPr>
                <w:ilvl w:val="0"/>
                <w:numId w:val="26"/>
              </w:numPr>
              <w:tabs>
                <w:tab w:val="left" w:pos="466"/>
                <w:tab w:val="left" w:pos="14034"/>
              </w:tabs>
              <w:ind w:left="465"/>
              <w:rPr>
                <w:sz w:val="28"/>
                <w:szCs w:val="28"/>
                <w:lang w:val="ru-RU"/>
              </w:rPr>
            </w:pPr>
            <w:r w:rsidRPr="00C660A9">
              <w:rPr>
                <w:sz w:val="28"/>
                <w:szCs w:val="28"/>
                <w:lang w:val="ru-RU"/>
              </w:rPr>
              <w:t>выразительно</w:t>
            </w:r>
            <w:r w:rsidRPr="00C660A9">
              <w:rPr>
                <w:spacing w:val="1"/>
                <w:sz w:val="28"/>
                <w:szCs w:val="28"/>
                <w:lang w:val="ru-RU"/>
              </w:rPr>
              <w:t xml:space="preserve"> </w:t>
            </w:r>
            <w:r w:rsidRPr="00C660A9">
              <w:rPr>
                <w:sz w:val="28"/>
                <w:szCs w:val="28"/>
                <w:lang w:val="ru-RU"/>
              </w:rPr>
              <w:t>читать</w:t>
            </w:r>
            <w:r w:rsidRPr="00C660A9">
              <w:rPr>
                <w:spacing w:val="1"/>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lang w:val="ru-RU"/>
              </w:rPr>
              <w:t>повести,</w:t>
            </w:r>
            <w:r w:rsidRPr="00C660A9">
              <w:rPr>
                <w:spacing w:val="1"/>
                <w:sz w:val="28"/>
                <w:szCs w:val="28"/>
                <w:lang w:val="ru-RU"/>
              </w:rPr>
              <w:t xml:space="preserve"> </w:t>
            </w:r>
            <w:r w:rsidRPr="00C660A9">
              <w:rPr>
                <w:sz w:val="28"/>
                <w:szCs w:val="28"/>
                <w:lang w:val="ru-RU"/>
              </w:rPr>
              <w:t>отвечать</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пересказывать;</w:t>
            </w:r>
          </w:p>
          <w:p w:rsidR="00790802" w:rsidRPr="00C660A9" w:rsidRDefault="00790802" w:rsidP="00CD1877">
            <w:pPr>
              <w:pStyle w:val="TableParagraph"/>
              <w:numPr>
                <w:ilvl w:val="0"/>
                <w:numId w:val="26"/>
              </w:numPr>
              <w:tabs>
                <w:tab w:val="left" w:pos="466"/>
                <w:tab w:val="left" w:pos="14034"/>
              </w:tabs>
              <w:ind w:left="465"/>
              <w:rPr>
                <w:sz w:val="28"/>
                <w:szCs w:val="28"/>
                <w:lang w:val="ru-RU"/>
              </w:rPr>
            </w:pPr>
            <w:r w:rsidRPr="00C660A9">
              <w:rPr>
                <w:sz w:val="28"/>
                <w:szCs w:val="28"/>
                <w:lang w:val="ru-RU"/>
              </w:rPr>
              <w:t>выявлять</w:t>
            </w:r>
            <w:r w:rsidRPr="00C660A9">
              <w:rPr>
                <w:spacing w:val="1"/>
                <w:sz w:val="28"/>
                <w:szCs w:val="28"/>
                <w:lang w:val="ru-RU"/>
              </w:rPr>
              <w:t xml:space="preserve"> </w:t>
            </w:r>
            <w:r w:rsidRPr="00C660A9">
              <w:rPr>
                <w:sz w:val="28"/>
                <w:szCs w:val="28"/>
                <w:lang w:val="ru-RU"/>
              </w:rPr>
              <w:t>основную</w:t>
            </w:r>
            <w:r w:rsidRPr="00C660A9">
              <w:rPr>
                <w:spacing w:val="1"/>
                <w:sz w:val="28"/>
                <w:szCs w:val="28"/>
                <w:lang w:val="ru-RU"/>
              </w:rPr>
              <w:t xml:space="preserve"> </w:t>
            </w:r>
            <w:r w:rsidRPr="00C660A9">
              <w:rPr>
                <w:sz w:val="28"/>
                <w:szCs w:val="28"/>
                <w:lang w:val="ru-RU"/>
              </w:rPr>
              <w:t>мысль,</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особенности</w:t>
            </w:r>
            <w:r w:rsidRPr="00C660A9">
              <w:rPr>
                <w:spacing w:val="1"/>
                <w:sz w:val="28"/>
                <w:szCs w:val="28"/>
                <w:lang w:val="ru-RU"/>
              </w:rPr>
              <w:t xml:space="preserve"> </w:t>
            </w:r>
            <w:r w:rsidRPr="00C660A9">
              <w:rPr>
                <w:sz w:val="28"/>
                <w:szCs w:val="28"/>
                <w:lang w:val="ru-RU"/>
              </w:rPr>
              <w:t>композиции;</w:t>
            </w:r>
          </w:p>
          <w:p w:rsidR="00790802" w:rsidRPr="00C660A9" w:rsidRDefault="00790802" w:rsidP="00CD1877">
            <w:pPr>
              <w:pStyle w:val="TableParagraph"/>
              <w:numPr>
                <w:ilvl w:val="0"/>
                <w:numId w:val="26"/>
              </w:numPr>
              <w:tabs>
                <w:tab w:val="left" w:pos="466"/>
                <w:tab w:val="left" w:pos="14034"/>
              </w:tabs>
              <w:ind w:left="465"/>
              <w:rPr>
                <w:sz w:val="28"/>
                <w:szCs w:val="28"/>
                <w:lang w:val="ru-RU"/>
              </w:rPr>
            </w:pPr>
            <w:r w:rsidRPr="00C660A9">
              <w:rPr>
                <w:sz w:val="28"/>
                <w:szCs w:val="28"/>
                <w:lang w:val="ru-RU"/>
              </w:rPr>
              <w:t>участвовать в беседе о прочитанном, в том числе используя факты</w:t>
            </w:r>
            <w:r w:rsidRPr="00C660A9">
              <w:rPr>
                <w:spacing w:val="1"/>
                <w:sz w:val="28"/>
                <w:szCs w:val="28"/>
                <w:lang w:val="ru-RU"/>
              </w:rPr>
              <w:t xml:space="preserve"> </w:t>
            </w:r>
            <w:r w:rsidRPr="00C660A9">
              <w:rPr>
                <w:sz w:val="28"/>
                <w:szCs w:val="28"/>
                <w:lang w:val="ru-RU"/>
              </w:rPr>
              <w:t>жизни и творчества писателя; формулировать свою точку зрения и</w:t>
            </w:r>
            <w:r w:rsidRPr="00C660A9">
              <w:rPr>
                <w:spacing w:val="1"/>
                <w:sz w:val="28"/>
                <w:szCs w:val="28"/>
                <w:lang w:val="ru-RU"/>
              </w:rPr>
              <w:t xml:space="preserve"> </w:t>
            </w:r>
            <w:r w:rsidRPr="00C660A9">
              <w:rPr>
                <w:sz w:val="28"/>
                <w:szCs w:val="28"/>
                <w:lang w:val="ru-RU"/>
              </w:rPr>
              <w:t>корректно</w:t>
            </w:r>
            <w:r w:rsidRPr="00C660A9">
              <w:rPr>
                <w:spacing w:val="-4"/>
                <w:sz w:val="28"/>
                <w:szCs w:val="28"/>
                <w:lang w:val="ru-RU"/>
              </w:rPr>
              <w:t xml:space="preserve"> </w:t>
            </w:r>
            <w:r w:rsidRPr="00C660A9">
              <w:rPr>
                <w:sz w:val="28"/>
                <w:szCs w:val="28"/>
                <w:lang w:val="ru-RU"/>
              </w:rPr>
              <w:t>передавать</w:t>
            </w:r>
            <w:r w:rsidRPr="00C660A9">
              <w:rPr>
                <w:spacing w:val="-3"/>
                <w:sz w:val="28"/>
                <w:szCs w:val="28"/>
                <w:lang w:val="ru-RU"/>
              </w:rPr>
              <w:t xml:space="preserve"> </w:t>
            </w:r>
            <w:r w:rsidRPr="00C660A9">
              <w:rPr>
                <w:sz w:val="28"/>
                <w:szCs w:val="28"/>
                <w:lang w:val="ru-RU"/>
              </w:rPr>
              <w:t>своими</w:t>
            </w:r>
            <w:r w:rsidRPr="00C660A9">
              <w:rPr>
                <w:spacing w:val="-3"/>
                <w:sz w:val="28"/>
                <w:szCs w:val="28"/>
                <w:lang w:val="ru-RU"/>
              </w:rPr>
              <w:t xml:space="preserve"> </w:t>
            </w:r>
            <w:r w:rsidRPr="00C660A9">
              <w:rPr>
                <w:sz w:val="28"/>
                <w:szCs w:val="28"/>
                <w:lang w:val="ru-RU"/>
              </w:rPr>
              <w:t>словами</w:t>
            </w:r>
            <w:r w:rsidRPr="00C660A9">
              <w:rPr>
                <w:spacing w:val="-3"/>
                <w:sz w:val="28"/>
                <w:szCs w:val="28"/>
                <w:lang w:val="ru-RU"/>
              </w:rPr>
              <w:t xml:space="preserve"> </w:t>
            </w:r>
            <w:r w:rsidRPr="00C660A9">
              <w:rPr>
                <w:sz w:val="28"/>
                <w:szCs w:val="28"/>
                <w:lang w:val="ru-RU"/>
              </w:rPr>
              <w:t>смысл</w:t>
            </w:r>
            <w:r w:rsidRPr="00C660A9">
              <w:rPr>
                <w:spacing w:val="-3"/>
                <w:sz w:val="28"/>
                <w:szCs w:val="28"/>
                <w:lang w:val="ru-RU"/>
              </w:rPr>
              <w:t xml:space="preserve"> </w:t>
            </w:r>
            <w:r w:rsidRPr="00C660A9">
              <w:rPr>
                <w:sz w:val="28"/>
                <w:szCs w:val="28"/>
                <w:lang w:val="ru-RU"/>
              </w:rPr>
              <w:t>чужих</w:t>
            </w:r>
            <w:r w:rsidRPr="00C660A9">
              <w:rPr>
                <w:spacing w:val="-3"/>
                <w:sz w:val="28"/>
                <w:szCs w:val="28"/>
                <w:lang w:val="ru-RU"/>
              </w:rPr>
              <w:t xml:space="preserve"> </w:t>
            </w:r>
            <w:r w:rsidRPr="00C660A9">
              <w:rPr>
                <w:sz w:val="28"/>
                <w:szCs w:val="28"/>
                <w:lang w:val="ru-RU"/>
              </w:rPr>
              <w:t>суждений;</w:t>
            </w:r>
          </w:p>
          <w:p w:rsidR="00790802" w:rsidRPr="00354D1C" w:rsidRDefault="00790802" w:rsidP="00354D1C">
            <w:pPr>
              <w:pStyle w:val="TableParagraph"/>
              <w:numPr>
                <w:ilvl w:val="0"/>
                <w:numId w:val="26"/>
              </w:numPr>
              <w:tabs>
                <w:tab w:val="left" w:pos="466"/>
                <w:tab w:val="left" w:pos="14034"/>
              </w:tabs>
              <w:ind w:hanging="361"/>
              <w:rPr>
                <w:sz w:val="28"/>
                <w:szCs w:val="28"/>
                <w:lang w:val="ru-RU"/>
              </w:rPr>
            </w:pPr>
            <w:r w:rsidRPr="00354D1C">
              <w:rPr>
                <w:sz w:val="28"/>
                <w:szCs w:val="28"/>
                <w:lang w:val="ru-RU"/>
              </w:rPr>
              <w:t>определять</w:t>
            </w:r>
            <w:r w:rsidRPr="00354D1C">
              <w:rPr>
                <w:spacing w:val="-10"/>
                <w:sz w:val="28"/>
                <w:szCs w:val="28"/>
                <w:lang w:val="ru-RU"/>
              </w:rPr>
              <w:t xml:space="preserve"> </w:t>
            </w:r>
            <w:r w:rsidRPr="00354D1C">
              <w:rPr>
                <w:sz w:val="28"/>
                <w:szCs w:val="28"/>
                <w:lang w:val="ru-RU"/>
              </w:rPr>
              <w:t>особенности</w:t>
            </w:r>
            <w:r w:rsidRPr="00354D1C">
              <w:rPr>
                <w:spacing w:val="-9"/>
                <w:sz w:val="28"/>
                <w:szCs w:val="28"/>
                <w:lang w:val="ru-RU"/>
              </w:rPr>
              <w:t xml:space="preserve"> </w:t>
            </w:r>
            <w:r w:rsidRPr="00354D1C">
              <w:rPr>
                <w:sz w:val="28"/>
                <w:szCs w:val="28"/>
                <w:lang w:val="ru-RU"/>
              </w:rPr>
              <w:t>автобиографического</w:t>
            </w:r>
            <w:r w:rsidRPr="00354D1C">
              <w:rPr>
                <w:spacing w:val="-9"/>
                <w:sz w:val="28"/>
                <w:szCs w:val="28"/>
                <w:lang w:val="ru-RU"/>
              </w:rPr>
              <w:t xml:space="preserve"> </w:t>
            </w:r>
            <w:r w:rsidRPr="00354D1C">
              <w:rPr>
                <w:sz w:val="28"/>
                <w:szCs w:val="28"/>
                <w:lang w:val="ru-RU"/>
              </w:rPr>
              <w:t>произведения;</w:t>
            </w:r>
            <w:r w:rsidR="00354D1C">
              <w:rPr>
                <w:sz w:val="28"/>
                <w:szCs w:val="28"/>
                <w:lang w:val="ru-RU"/>
              </w:rPr>
              <w:t xml:space="preserve"> </w:t>
            </w:r>
            <w:r w:rsidRPr="00354D1C">
              <w:rPr>
                <w:sz w:val="28"/>
                <w:szCs w:val="28"/>
                <w:lang w:val="ru-RU"/>
              </w:rPr>
              <w:t>характеризовать</w:t>
            </w:r>
            <w:r w:rsidRPr="00354D1C">
              <w:rPr>
                <w:spacing w:val="-10"/>
                <w:sz w:val="28"/>
                <w:szCs w:val="28"/>
                <w:lang w:val="ru-RU"/>
              </w:rPr>
              <w:t xml:space="preserve"> </w:t>
            </w:r>
            <w:r w:rsidRPr="00354D1C">
              <w:rPr>
                <w:sz w:val="28"/>
                <w:szCs w:val="28"/>
                <w:lang w:val="ru-RU"/>
              </w:rPr>
              <w:t>главного</w:t>
            </w:r>
            <w:r w:rsidRPr="00354D1C">
              <w:rPr>
                <w:spacing w:val="-10"/>
                <w:sz w:val="28"/>
                <w:szCs w:val="28"/>
                <w:lang w:val="ru-RU"/>
              </w:rPr>
              <w:t xml:space="preserve"> </w:t>
            </w:r>
            <w:r w:rsidRPr="00354D1C">
              <w:rPr>
                <w:sz w:val="28"/>
                <w:szCs w:val="28"/>
                <w:lang w:val="ru-RU"/>
              </w:rPr>
              <w:t>героя,</w:t>
            </w:r>
            <w:r w:rsidRPr="00354D1C">
              <w:rPr>
                <w:spacing w:val="-9"/>
                <w:sz w:val="28"/>
                <w:szCs w:val="28"/>
                <w:lang w:val="ru-RU"/>
              </w:rPr>
              <w:t xml:space="preserve"> </w:t>
            </w:r>
            <w:r w:rsidRPr="00354D1C">
              <w:rPr>
                <w:sz w:val="28"/>
                <w:szCs w:val="28"/>
                <w:lang w:val="ru-RU"/>
              </w:rPr>
              <w:t>его</w:t>
            </w:r>
            <w:r w:rsidRPr="00354D1C">
              <w:rPr>
                <w:spacing w:val="-10"/>
                <w:sz w:val="28"/>
                <w:szCs w:val="28"/>
                <w:lang w:val="ru-RU"/>
              </w:rPr>
              <w:t xml:space="preserve"> </w:t>
            </w:r>
            <w:r w:rsidRPr="00354D1C">
              <w:rPr>
                <w:sz w:val="28"/>
                <w:szCs w:val="28"/>
                <w:lang w:val="ru-RU"/>
              </w:rPr>
              <w:t>поступки</w:t>
            </w:r>
            <w:r w:rsidRPr="00354D1C">
              <w:rPr>
                <w:spacing w:val="-10"/>
                <w:sz w:val="28"/>
                <w:szCs w:val="28"/>
                <w:lang w:val="ru-RU"/>
              </w:rPr>
              <w:t xml:space="preserve"> </w:t>
            </w:r>
            <w:r w:rsidRPr="00354D1C">
              <w:rPr>
                <w:sz w:val="28"/>
                <w:szCs w:val="28"/>
                <w:lang w:val="ru-RU"/>
              </w:rPr>
              <w:t>и</w:t>
            </w:r>
            <w:r w:rsidRPr="00354D1C">
              <w:rPr>
                <w:spacing w:val="-9"/>
                <w:sz w:val="28"/>
                <w:szCs w:val="28"/>
                <w:lang w:val="ru-RU"/>
              </w:rPr>
              <w:t xml:space="preserve"> </w:t>
            </w:r>
            <w:r w:rsidRPr="00354D1C">
              <w:rPr>
                <w:sz w:val="28"/>
                <w:szCs w:val="28"/>
                <w:lang w:val="ru-RU"/>
              </w:rPr>
              <w:t>переживания.</w:t>
            </w:r>
          </w:p>
        </w:tc>
      </w:tr>
      <w:tr w:rsidR="00790802" w:rsidRPr="00C660A9" w:rsidTr="00354D1C">
        <w:trPr>
          <w:trHeight w:val="4638"/>
        </w:trPr>
        <w:tc>
          <w:tcPr>
            <w:tcW w:w="2835" w:type="dxa"/>
            <w:vMerge/>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5F2C18" w:rsidRDefault="00790802" w:rsidP="005F2C18">
            <w:pPr>
              <w:pStyle w:val="TableParagraph"/>
              <w:tabs>
                <w:tab w:val="left" w:pos="619"/>
                <w:tab w:val="left" w:pos="1107"/>
                <w:tab w:val="left" w:pos="2011"/>
                <w:tab w:val="left" w:pos="3192"/>
                <w:tab w:val="left" w:pos="3855"/>
                <w:tab w:val="left" w:pos="14034"/>
              </w:tabs>
              <w:ind w:left="131" w:firstLine="0"/>
              <w:rPr>
                <w:sz w:val="28"/>
                <w:szCs w:val="28"/>
                <w:lang w:val="ru-RU"/>
              </w:rPr>
            </w:pPr>
            <w:r w:rsidRPr="00C660A9">
              <w:rPr>
                <w:sz w:val="28"/>
                <w:szCs w:val="28"/>
                <w:lang w:val="ru-RU"/>
              </w:rPr>
              <w:t>А.</w:t>
            </w:r>
            <w:r w:rsidRPr="00C660A9">
              <w:rPr>
                <w:sz w:val="28"/>
                <w:szCs w:val="28"/>
                <w:lang w:val="ru-RU"/>
              </w:rPr>
              <w:tab/>
              <w:t>П.</w:t>
            </w:r>
            <w:r w:rsidRPr="00C660A9">
              <w:rPr>
                <w:sz w:val="28"/>
                <w:szCs w:val="28"/>
                <w:lang w:val="ru-RU"/>
              </w:rPr>
              <w:tab/>
              <w:t>Чехов.</w:t>
            </w:r>
            <w:r w:rsidRPr="00C660A9">
              <w:rPr>
                <w:sz w:val="28"/>
                <w:szCs w:val="28"/>
                <w:lang w:val="ru-RU"/>
              </w:rPr>
              <w:tab/>
              <w:t>Рассказы</w:t>
            </w:r>
            <w:r w:rsidRPr="00C660A9">
              <w:rPr>
                <w:sz w:val="28"/>
                <w:szCs w:val="28"/>
                <w:lang w:val="ru-RU"/>
              </w:rPr>
              <w:tab/>
              <w:t>(три</w:t>
            </w:r>
            <w:r w:rsidRPr="00C660A9">
              <w:rPr>
                <w:sz w:val="28"/>
                <w:szCs w:val="28"/>
                <w:lang w:val="ru-RU"/>
              </w:rPr>
              <w:tab/>
            </w:r>
            <w:r w:rsidRPr="00C660A9">
              <w:rPr>
                <w:spacing w:val="-2"/>
                <w:sz w:val="28"/>
                <w:szCs w:val="28"/>
                <w:lang w:val="ru-RU"/>
              </w:rPr>
              <w:t>по</w:t>
            </w:r>
            <w:r w:rsidRPr="00C660A9">
              <w:rPr>
                <w:spacing w:val="-57"/>
                <w:sz w:val="28"/>
                <w:szCs w:val="28"/>
                <w:lang w:val="ru-RU"/>
              </w:rPr>
              <w:t xml:space="preserve"> </w:t>
            </w:r>
            <w:r w:rsidR="005F2C18">
              <w:rPr>
                <w:sz w:val="28"/>
                <w:szCs w:val="28"/>
                <w:lang w:val="ru-RU"/>
              </w:rPr>
              <w:t>выбору). Например, «Толстый</w:t>
            </w:r>
            <w:r w:rsidR="005F2C18">
              <w:rPr>
                <w:sz w:val="28"/>
                <w:szCs w:val="28"/>
                <w:lang w:val="ru-RU"/>
              </w:rPr>
              <w:tab/>
              <w:t xml:space="preserve">и тонкий», </w:t>
            </w:r>
            <w:r w:rsidRPr="00C660A9">
              <w:rPr>
                <w:sz w:val="28"/>
                <w:szCs w:val="28"/>
                <w:lang w:val="ru-RU"/>
              </w:rPr>
              <w:t>«Хамелеон»,</w:t>
            </w:r>
            <w:r w:rsidRPr="00C660A9">
              <w:rPr>
                <w:spacing w:val="37"/>
                <w:sz w:val="28"/>
                <w:szCs w:val="28"/>
                <w:lang w:val="ru-RU"/>
              </w:rPr>
              <w:t xml:space="preserve"> </w:t>
            </w:r>
            <w:r w:rsidRPr="00C660A9">
              <w:rPr>
                <w:sz w:val="28"/>
                <w:szCs w:val="28"/>
                <w:lang w:val="ru-RU"/>
              </w:rPr>
              <w:t>«Смерть</w:t>
            </w:r>
            <w:r w:rsidRPr="00C660A9">
              <w:rPr>
                <w:spacing w:val="37"/>
                <w:sz w:val="28"/>
                <w:szCs w:val="28"/>
                <w:lang w:val="ru-RU"/>
              </w:rPr>
              <w:t xml:space="preserve"> </w:t>
            </w:r>
            <w:r w:rsidRPr="00C660A9">
              <w:rPr>
                <w:sz w:val="28"/>
                <w:szCs w:val="28"/>
                <w:lang w:val="ru-RU"/>
              </w:rPr>
              <w:t>чиновника».</w:t>
            </w:r>
            <w:r w:rsidRPr="00C660A9">
              <w:rPr>
                <w:spacing w:val="37"/>
                <w:sz w:val="28"/>
                <w:szCs w:val="28"/>
                <w:lang w:val="ru-RU"/>
              </w:rPr>
              <w:t xml:space="preserve"> </w:t>
            </w:r>
            <w:r w:rsidRPr="005F2C18">
              <w:rPr>
                <w:sz w:val="28"/>
                <w:szCs w:val="28"/>
                <w:lang w:val="ru-RU"/>
              </w:rPr>
              <w:t>(3</w:t>
            </w:r>
            <w:r w:rsidRPr="005F2C18">
              <w:rPr>
                <w:spacing w:val="-57"/>
                <w:sz w:val="28"/>
                <w:szCs w:val="28"/>
                <w:lang w:val="ru-RU"/>
              </w:rPr>
              <w:t xml:space="preserve"> </w:t>
            </w:r>
            <w:r w:rsidRPr="005F2C18">
              <w:rPr>
                <w:sz w:val="28"/>
                <w:szCs w:val="28"/>
                <w:lang w:val="ru-RU"/>
              </w:rPr>
              <w:t>ч.)</w:t>
            </w:r>
          </w:p>
        </w:tc>
        <w:tc>
          <w:tcPr>
            <w:tcW w:w="7951" w:type="dxa"/>
          </w:tcPr>
          <w:p w:rsidR="00790802" w:rsidRPr="00C660A9" w:rsidRDefault="00790802" w:rsidP="00CD1877">
            <w:pPr>
              <w:pStyle w:val="TableParagraph"/>
              <w:numPr>
                <w:ilvl w:val="0"/>
                <w:numId w:val="25"/>
              </w:numPr>
              <w:tabs>
                <w:tab w:val="left" w:pos="466"/>
                <w:tab w:val="left" w:pos="14034"/>
              </w:tabs>
              <w:ind w:left="465"/>
              <w:rPr>
                <w:sz w:val="28"/>
                <w:szCs w:val="28"/>
                <w:lang w:val="ru-RU"/>
              </w:rPr>
            </w:pPr>
            <w:r w:rsidRPr="00C660A9">
              <w:rPr>
                <w:sz w:val="28"/>
                <w:szCs w:val="28"/>
                <w:lang w:val="ru-RU"/>
              </w:rPr>
              <w:t>воспринимать</w:t>
            </w:r>
            <w:r w:rsidRPr="00C660A9">
              <w:rPr>
                <w:spacing w:val="9"/>
                <w:sz w:val="28"/>
                <w:szCs w:val="28"/>
                <w:lang w:val="ru-RU"/>
              </w:rPr>
              <w:t xml:space="preserve"> </w:t>
            </w:r>
            <w:r w:rsidRPr="00C660A9">
              <w:rPr>
                <w:sz w:val="28"/>
                <w:szCs w:val="28"/>
                <w:lang w:val="ru-RU"/>
              </w:rPr>
              <w:t>и</w:t>
            </w:r>
            <w:r w:rsidRPr="00C660A9">
              <w:rPr>
                <w:spacing w:val="-4"/>
                <w:sz w:val="28"/>
                <w:szCs w:val="28"/>
                <w:lang w:val="ru-RU"/>
              </w:rPr>
              <w:t xml:space="preserve"> </w:t>
            </w:r>
            <w:r w:rsidRPr="00C660A9">
              <w:rPr>
                <w:sz w:val="28"/>
                <w:szCs w:val="28"/>
                <w:lang w:val="ru-RU"/>
              </w:rPr>
              <w:t>выразительно</w:t>
            </w:r>
            <w:r w:rsidRPr="00C660A9">
              <w:rPr>
                <w:spacing w:val="-4"/>
                <w:sz w:val="28"/>
                <w:szCs w:val="28"/>
                <w:lang w:val="ru-RU"/>
              </w:rPr>
              <w:t xml:space="preserve"> </w:t>
            </w:r>
            <w:r w:rsidRPr="00C660A9">
              <w:rPr>
                <w:sz w:val="28"/>
                <w:szCs w:val="28"/>
                <w:lang w:val="ru-RU"/>
              </w:rPr>
              <w:t>читать</w:t>
            </w:r>
            <w:r w:rsidRPr="00C660A9">
              <w:rPr>
                <w:spacing w:val="-4"/>
                <w:sz w:val="28"/>
                <w:szCs w:val="28"/>
                <w:lang w:val="ru-RU"/>
              </w:rPr>
              <w:t xml:space="preserve"> </w:t>
            </w:r>
            <w:r w:rsidRPr="00C660A9">
              <w:rPr>
                <w:sz w:val="28"/>
                <w:szCs w:val="28"/>
                <w:lang w:val="ru-RU"/>
              </w:rPr>
              <w:t>рассказ,</w:t>
            </w:r>
            <w:r w:rsidRPr="00C660A9">
              <w:rPr>
                <w:spacing w:val="-4"/>
                <w:sz w:val="28"/>
                <w:szCs w:val="28"/>
                <w:lang w:val="ru-RU"/>
              </w:rPr>
              <w:t xml:space="preserve"> </w:t>
            </w:r>
            <w:r w:rsidRPr="00C660A9">
              <w:rPr>
                <w:sz w:val="28"/>
                <w:szCs w:val="28"/>
                <w:lang w:val="ru-RU"/>
              </w:rPr>
              <w:t>отвечать</w:t>
            </w:r>
            <w:r w:rsidRPr="00C660A9">
              <w:rPr>
                <w:spacing w:val="-5"/>
                <w:sz w:val="28"/>
                <w:szCs w:val="28"/>
                <w:lang w:val="ru-RU"/>
              </w:rPr>
              <w:t xml:space="preserve"> </w:t>
            </w:r>
            <w:r w:rsidRPr="00C660A9">
              <w:rPr>
                <w:sz w:val="28"/>
                <w:szCs w:val="28"/>
                <w:lang w:val="ru-RU"/>
              </w:rPr>
              <w:t>на</w:t>
            </w:r>
            <w:r w:rsidRPr="00C660A9">
              <w:rPr>
                <w:spacing w:val="-4"/>
                <w:sz w:val="28"/>
                <w:szCs w:val="28"/>
                <w:lang w:val="ru-RU"/>
              </w:rPr>
              <w:t xml:space="preserve"> </w:t>
            </w:r>
            <w:r w:rsidRPr="00C660A9">
              <w:rPr>
                <w:sz w:val="28"/>
                <w:szCs w:val="28"/>
                <w:lang w:val="ru-RU"/>
              </w:rPr>
              <w:t>вопросы,</w:t>
            </w:r>
            <w:r w:rsidRPr="00C660A9">
              <w:rPr>
                <w:spacing w:val="-57"/>
                <w:sz w:val="28"/>
                <w:szCs w:val="28"/>
                <w:lang w:val="ru-RU"/>
              </w:rPr>
              <w:t xml:space="preserve"> </w:t>
            </w:r>
            <w:r w:rsidRPr="00C660A9">
              <w:rPr>
                <w:sz w:val="28"/>
                <w:szCs w:val="28"/>
                <w:lang w:val="ru-RU"/>
              </w:rPr>
              <w:t>уметь формулировать вопросы к тексту, пересказывать близко к</w:t>
            </w:r>
            <w:r w:rsidRPr="00C660A9">
              <w:rPr>
                <w:spacing w:val="1"/>
                <w:sz w:val="28"/>
                <w:szCs w:val="28"/>
                <w:lang w:val="ru-RU"/>
              </w:rPr>
              <w:t xml:space="preserve"> </w:t>
            </w:r>
            <w:r w:rsidRPr="00C660A9">
              <w:rPr>
                <w:sz w:val="28"/>
                <w:szCs w:val="28"/>
                <w:lang w:val="ru-RU"/>
              </w:rPr>
              <w:t>тексту,</w:t>
            </w:r>
            <w:r w:rsidRPr="00C660A9">
              <w:rPr>
                <w:spacing w:val="-2"/>
                <w:sz w:val="28"/>
                <w:szCs w:val="28"/>
                <w:lang w:val="ru-RU"/>
              </w:rPr>
              <w:t xml:space="preserve"> </w:t>
            </w:r>
            <w:r w:rsidRPr="00C660A9">
              <w:rPr>
                <w:sz w:val="28"/>
                <w:szCs w:val="28"/>
                <w:lang w:val="ru-RU"/>
              </w:rPr>
              <w:t>владеть</w:t>
            </w:r>
            <w:r w:rsidRPr="00C660A9">
              <w:rPr>
                <w:spacing w:val="-2"/>
                <w:sz w:val="28"/>
                <w:szCs w:val="28"/>
                <w:lang w:val="ru-RU"/>
              </w:rPr>
              <w:t xml:space="preserve"> </w:t>
            </w:r>
            <w:r w:rsidRPr="00C660A9">
              <w:rPr>
                <w:sz w:val="28"/>
                <w:szCs w:val="28"/>
                <w:lang w:val="ru-RU"/>
              </w:rPr>
              <w:t>художественным</w:t>
            </w:r>
            <w:r w:rsidRPr="00C660A9">
              <w:rPr>
                <w:spacing w:val="-2"/>
                <w:sz w:val="28"/>
                <w:szCs w:val="28"/>
                <w:lang w:val="ru-RU"/>
              </w:rPr>
              <w:t xml:space="preserve"> </w:t>
            </w:r>
            <w:r w:rsidRPr="00C660A9">
              <w:rPr>
                <w:sz w:val="28"/>
                <w:szCs w:val="28"/>
                <w:lang w:val="ru-RU"/>
              </w:rPr>
              <w:t>пересказом;</w:t>
            </w:r>
          </w:p>
          <w:p w:rsidR="00790802" w:rsidRPr="00C660A9" w:rsidRDefault="00790802" w:rsidP="00CD1877">
            <w:pPr>
              <w:pStyle w:val="TableParagraph"/>
              <w:numPr>
                <w:ilvl w:val="0"/>
                <w:numId w:val="25"/>
              </w:numPr>
              <w:tabs>
                <w:tab w:val="left" w:pos="466"/>
                <w:tab w:val="left" w:pos="14034"/>
              </w:tabs>
              <w:ind w:hanging="361"/>
              <w:rPr>
                <w:sz w:val="28"/>
                <w:szCs w:val="28"/>
                <w:lang w:val="ru-RU"/>
              </w:rPr>
            </w:pPr>
            <w:r w:rsidRPr="00C660A9">
              <w:rPr>
                <w:sz w:val="28"/>
                <w:szCs w:val="28"/>
                <w:lang w:val="ru-RU"/>
              </w:rPr>
              <w:t>определять</w:t>
            </w:r>
            <w:r w:rsidRPr="00C660A9">
              <w:rPr>
                <w:spacing w:val="-6"/>
                <w:sz w:val="28"/>
                <w:szCs w:val="28"/>
                <w:lang w:val="ru-RU"/>
              </w:rPr>
              <w:t xml:space="preserve"> </w:t>
            </w:r>
            <w:r w:rsidRPr="00C660A9">
              <w:rPr>
                <w:sz w:val="28"/>
                <w:szCs w:val="28"/>
                <w:lang w:val="ru-RU"/>
              </w:rPr>
              <w:t>роль</w:t>
            </w:r>
            <w:r w:rsidRPr="00C660A9">
              <w:rPr>
                <w:spacing w:val="-5"/>
                <w:sz w:val="28"/>
                <w:szCs w:val="28"/>
                <w:lang w:val="ru-RU"/>
              </w:rPr>
              <w:t xml:space="preserve"> </w:t>
            </w:r>
            <w:r w:rsidRPr="00C660A9">
              <w:rPr>
                <w:sz w:val="28"/>
                <w:szCs w:val="28"/>
                <w:lang w:val="ru-RU"/>
              </w:rPr>
              <w:t>названия</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литературном</w:t>
            </w:r>
            <w:r w:rsidRPr="00C660A9">
              <w:rPr>
                <w:spacing w:val="-5"/>
                <w:sz w:val="28"/>
                <w:szCs w:val="28"/>
                <w:lang w:val="ru-RU"/>
              </w:rPr>
              <w:t xml:space="preserve"> </w:t>
            </w:r>
            <w:r w:rsidRPr="00C660A9">
              <w:rPr>
                <w:sz w:val="28"/>
                <w:szCs w:val="28"/>
                <w:lang w:val="ru-RU"/>
              </w:rPr>
              <w:t>произведении;</w:t>
            </w:r>
          </w:p>
          <w:p w:rsidR="00790802" w:rsidRPr="00C660A9" w:rsidRDefault="00790802" w:rsidP="00CD1877">
            <w:pPr>
              <w:pStyle w:val="TableParagraph"/>
              <w:numPr>
                <w:ilvl w:val="0"/>
                <w:numId w:val="25"/>
              </w:numPr>
              <w:tabs>
                <w:tab w:val="left" w:pos="466"/>
                <w:tab w:val="left" w:pos="14034"/>
              </w:tabs>
              <w:ind w:left="465"/>
              <w:rPr>
                <w:sz w:val="28"/>
                <w:szCs w:val="28"/>
                <w:lang w:val="ru-RU"/>
              </w:rPr>
            </w:pPr>
            <w:r w:rsidRPr="00C660A9">
              <w:rPr>
                <w:sz w:val="28"/>
                <w:szCs w:val="28"/>
                <w:lang w:val="ru-RU"/>
              </w:rPr>
              <w:t>выявлять</w:t>
            </w:r>
            <w:r w:rsidRPr="00C660A9">
              <w:rPr>
                <w:spacing w:val="1"/>
                <w:sz w:val="28"/>
                <w:szCs w:val="28"/>
                <w:lang w:val="ru-RU"/>
              </w:rPr>
              <w:t xml:space="preserve"> </w:t>
            </w:r>
            <w:r w:rsidRPr="00C660A9">
              <w:rPr>
                <w:sz w:val="28"/>
                <w:szCs w:val="28"/>
                <w:lang w:val="ru-RU"/>
              </w:rPr>
              <w:t>жанровые</w:t>
            </w:r>
            <w:r w:rsidRPr="00C660A9">
              <w:rPr>
                <w:spacing w:val="1"/>
                <w:sz w:val="28"/>
                <w:szCs w:val="28"/>
                <w:lang w:val="ru-RU"/>
              </w:rPr>
              <w:t xml:space="preserve"> </w:t>
            </w:r>
            <w:r w:rsidRPr="00C660A9">
              <w:rPr>
                <w:sz w:val="28"/>
                <w:szCs w:val="28"/>
                <w:lang w:val="ru-RU"/>
              </w:rPr>
              <w:t>отличия</w:t>
            </w:r>
            <w:r w:rsidRPr="00C660A9">
              <w:rPr>
                <w:spacing w:val="1"/>
                <w:sz w:val="28"/>
                <w:szCs w:val="28"/>
                <w:lang w:val="ru-RU"/>
              </w:rPr>
              <w:t xml:space="preserve"> </w:t>
            </w:r>
            <w:r w:rsidRPr="00C660A9">
              <w:rPr>
                <w:sz w:val="28"/>
                <w:szCs w:val="28"/>
                <w:lang w:val="ru-RU"/>
              </w:rPr>
              <w:t>рассказа,</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его</w:t>
            </w:r>
            <w:r w:rsidRPr="00C660A9">
              <w:rPr>
                <w:spacing w:val="1"/>
                <w:sz w:val="28"/>
                <w:szCs w:val="28"/>
                <w:lang w:val="ru-RU"/>
              </w:rPr>
              <w:t xml:space="preserve"> </w:t>
            </w:r>
            <w:r w:rsidRPr="00C660A9">
              <w:rPr>
                <w:sz w:val="28"/>
                <w:szCs w:val="28"/>
                <w:lang w:val="ru-RU"/>
              </w:rPr>
              <w:t>проблематику;</w:t>
            </w:r>
          </w:p>
          <w:p w:rsidR="00790802" w:rsidRPr="00C660A9" w:rsidRDefault="00790802" w:rsidP="00CD1877">
            <w:pPr>
              <w:pStyle w:val="TableParagraph"/>
              <w:numPr>
                <w:ilvl w:val="0"/>
                <w:numId w:val="25"/>
              </w:numPr>
              <w:tabs>
                <w:tab w:val="left" w:pos="466"/>
                <w:tab w:val="left" w:pos="14034"/>
              </w:tabs>
              <w:ind w:left="465"/>
              <w:rPr>
                <w:sz w:val="28"/>
                <w:szCs w:val="28"/>
                <w:lang w:val="ru-RU"/>
              </w:rPr>
            </w:pPr>
            <w:r w:rsidRPr="00C660A9">
              <w:rPr>
                <w:sz w:val="28"/>
                <w:szCs w:val="28"/>
                <w:lang w:val="ru-RU"/>
              </w:rPr>
              <w:t>анализировать произведение с учётом его жанровых особенностей,</w:t>
            </w:r>
            <w:r w:rsidRPr="00C660A9">
              <w:rPr>
                <w:spacing w:val="-57"/>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использованием</w:t>
            </w:r>
            <w:r w:rsidRPr="00C660A9">
              <w:rPr>
                <w:spacing w:val="1"/>
                <w:sz w:val="28"/>
                <w:szCs w:val="28"/>
                <w:lang w:val="ru-RU"/>
              </w:rPr>
              <w:t xml:space="preserve"> </w:t>
            </w:r>
            <w:r w:rsidRPr="00C660A9">
              <w:rPr>
                <w:sz w:val="28"/>
                <w:szCs w:val="28"/>
                <w:lang w:val="ru-RU"/>
              </w:rPr>
              <w:t>методов</w:t>
            </w:r>
            <w:r w:rsidRPr="00C660A9">
              <w:rPr>
                <w:spacing w:val="1"/>
                <w:sz w:val="28"/>
                <w:szCs w:val="28"/>
                <w:lang w:val="ru-RU"/>
              </w:rPr>
              <w:t xml:space="preserve"> </w:t>
            </w:r>
            <w:r w:rsidRPr="00C660A9">
              <w:rPr>
                <w:sz w:val="28"/>
                <w:szCs w:val="28"/>
                <w:lang w:val="ru-RU"/>
              </w:rPr>
              <w:t>смыслового</w:t>
            </w:r>
            <w:r w:rsidRPr="00C660A9">
              <w:rPr>
                <w:spacing w:val="1"/>
                <w:sz w:val="28"/>
                <w:szCs w:val="28"/>
                <w:lang w:val="ru-RU"/>
              </w:rPr>
              <w:t xml:space="preserve"> </w:t>
            </w:r>
            <w:r w:rsidRPr="00C660A9">
              <w:rPr>
                <w:sz w:val="28"/>
                <w:szCs w:val="28"/>
                <w:lang w:val="ru-RU"/>
              </w:rPr>
              <w:t>чтения</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эстетического</w:t>
            </w:r>
            <w:r w:rsidRPr="00C660A9">
              <w:rPr>
                <w:spacing w:val="1"/>
                <w:sz w:val="28"/>
                <w:szCs w:val="28"/>
                <w:lang w:val="ru-RU"/>
              </w:rPr>
              <w:t xml:space="preserve"> </w:t>
            </w:r>
            <w:r w:rsidRPr="00C660A9">
              <w:rPr>
                <w:sz w:val="28"/>
                <w:szCs w:val="28"/>
                <w:lang w:val="ru-RU"/>
              </w:rPr>
              <w:t>анализа,</w:t>
            </w:r>
            <w:r w:rsidRPr="00C660A9">
              <w:rPr>
                <w:spacing w:val="1"/>
                <w:sz w:val="28"/>
                <w:szCs w:val="28"/>
                <w:lang w:val="ru-RU"/>
              </w:rPr>
              <w:t xml:space="preserve"> </w:t>
            </w:r>
            <w:r w:rsidRPr="00C660A9">
              <w:rPr>
                <w:sz w:val="28"/>
                <w:szCs w:val="28"/>
                <w:lang w:val="ru-RU"/>
              </w:rPr>
              <w:t>давать</w:t>
            </w:r>
            <w:r w:rsidRPr="00C660A9">
              <w:rPr>
                <w:spacing w:val="1"/>
                <w:sz w:val="28"/>
                <w:szCs w:val="28"/>
                <w:lang w:val="ru-RU"/>
              </w:rPr>
              <w:t xml:space="preserve"> </w:t>
            </w:r>
            <w:r w:rsidRPr="00C660A9">
              <w:rPr>
                <w:sz w:val="28"/>
                <w:szCs w:val="28"/>
                <w:lang w:val="ru-RU"/>
              </w:rPr>
              <w:t>собственную</w:t>
            </w:r>
            <w:r w:rsidRPr="00C660A9">
              <w:rPr>
                <w:spacing w:val="1"/>
                <w:sz w:val="28"/>
                <w:szCs w:val="28"/>
                <w:lang w:val="ru-RU"/>
              </w:rPr>
              <w:t xml:space="preserve"> </w:t>
            </w:r>
            <w:r w:rsidRPr="00C660A9">
              <w:rPr>
                <w:sz w:val="28"/>
                <w:szCs w:val="28"/>
                <w:lang w:val="ru-RU"/>
              </w:rPr>
              <w:t>интерпретацию</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оценку</w:t>
            </w:r>
            <w:r w:rsidRPr="00C660A9">
              <w:rPr>
                <w:spacing w:val="1"/>
                <w:sz w:val="28"/>
                <w:szCs w:val="28"/>
                <w:lang w:val="ru-RU"/>
              </w:rPr>
              <w:t xml:space="preserve"> </w:t>
            </w:r>
            <w:r w:rsidRPr="00C660A9">
              <w:rPr>
                <w:sz w:val="28"/>
                <w:szCs w:val="28"/>
                <w:lang w:val="ru-RU"/>
              </w:rPr>
              <w:t>произведениям;</w:t>
            </w:r>
          </w:p>
          <w:p w:rsidR="00790802" w:rsidRPr="00C660A9" w:rsidRDefault="00790802" w:rsidP="00CD1877">
            <w:pPr>
              <w:pStyle w:val="TableParagraph"/>
              <w:numPr>
                <w:ilvl w:val="0"/>
                <w:numId w:val="25"/>
              </w:numPr>
              <w:tabs>
                <w:tab w:val="left" w:pos="466"/>
                <w:tab w:val="left" w:pos="14034"/>
              </w:tabs>
              <w:ind w:hanging="361"/>
              <w:rPr>
                <w:sz w:val="28"/>
                <w:szCs w:val="28"/>
              </w:rPr>
            </w:pPr>
            <w:r w:rsidRPr="00C660A9">
              <w:rPr>
                <w:sz w:val="28"/>
                <w:szCs w:val="28"/>
              </w:rPr>
              <w:t>характеризовать</w:t>
            </w:r>
            <w:r w:rsidRPr="00C660A9">
              <w:rPr>
                <w:spacing w:val="-9"/>
                <w:sz w:val="28"/>
                <w:szCs w:val="28"/>
              </w:rPr>
              <w:t xml:space="preserve"> </w:t>
            </w:r>
            <w:r w:rsidRPr="00C660A9">
              <w:rPr>
                <w:sz w:val="28"/>
                <w:szCs w:val="28"/>
              </w:rPr>
              <w:t>героев</w:t>
            </w:r>
            <w:r w:rsidRPr="00C660A9">
              <w:rPr>
                <w:spacing w:val="-8"/>
                <w:sz w:val="28"/>
                <w:szCs w:val="28"/>
              </w:rPr>
              <w:t xml:space="preserve"> </w:t>
            </w:r>
            <w:r w:rsidRPr="00C660A9">
              <w:rPr>
                <w:sz w:val="28"/>
                <w:szCs w:val="28"/>
              </w:rPr>
              <w:t>рассказа;</w:t>
            </w:r>
          </w:p>
          <w:p w:rsidR="00790802" w:rsidRPr="00C660A9" w:rsidRDefault="00790802" w:rsidP="00CD1877">
            <w:pPr>
              <w:pStyle w:val="TableParagraph"/>
              <w:numPr>
                <w:ilvl w:val="0"/>
                <w:numId w:val="25"/>
              </w:numPr>
              <w:tabs>
                <w:tab w:val="left" w:pos="466"/>
                <w:tab w:val="left" w:pos="14034"/>
              </w:tabs>
              <w:ind w:hanging="361"/>
              <w:rPr>
                <w:sz w:val="28"/>
                <w:szCs w:val="28"/>
                <w:lang w:val="ru-RU"/>
              </w:rPr>
            </w:pPr>
            <w:r w:rsidRPr="00C660A9">
              <w:rPr>
                <w:sz w:val="28"/>
                <w:szCs w:val="28"/>
                <w:lang w:val="ru-RU"/>
              </w:rPr>
              <w:t>выявлять</w:t>
            </w:r>
            <w:r w:rsidRPr="00C660A9">
              <w:rPr>
                <w:spacing w:val="-5"/>
                <w:sz w:val="28"/>
                <w:szCs w:val="28"/>
                <w:lang w:val="ru-RU"/>
              </w:rPr>
              <w:t xml:space="preserve"> </w:t>
            </w:r>
            <w:r w:rsidRPr="00C660A9">
              <w:rPr>
                <w:sz w:val="28"/>
                <w:szCs w:val="28"/>
                <w:lang w:val="ru-RU"/>
              </w:rPr>
              <w:t>детали,</w:t>
            </w:r>
            <w:r w:rsidRPr="00C660A9">
              <w:rPr>
                <w:spacing w:val="-5"/>
                <w:sz w:val="28"/>
                <w:szCs w:val="28"/>
                <w:lang w:val="ru-RU"/>
              </w:rPr>
              <w:t xml:space="preserve"> </w:t>
            </w:r>
            <w:r w:rsidRPr="00C660A9">
              <w:rPr>
                <w:sz w:val="28"/>
                <w:szCs w:val="28"/>
                <w:lang w:val="ru-RU"/>
              </w:rPr>
              <w:t>создающие</w:t>
            </w:r>
            <w:r w:rsidRPr="00C660A9">
              <w:rPr>
                <w:spacing w:val="-5"/>
                <w:sz w:val="28"/>
                <w:szCs w:val="28"/>
                <w:lang w:val="ru-RU"/>
              </w:rPr>
              <w:t xml:space="preserve"> </w:t>
            </w:r>
            <w:r w:rsidRPr="00C660A9">
              <w:rPr>
                <w:sz w:val="28"/>
                <w:szCs w:val="28"/>
                <w:lang w:val="ru-RU"/>
              </w:rPr>
              <w:t>комический</w:t>
            </w:r>
            <w:r w:rsidRPr="00C660A9">
              <w:rPr>
                <w:spacing w:val="-5"/>
                <w:sz w:val="28"/>
                <w:szCs w:val="28"/>
                <w:lang w:val="ru-RU"/>
              </w:rPr>
              <w:t xml:space="preserve"> </w:t>
            </w:r>
            <w:r w:rsidRPr="00C660A9">
              <w:rPr>
                <w:sz w:val="28"/>
                <w:szCs w:val="28"/>
                <w:lang w:val="ru-RU"/>
              </w:rPr>
              <w:t>эффект;</w:t>
            </w:r>
          </w:p>
          <w:p w:rsidR="00790802" w:rsidRPr="00C660A9" w:rsidRDefault="00790802" w:rsidP="00CD1877">
            <w:pPr>
              <w:pStyle w:val="TableParagraph"/>
              <w:numPr>
                <w:ilvl w:val="0"/>
                <w:numId w:val="27"/>
              </w:numPr>
              <w:tabs>
                <w:tab w:val="left" w:pos="465"/>
                <w:tab w:val="left" w:pos="466"/>
                <w:tab w:val="left" w:pos="14034"/>
              </w:tabs>
              <w:ind w:hanging="361"/>
              <w:rPr>
                <w:sz w:val="28"/>
                <w:szCs w:val="28"/>
                <w:lang w:val="ru-RU"/>
              </w:rPr>
            </w:pPr>
            <w:r w:rsidRPr="00C660A9">
              <w:rPr>
                <w:sz w:val="28"/>
                <w:szCs w:val="28"/>
                <w:lang w:val="ru-RU"/>
              </w:rPr>
              <w:t>инсценировать</w:t>
            </w:r>
            <w:r w:rsidRPr="00C660A9">
              <w:rPr>
                <w:spacing w:val="-5"/>
                <w:sz w:val="28"/>
                <w:szCs w:val="28"/>
                <w:lang w:val="ru-RU"/>
              </w:rPr>
              <w:t xml:space="preserve"> </w:t>
            </w:r>
            <w:r w:rsidRPr="00C660A9">
              <w:rPr>
                <w:sz w:val="28"/>
                <w:szCs w:val="28"/>
                <w:lang w:val="ru-RU"/>
              </w:rPr>
              <w:t>рассказ</w:t>
            </w:r>
            <w:r w:rsidRPr="00C660A9">
              <w:rPr>
                <w:spacing w:val="-5"/>
                <w:sz w:val="28"/>
                <w:szCs w:val="28"/>
                <w:lang w:val="ru-RU"/>
              </w:rPr>
              <w:t xml:space="preserve"> </w:t>
            </w:r>
            <w:r w:rsidRPr="00C660A9">
              <w:rPr>
                <w:sz w:val="28"/>
                <w:szCs w:val="28"/>
                <w:lang w:val="ru-RU"/>
              </w:rPr>
              <w:t>или</w:t>
            </w:r>
            <w:r w:rsidRPr="00C660A9">
              <w:rPr>
                <w:spacing w:val="-5"/>
                <w:sz w:val="28"/>
                <w:szCs w:val="28"/>
                <w:lang w:val="ru-RU"/>
              </w:rPr>
              <w:t xml:space="preserve"> </w:t>
            </w:r>
            <w:r w:rsidRPr="00C660A9">
              <w:rPr>
                <w:sz w:val="28"/>
                <w:szCs w:val="28"/>
                <w:lang w:val="ru-RU"/>
              </w:rPr>
              <w:t>его</w:t>
            </w:r>
            <w:r w:rsidRPr="00C660A9">
              <w:rPr>
                <w:spacing w:val="-4"/>
                <w:sz w:val="28"/>
                <w:szCs w:val="28"/>
                <w:lang w:val="ru-RU"/>
              </w:rPr>
              <w:t xml:space="preserve"> </w:t>
            </w:r>
            <w:r w:rsidRPr="00C660A9">
              <w:rPr>
                <w:sz w:val="28"/>
                <w:szCs w:val="28"/>
                <w:lang w:val="ru-RU"/>
              </w:rPr>
              <w:t>фрагмент;</w:t>
            </w:r>
          </w:p>
        </w:tc>
      </w:tr>
    </w:tbl>
    <w:p w:rsidR="00CD1877" w:rsidRDefault="00CD1877" w:rsidP="00CD1877">
      <w:pPr>
        <w:tabs>
          <w:tab w:val="left" w:pos="14034"/>
        </w:tabs>
        <w:spacing w:after="0" w:line="240" w:lineRule="auto"/>
        <w:rPr>
          <w:rFonts w:ascii="Times New Roman" w:hAnsi="Times New Roman" w:cs="Times New Roman"/>
          <w:sz w:val="28"/>
          <w:szCs w:val="28"/>
        </w:rPr>
      </w:pPr>
    </w:p>
    <w:p w:rsidR="00354D1C" w:rsidRDefault="00354D1C" w:rsidP="00CD1877">
      <w:pPr>
        <w:tabs>
          <w:tab w:val="left" w:pos="14034"/>
        </w:tabs>
        <w:spacing w:after="0" w:line="240" w:lineRule="auto"/>
        <w:rPr>
          <w:rFonts w:ascii="Times New Roman" w:hAnsi="Times New Roman" w:cs="Times New Roman"/>
          <w:sz w:val="28"/>
          <w:szCs w:val="28"/>
        </w:rPr>
      </w:pPr>
    </w:p>
    <w:p w:rsidR="00354D1C" w:rsidRDefault="00354D1C" w:rsidP="00CD1877">
      <w:pPr>
        <w:tabs>
          <w:tab w:val="left" w:pos="14034"/>
        </w:tabs>
        <w:spacing w:after="0" w:line="240" w:lineRule="auto"/>
        <w:rPr>
          <w:rFonts w:ascii="Times New Roman" w:hAnsi="Times New Roman" w:cs="Times New Roman"/>
          <w:sz w:val="28"/>
          <w:szCs w:val="28"/>
        </w:rPr>
      </w:pPr>
    </w:p>
    <w:p w:rsidR="00354D1C" w:rsidRDefault="00354D1C" w:rsidP="00CD1877">
      <w:pPr>
        <w:tabs>
          <w:tab w:val="left" w:pos="14034"/>
        </w:tabs>
        <w:spacing w:after="0" w:line="240" w:lineRule="auto"/>
        <w:rPr>
          <w:rFonts w:ascii="Times New Roman" w:hAnsi="Times New Roman" w:cs="Times New Roman"/>
          <w:sz w:val="28"/>
          <w:szCs w:val="28"/>
        </w:rPr>
      </w:pPr>
    </w:p>
    <w:p w:rsidR="00354D1C" w:rsidRPr="00C660A9" w:rsidRDefault="00354D1C" w:rsidP="00CD1877">
      <w:pPr>
        <w:tabs>
          <w:tab w:val="left" w:pos="14034"/>
        </w:tabs>
        <w:spacing w:after="0" w:line="240" w:lineRule="auto"/>
        <w:rPr>
          <w:rFonts w:ascii="Times New Roman" w:hAnsi="Times New Roman" w:cs="Times New Roman"/>
          <w:sz w:val="28"/>
          <w:szCs w:val="28"/>
        </w:rPr>
        <w:sectPr w:rsidR="00354D1C" w:rsidRPr="00C660A9" w:rsidSect="00CD1877">
          <w:type w:val="continuous"/>
          <w:pgSz w:w="16840" w:h="11920" w:orient="landscape"/>
          <w:pgMar w:top="1134" w:right="678" w:bottom="1134" w:left="1134" w:header="0" w:footer="928" w:gutter="0"/>
          <w:cols w:space="720"/>
        </w:sectPr>
      </w:pPr>
    </w:p>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8106"/>
      </w:tblGrid>
      <w:tr w:rsidR="00790802" w:rsidRPr="00C660A9" w:rsidTr="00354D1C">
        <w:trPr>
          <w:trHeight w:val="270"/>
        </w:trPr>
        <w:tc>
          <w:tcPr>
            <w:tcW w:w="2680" w:type="dxa"/>
            <w:vMerge w:val="restart"/>
          </w:tcPr>
          <w:p w:rsidR="00790802" w:rsidRPr="00C660A9" w:rsidRDefault="00790802" w:rsidP="00CD1877">
            <w:pPr>
              <w:pStyle w:val="TableParagraph"/>
              <w:tabs>
                <w:tab w:val="left" w:pos="14034"/>
              </w:tabs>
              <w:ind w:left="0" w:firstLine="0"/>
              <w:rPr>
                <w:sz w:val="28"/>
                <w:szCs w:val="28"/>
                <w:lang w:val="ru-RU"/>
              </w:rPr>
            </w:pPr>
          </w:p>
        </w:tc>
        <w:tc>
          <w:tcPr>
            <w:tcW w:w="4240" w:type="dxa"/>
          </w:tcPr>
          <w:p w:rsidR="00790802" w:rsidRPr="00C660A9" w:rsidRDefault="00790802" w:rsidP="00CD1877">
            <w:pPr>
              <w:pStyle w:val="TableParagraph"/>
              <w:tabs>
                <w:tab w:val="left" w:pos="14034"/>
              </w:tabs>
              <w:ind w:left="0" w:firstLine="0"/>
              <w:rPr>
                <w:sz w:val="28"/>
                <w:szCs w:val="28"/>
                <w:lang w:val="ru-RU"/>
              </w:rPr>
            </w:pPr>
            <w:r w:rsidRPr="00C660A9">
              <w:rPr>
                <w:sz w:val="28"/>
                <w:szCs w:val="28"/>
                <w:lang w:val="ru-RU"/>
              </w:rPr>
              <w:t>А.</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Куприн.</w:t>
            </w:r>
            <w:r w:rsidRPr="00C660A9">
              <w:rPr>
                <w:spacing w:val="1"/>
                <w:sz w:val="28"/>
                <w:szCs w:val="28"/>
                <w:lang w:val="ru-RU"/>
              </w:rPr>
              <w:t xml:space="preserve"> </w:t>
            </w:r>
            <w:r w:rsidRPr="00C660A9">
              <w:rPr>
                <w:sz w:val="28"/>
                <w:szCs w:val="28"/>
                <w:lang w:val="ru-RU"/>
              </w:rPr>
              <w:t>Рассказ</w:t>
            </w:r>
            <w:r w:rsidRPr="00C660A9">
              <w:rPr>
                <w:spacing w:val="1"/>
                <w:sz w:val="28"/>
                <w:szCs w:val="28"/>
                <w:lang w:val="ru-RU"/>
              </w:rPr>
              <w:t xml:space="preserve"> </w:t>
            </w:r>
            <w:r w:rsidRPr="00C660A9">
              <w:rPr>
                <w:sz w:val="28"/>
                <w:szCs w:val="28"/>
                <w:lang w:val="ru-RU"/>
              </w:rPr>
              <w:t>«Чудесный</w:t>
            </w:r>
            <w:r w:rsidRPr="00C660A9">
              <w:rPr>
                <w:spacing w:val="-57"/>
                <w:sz w:val="28"/>
                <w:szCs w:val="28"/>
                <w:lang w:val="ru-RU"/>
              </w:rPr>
              <w:t xml:space="preserve"> </w:t>
            </w:r>
            <w:r w:rsidRPr="00C660A9">
              <w:rPr>
                <w:sz w:val="28"/>
                <w:szCs w:val="28"/>
                <w:lang w:val="ru-RU"/>
              </w:rPr>
              <w:t>доктор».</w:t>
            </w:r>
            <w:r w:rsidRPr="00C660A9">
              <w:rPr>
                <w:spacing w:val="-1"/>
                <w:sz w:val="28"/>
                <w:szCs w:val="28"/>
                <w:lang w:val="ru-RU"/>
              </w:rPr>
              <w:t xml:space="preserve"> </w:t>
            </w:r>
            <w:r w:rsidRPr="00C660A9">
              <w:rPr>
                <w:sz w:val="28"/>
                <w:szCs w:val="28"/>
              </w:rPr>
              <w:t>(2 ч.)</w:t>
            </w:r>
          </w:p>
        </w:tc>
        <w:tc>
          <w:tcPr>
            <w:tcW w:w="8106" w:type="dxa"/>
          </w:tcPr>
          <w:p w:rsidR="00790802" w:rsidRPr="00C660A9" w:rsidRDefault="00790802" w:rsidP="00CD1877">
            <w:pPr>
              <w:pStyle w:val="TableParagraph"/>
              <w:numPr>
                <w:ilvl w:val="0"/>
                <w:numId w:val="23"/>
              </w:numPr>
              <w:tabs>
                <w:tab w:val="left" w:pos="466"/>
                <w:tab w:val="left" w:pos="14034"/>
              </w:tabs>
              <w:ind w:hanging="361"/>
              <w:rPr>
                <w:sz w:val="28"/>
                <w:szCs w:val="28"/>
                <w:lang w:val="ru-RU"/>
              </w:rPr>
            </w:pPr>
            <w:r w:rsidRPr="00C660A9">
              <w:rPr>
                <w:sz w:val="28"/>
                <w:szCs w:val="28"/>
                <w:lang w:val="ru-RU"/>
              </w:rPr>
              <w:t>воспринимать</w:t>
            </w:r>
            <w:r w:rsidRPr="00C660A9">
              <w:rPr>
                <w:spacing w:val="-3"/>
                <w:sz w:val="28"/>
                <w:szCs w:val="28"/>
                <w:lang w:val="ru-RU"/>
              </w:rPr>
              <w:t xml:space="preserve"> </w:t>
            </w:r>
            <w:r w:rsidRPr="00C660A9">
              <w:rPr>
                <w:sz w:val="28"/>
                <w:szCs w:val="28"/>
                <w:lang w:val="ru-RU"/>
              </w:rPr>
              <w:t>и</w:t>
            </w:r>
            <w:r w:rsidRPr="00C660A9">
              <w:rPr>
                <w:spacing w:val="-3"/>
                <w:sz w:val="28"/>
                <w:szCs w:val="28"/>
                <w:lang w:val="ru-RU"/>
              </w:rPr>
              <w:t xml:space="preserve"> </w:t>
            </w:r>
            <w:r w:rsidRPr="00C660A9">
              <w:rPr>
                <w:sz w:val="28"/>
                <w:szCs w:val="28"/>
                <w:lang w:val="ru-RU"/>
              </w:rPr>
              <w:t>выразительно</w:t>
            </w:r>
            <w:r w:rsidRPr="00C660A9">
              <w:rPr>
                <w:spacing w:val="-3"/>
                <w:sz w:val="28"/>
                <w:szCs w:val="28"/>
                <w:lang w:val="ru-RU"/>
              </w:rPr>
              <w:t xml:space="preserve"> </w:t>
            </w:r>
            <w:r w:rsidRPr="00C660A9">
              <w:rPr>
                <w:sz w:val="28"/>
                <w:szCs w:val="28"/>
                <w:lang w:val="ru-RU"/>
              </w:rPr>
              <w:t>читать</w:t>
            </w:r>
            <w:r w:rsidRPr="00C660A9">
              <w:rPr>
                <w:spacing w:val="-3"/>
                <w:sz w:val="28"/>
                <w:szCs w:val="28"/>
                <w:lang w:val="ru-RU"/>
              </w:rPr>
              <w:t xml:space="preserve"> </w:t>
            </w:r>
            <w:r w:rsidRPr="00C660A9">
              <w:rPr>
                <w:sz w:val="28"/>
                <w:szCs w:val="28"/>
                <w:lang w:val="ru-RU"/>
              </w:rPr>
              <w:t>рассказ;</w:t>
            </w:r>
          </w:p>
          <w:p w:rsidR="00790802" w:rsidRPr="00C660A9" w:rsidRDefault="00790802" w:rsidP="00CD1877">
            <w:pPr>
              <w:pStyle w:val="TableParagraph"/>
              <w:numPr>
                <w:ilvl w:val="0"/>
                <w:numId w:val="23"/>
              </w:numPr>
              <w:tabs>
                <w:tab w:val="left" w:pos="466"/>
                <w:tab w:val="left" w:pos="14034"/>
              </w:tabs>
              <w:ind w:left="465"/>
              <w:rPr>
                <w:sz w:val="28"/>
                <w:szCs w:val="28"/>
                <w:lang w:val="ru-RU"/>
              </w:rPr>
            </w:pPr>
            <w:r w:rsidRPr="00C660A9">
              <w:rPr>
                <w:sz w:val="28"/>
                <w:szCs w:val="28"/>
                <w:lang w:val="ru-RU"/>
              </w:rPr>
              <w:t>отвечать</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уметь</w:t>
            </w:r>
            <w:r w:rsidRPr="00C660A9">
              <w:rPr>
                <w:spacing w:val="1"/>
                <w:sz w:val="28"/>
                <w:szCs w:val="28"/>
                <w:lang w:val="ru-RU"/>
              </w:rPr>
              <w:t xml:space="preserve"> </w:t>
            </w:r>
            <w:r w:rsidRPr="00C660A9">
              <w:rPr>
                <w:sz w:val="28"/>
                <w:szCs w:val="28"/>
                <w:lang w:val="ru-RU"/>
              </w:rPr>
              <w:t>формулировать</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к</w:t>
            </w:r>
            <w:r w:rsidRPr="00C660A9">
              <w:rPr>
                <w:spacing w:val="1"/>
                <w:sz w:val="28"/>
                <w:szCs w:val="28"/>
                <w:lang w:val="ru-RU"/>
              </w:rPr>
              <w:t xml:space="preserve"> </w:t>
            </w:r>
            <w:r w:rsidRPr="00C660A9">
              <w:rPr>
                <w:sz w:val="28"/>
                <w:szCs w:val="28"/>
                <w:lang w:val="ru-RU"/>
              </w:rPr>
              <w:t>тексту,</w:t>
            </w:r>
            <w:r w:rsidRPr="00C660A9">
              <w:rPr>
                <w:spacing w:val="1"/>
                <w:sz w:val="28"/>
                <w:szCs w:val="28"/>
                <w:lang w:val="ru-RU"/>
              </w:rPr>
              <w:t xml:space="preserve"> </w:t>
            </w:r>
            <w:r w:rsidRPr="00C660A9">
              <w:rPr>
                <w:sz w:val="28"/>
                <w:szCs w:val="28"/>
                <w:lang w:val="ru-RU"/>
              </w:rPr>
              <w:t>пересказывать</w:t>
            </w:r>
            <w:r w:rsidRPr="00C660A9">
              <w:rPr>
                <w:spacing w:val="1"/>
                <w:sz w:val="28"/>
                <w:szCs w:val="28"/>
                <w:lang w:val="ru-RU"/>
              </w:rPr>
              <w:t xml:space="preserve"> </w:t>
            </w:r>
            <w:r w:rsidRPr="00C660A9">
              <w:rPr>
                <w:sz w:val="28"/>
                <w:szCs w:val="28"/>
                <w:lang w:val="ru-RU"/>
              </w:rPr>
              <w:t>текст,</w:t>
            </w:r>
            <w:r w:rsidRPr="00C660A9">
              <w:rPr>
                <w:spacing w:val="1"/>
                <w:sz w:val="28"/>
                <w:szCs w:val="28"/>
                <w:lang w:val="ru-RU"/>
              </w:rPr>
              <w:t xml:space="preserve"> </w:t>
            </w:r>
            <w:r w:rsidRPr="00C660A9">
              <w:rPr>
                <w:sz w:val="28"/>
                <w:szCs w:val="28"/>
                <w:lang w:val="ru-RU"/>
              </w:rPr>
              <w:t>используя</w:t>
            </w:r>
            <w:r w:rsidRPr="00C660A9">
              <w:rPr>
                <w:spacing w:val="1"/>
                <w:sz w:val="28"/>
                <w:szCs w:val="28"/>
                <w:lang w:val="ru-RU"/>
              </w:rPr>
              <w:t xml:space="preserve"> </w:t>
            </w:r>
            <w:r w:rsidRPr="00C660A9">
              <w:rPr>
                <w:sz w:val="28"/>
                <w:szCs w:val="28"/>
                <w:lang w:val="ru-RU"/>
              </w:rPr>
              <w:t>авторские</w:t>
            </w:r>
            <w:r w:rsidRPr="00C660A9">
              <w:rPr>
                <w:spacing w:val="1"/>
                <w:sz w:val="28"/>
                <w:szCs w:val="28"/>
                <w:lang w:val="ru-RU"/>
              </w:rPr>
              <w:t xml:space="preserve"> </w:t>
            </w:r>
            <w:r w:rsidRPr="00C660A9">
              <w:rPr>
                <w:sz w:val="28"/>
                <w:szCs w:val="28"/>
                <w:lang w:val="ru-RU"/>
              </w:rPr>
              <w:t>средства</w:t>
            </w:r>
            <w:r w:rsidRPr="00C660A9">
              <w:rPr>
                <w:spacing w:val="1"/>
                <w:sz w:val="28"/>
                <w:szCs w:val="28"/>
                <w:lang w:val="ru-RU"/>
              </w:rPr>
              <w:t xml:space="preserve"> </w:t>
            </w:r>
            <w:r w:rsidRPr="00C660A9">
              <w:rPr>
                <w:sz w:val="28"/>
                <w:szCs w:val="28"/>
                <w:lang w:val="ru-RU"/>
              </w:rPr>
              <w:t>художественной</w:t>
            </w:r>
            <w:r w:rsidRPr="00C660A9">
              <w:rPr>
                <w:spacing w:val="-1"/>
                <w:sz w:val="28"/>
                <w:szCs w:val="28"/>
                <w:lang w:val="ru-RU"/>
              </w:rPr>
              <w:t xml:space="preserve"> </w:t>
            </w:r>
            <w:r w:rsidRPr="00C660A9">
              <w:rPr>
                <w:sz w:val="28"/>
                <w:szCs w:val="28"/>
                <w:lang w:val="ru-RU"/>
              </w:rPr>
              <w:t>выразительности;</w:t>
            </w:r>
          </w:p>
          <w:p w:rsidR="00790802" w:rsidRPr="00C660A9" w:rsidRDefault="00790802" w:rsidP="00CD1877">
            <w:pPr>
              <w:pStyle w:val="TableParagraph"/>
              <w:numPr>
                <w:ilvl w:val="0"/>
                <w:numId w:val="23"/>
              </w:numPr>
              <w:tabs>
                <w:tab w:val="left" w:pos="466"/>
                <w:tab w:val="left" w:pos="14034"/>
              </w:tabs>
              <w:ind w:hanging="361"/>
              <w:rPr>
                <w:sz w:val="28"/>
                <w:szCs w:val="28"/>
                <w:lang w:val="ru-RU"/>
              </w:rPr>
            </w:pPr>
            <w:r w:rsidRPr="00C660A9">
              <w:rPr>
                <w:sz w:val="28"/>
                <w:szCs w:val="28"/>
                <w:lang w:val="ru-RU"/>
              </w:rPr>
              <w:t>определять</w:t>
            </w:r>
            <w:r w:rsidRPr="00C660A9">
              <w:rPr>
                <w:spacing w:val="-9"/>
                <w:sz w:val="28"/>
                <w:szCs w:val="28"/>
                <w:lang w:val="ru-RU"/>
              </w:rPr>
              <w:t xml:space="preserve"> </w:t>
            </w:r>
            <w:r w:rsidRPr="00C660A9">
              <w:rPr>
                <w:sz w:val="28"/>
                <w:szCs w:val="28"/>
                <w:lang w:val="ru-RU"/>
              </w:rPr>
              <w:t>тему,</w:t>
            </w:r>
            <w:r w:rsidRPr="00C660A9">
              <w:rPr>
                <w:spacing w:val="-8"/>
                <w:sz w:val="28"/>
                <w:szCs w:val="28"/>
                <w:lang w:val="ru-RU"/>
              </w:rPr>
              <w:t xml:space="preserve"> </w:t>
            </w:r>
            <w:r w:rsidRPr="00C660A9">
              <w:rPr>
                <w:sz w:val="28"/>
                <w:szCs w:val="28"/>
                <w:lang w:val="ru-RU"/>
              </w:rPr>
              <w:t>идею</w:t>
            </w:r>
            <w:r w:rsidRPr="00C660A9">
              <w:rPr>
                <w:spacing w:val="-9"/>
                <w:sz w:val="28"/>
                <w:szCs w:val="28"/>
                <w:lang w:val="ru-RU"/>
              </w:rPr>
              <w:t xml:space="preserve"> </w:t>
            </w:r>
            <w:r w:rsidRPr="00C660A9">
              <w:rPr>
                <w:sz w:val="28"/>
                <w:szCs w:val="28"/>
                <w:lang w:val="ru-RU"/>
              </w:rPr>
              <w:t>произведения,</w:t>
            </w:r>
            <w:r w:rsidRPr="00C660A9">
              <w:rPr>
                <w:spacing w:val="-8"/>
                <w:sz w:val="28"/>
                <w:szCs w:val="28"/>
                <w:lang w:val="ru-RU"/>
              </w:rPr>
              <w:t xml:space="preserve"> </w:t>
            </w:r>
            <w:r w:rsidRPr="00C660A9">
              <w:rPr>
                <w:sz w:val="28"/>
                <w:szCs w:val="28"/>
                <w:lang w:val="ru-RU"/>
              </w:rPr>
              <w:t>своеобразие</w:t>
            </w:r>
            <w:r w:rsidRPr="00C660A9">
              <w:rPr>
                <w:spacing w:val="-8"/>
                <w:sz w:val="28"/>
                <w:szCs w:val="28"/>
                <w:lang w:val="ru-RU"/>
              </w:rPr>
              <w:t xml:space="preserve"> </w:t>
            </w:r>
            <w:r w:rsidRPr="00C660A9">
              <w:rPr>
                <w:sz w:val="28"/>
                <w:szCs w:val="28"/>
                <w:lang w:val="ru-RU"/>
              </w:rPr>
              <w:t>композиции;</w:t>
            </w:r>
          </w:p>
          <w:p w:rsidR="00790802" w:rsidRPr="00C660A9" w:rsidRDefault="00790802" w:rsidP="00CD1877">
            <w:pPr>
              <w:pStyle w:val="TableParagraph"/>
              <w:numPr>
                <w:ilvl w:val="0"/>
                <w:numId w:val="23"/>
              </w:numPr>
              <w:tabs>
                <w:tab w:val="left" w:pos="466"/>
                <w:tab w:val="left" w:pos="14034"/>
              </w:tabs>
              <w:ind w:hanging="361"/>
              <w:rPr>
                <w:sz w:val="28"/>
                <w:szCs w:val="28"/>
                <w:lang w:val="ru-RU"/>
              </w:rPr>
            </w:pPr>
            <w:r w:rsidRPr="00C660A9">
              <w:rPr>
                <w:sz w:val="28"/>
                <w:szCs w:val="28"/>
                <w:lang w:val="ru-RU"/>
              </w:rPr>
              <w:t>характеризовать</w:t>
            </w:r>
            <w:r w:rsidRPr="00C660A9">
              <w:rPr>
                <w:spacing w:val="-6"/>
                <w:sz w:val="28"/>
                <w:szCs w:val="28"/>
                <w:lang w:val="ru-RU"/>
              </w:rPr>
              <w:t xml:space="preserve"> </w:t>
            </w:r>
            <w:r w:rsidRPr="00C660A9">
              <w:rPr>
                <w:sz w:val="28"/>
                <w:szCs w:val="28"/>
                <w:lang w:val="ru-RU"/>
              </w:rPr>
              <w:t>главных</w:t>
            </w:r>
            <w:r w:rsidRPr="00C660A9">
              <w:rPr>
                <w:spacing w:val="-6"/>
                <w:sz w:val="28"/>
                <w:szCs w:val="28"/>
                <w:lang w:val="ru-RU"/>
              </w:rPr>
              <w:t xml:space="preserve"> </w:t>
            </w:r>
            <w:r w:rsidRPr="00C660A9">
              <w:rPr>
                <w:sz w:val="28"/>
                <w:szCs w:val="28"/>
                <w:lang w:val="ru-RU"/>
              </w:rPr>
              <w:t>героев,</w:t>
            </w:r>
            <w:r w:rsidRPr="00C660A9">
              <w:rPr>
                <w:spacing w:val="-6"/>
                <w:sz w:val="28"/>
                <w:szCs w:val="28"/>
                <w:lang w:val="ru-RU"/>
              </w:rPr>
              <w:t xml:space="preserve"> </w:t>
            </w:r>
            <w:r w:rsidRPr="00C660A9">
              <w:rPr>
                <w:sz w:val="28"/>
                <w:szCs w:val="28"/>
                <w:lang w:val="ru-RU"/>
              </w:rPr>
              <w:t>основные</w:t>
            </w:r>
            <w:r w:rsidRPr="00C660A9">
              <w:rPr>
                <w:spacing w:val="-6"/>
                <w:sz w:val="28"/>
                <w:szCs w:val="28"/>
                <w:lang w:val="ru-RU"/>
              </w:rPr>
              <w:t xml:space="preserve"> </w:t>
            </w:r>
            <w:r w:rsidRPr="00C660A9">
              <w:rPr>
                <w:sz w:val="28"/>
                <w:szCs w:val="28"/>
                <w:lang w:val="ru-RU"/>
              </w:rPr>
              <w:t>события;</w:t>
            </w:r>
          </w:p>
          <w:p w:rsidR="00790802" w:rsidRPr="00C660A9" w:rsidRDefault="00790802" w:rsidP="00CD1877">
            <w:pPr>
              <w:pStyle w:val="TableParagraph"/>
              <w:numPr>
                <w:ilvl w:val="0"/>
                <w:numId w:val="23"/>
              </w:numPr>
              <w:tabs>
                <w:tab w:val="left" w:pos="465"/>
                <w:tab w:val="left" w:pos="466"/>
                <w:tab w:val="left" w:pos="1805"/>
                <w:tab w:val="left" w:pos="3041"/>
                <w:tab w:val="left" w:pos="3960"/>
                <w:tab w:val="left" w:pos="5678"/>
                <w:tab w:val="left" w:pos="7089"/>
                <w:tab w:val="left" w:pos="14034"/>
              </w:tabs>
              <w:ind w:left="465"/>
              <w:rPr>
                <w:sz w:val="28"/>
                <w:szCs w:val="28"/>
                <w:lang w:val="ru-RU"/>
              </w:rPr>
            </w:pPr>
            <w:r w:rsidRPr="00C660A9">
              <w:rPr>
                <w:sz w:val="28"/>
                <w:szCs w:val="28"/>
                <w:lang w:val="ru-RU"/>
              </w:rPr>
              <w:t>описывать</w:t>
            </w:r>
            <w:r w:rsidRPr="00C660A9">
              <w:rPr>
                <w:sz w:val="28"/>
                <w:szCs w:val="28"/>
                <w:lang w:val="ru-RU"/>
              </w:rPr>
              <w:tab/>
              <w:t>портреты</w:t>
            </w:r>
            <w:r w:rsidRPr="00C660A9">
              <w:rPr>
                <w:sz w:val="28"/>
                <w:szCs w:val="28"/>
                <w:lang w:val="ru-RU"/>
              </w:rPr>
              <w:tab/>
              <w:t>героев</w:t>
            </w:r>
            <w:r w:rsidRPr="00C660A9">
              <w:rPr>
                <w:sz w:val="28"/>
                <w:szCs w:val="28"/>
                <w:lang w:val="ru-RU"/>
              </w:rPr>
              <w:tab/>
              <w:t>произведения,</w:t>
            </w:r>
            <w:r w:rsidRPr="00C660A9">
              <w:rPr>
                <w:sz w:val="28"/>
                <w:szCs w:val="28"/>
                <w:lang w:val="ru-RU"/>
              </w:rPr>
              <w:tab/>
              <w:t>раскрывать</w:t>
            </w:r>
            <w:r w:rsidRPr="00C660A9">
              <w:rPr>
                <w:sz w:val="28"/>
                <w:szCs w:val="28"/>
                <w:lang w:val="ru-RU"/>
              </w:rPr>
              <w:tab/>
            </w:r>
            <w:r w:rsidRPr="00C660A9">
              <w:rPr>
                <w:spacing w:val="-3"/>
                <w:sz w:val="28"/>
                <w:szCs w:val="28"/>
                <w:lang w:val="ru-RU"/>
              </w:rPr>
              <w:t>их</w:t>
            </w:r>
            <w:r w:rsidRPr="00C660A9">
              <w:rPr>
                <w:spacing w:val="-57"/>
                <w:sz w:val="28"/>
                <w:szCs w:val="28"/>
                <w:lang w:val="ru-RU"/>
              </w:rPr>
              <w:t xml:space="preserve"> </w:t>
            </w:r>
            <w:r w:rsidRPr="00C660A9">
              <w:rPr>
                <w:sz w:val="28"/>
                <w:szCs w:val="28"/>
                <w:lang w:val="ru-RU"/>
              </w:rPr>
              <w:t>внутренний мир;</w:t>
            </w:r>
          </w:p>
          <w:p w:rsidR="00790802" w:rsidRPr="00C660A9" w:rsidRDefault="00790802" w:rsidP="00CD1877">
            <w:pPr>
              <w:pStyle w:val="TableParagraph"/>
              <w:numPr>
                <w:ilvl w:val="0"/>
                <w:numId w:val="23"/>
              </w:numPr>
              <w:tabs>
                <w:tab w:val="left" w:pos="465"/>
                <w:tab w:val="left" w:pos="466"/>
                <w:tab w:val="left" w:pos="14034"/>
              </w:tabs>
              <w:ind w:left="465"/>
              <w:rPr>
                <w:sz w:val="28"/>
                <w:szCs w:val="28"/>
                <w:lang w:val="ru-RU"/>
              </w:rPr>
            </w:pPr>
            <w:r w:rsidRPr="00C660A9">
              <w:rPr>
                <w:sz w:val="28"/>
                <w:szCs w:val="28"/>
                <w:lang w:val="ru-RU"/>
              </w:rPr>
              <w:t>выстраивать</w:t>
            </w:r>
            <w:r w:rsidRPr="00C660A9">
              <w:rPr>
                <w:spacing w:val="10"/>
                <w:sz w:val="28"/>
                <w:szCs w:val="28"/>
                <w:lang w:val="ru-RU"/>
              </w:rPr>
              <w:t xml:space="preserve"> </w:t>
            </w:r>
            <w:r w:rsidRPr="00C660A9">
              <w:rPr>
                <w:sz w:val="28"/>
                <w:szCs w:val="28"/>
                <w:lang w:val="ru-RU"/>
              </w:rPr>
              <w:t>с</w:t>
            </w:r>
            <w:r w:rsidRPr="00C660A9">
              <w:rPr>
                <w:spacing w:val="10"/>
                <w:sz w:val="28"/>
                <w:szCs w:val="28"/>
                <w:lang w:val="ru-RU"/>
              </w:rPr>
              <w:t xml:space="preserve"> </w:t>
            </w:r>
            <w:r w:rsidRPr="00C660A9">
              <w:rPr>
                <w:sz w:val="28"/>
                <w:szCs w:val="28"/>
                <w:lang w:val="ru-RU"/>
              </w:rPr>
              <w:t>помощью</w:t>
            </w:r>
            <w:r w:rsidRPr="00C660A9">
              <w:rPr>
                <w:spacing w:val="10"/>
                <w:sz w:val="28"/>
                <w:szCs w:val="28"/>
                <w:lang w:val="ru-RU"/>
              </w:rPr>
              <w:t xml:space="preserve"> </w:t>
            </w:r>
            <w:r w:rsidRPr="00C660A9">
              <w:rPr>
                <w:sz w:val="28"/>
                <w:szCs w:val="28"/>
                <w:lang w:val="ru-RU"/>
              </w:rPr>
              <w:t>учителя</w:t>
            </w:r>
            <w:r w:rsidRPr="00C660A9">
              <w:rPr>
                <w:spacing w:val="10"/>
                <w:sz w:val="28"/>
                <w:szCs w:val="28"/>
                <w:lang w:val="ru-RU"/>
              </w:rPr>
              <w:t xml:space="preserve"> </w:t>
            </w:r>
            <w:r w:rsidRPr="00C660A9">
              <w:rPr>
                <w:sz w:val="28"/>
                <w:szCs w:val="28"/>
                <w:lang w:val="ru-RU"/>
              </w:rPr>
              <w:t>траекторию</w:t>
            </w:r>
            <w:r w:rsidRPr="00C660A9">
              <w:rPr>
                <w:spacing w:val="10"/>
                <w:sz w:val="28"/>
                <w:szCs w:val="28"/>
                <w:lang w:val="ru-RU"/>
              </w:rPr>
              <w:t xml:space="preserve"> </w:t>
            </w:r>
            <w:r w:rsidRPr="00C660A9">
              <w:rPr>
                <w:sz w:val="28"/>
                <w:szCs w:val="28"/>
                <w:lang w:val="ru-RU"/>
              </w:rPr>
              <w:t>самостоятельного</w:t>
            </w:r>
            <w:r w:rsidRPr="00C660A9">
              <w:rPr>
                <w:spacing w:val="-57"/>
                <w:sz w:val="28"/>
                <w:szCs w:val="28"/>
                <w:lang w:val="ru-RU"/>
              </w:rPr>
              <w:t xml:space="preserve"> </w:t>
            </w:r>
            <w:r w:rsidRPr="00C660A9">
              <w:rPr>
                <w:sz w:val="28"/>
                <w:szCs w:val="28"/>
                <w:lang w:val="ru-RU"/>
              </w:rPr>
              <w:t>чтения;</w:t>
            </w:r>
          </w:p>
          <w:p w:rsidR="00790802" w:rsidRPr="00C660A9" w:rsidRDefault="00790802" w:rsidP="00CD1877">
            <w:pPr>
              <w:pStyle w:val="TableParagraph"/>
              <w:numPr>
                <w:ilvl w:val="0"/>
                <w:numId w:val="24"/>
              </w:numPr>
              <w:tabs>
                <w:tab w:val="left" w:pos="465"/>
                <w:tab w:val="left" w:pos="466"/>
                <w:tab w:val="left" w:pos="14034"/>
              </w:tabs>
              <w:ind w:hanging="361"/>
              <w:rPr>
                <w:sz w:val="28"/>
                <w:szCs w:val="28"/>
                <w:lang w:val="ru-RU"/>
              </w:rPr>
            </w:pPr>
            <w:r w:rsidRPr="00C660A9">
              <w:rPr>
                <w:sz w:val="28"/>
                <w:szCs w:val="28"/>
                <w:lang w:val="ru-RU"/>
              </w:rPr>
              <w:t>писать</w:t>
            </w:r>
            <w:r w:rsidRPr="00C660A9">
              <w:rPr>
                <w:spacing w:val="9"/>
                <w:sz w:val="28"/>
                <w:szCs w:val="28"/>
                <w:lang w:val="ru-RU"/>
              </w:rPr>
              <w:t xml:space="preserve"> </w:t>
            </w:r>
            <w:r w:rsidRPr="00C660A9">
              <w:rPr>
                <w:sz w:val="28"/>
                <w:szCs w:val="28"/>
                <w:lang w:val="ru-RU"/>
              </w:rPr>
              <w:t>отзыв</w:t>
            </w:r>
            <w:r w:rsidRPr="00C660A9">
              <w:rPr>
                <w:spacing w:val="9"/>
                <w:sz w:val="28"/>
                <w:szCs w:val="28"/>
                <w:lang w:val="ru-RU"/>
              </w:rPr>
              <w:t xml:space="preserve"> </w:t>
            </w:r>
            <w:r w:rsidRPr="00C660A9">
              <w:rPr>
                <w:sz w:val="28"/>
                <w:szCs w:val="28"/>
                <w:lang w:val="ru-RU"/>
              </w:rPr>
              <w:t>на</w:t>
            </w:r>
            <w:r w:rsidRPr="00C660A9">
              <w:rPr>
                <w:spacing w:val="9"/>
                <w:sz w:val="28"/>
                <w:szCs w:val="28"/>
                <w:lang w:val="ru-RU"/>
              </w:rPr>
              <w:t xml:space="preserve"> </w:t>
            </w:r>
            <w:r w:rsidRPr="00C660A9">
              <w:rPr>
                <w:sz w:val="28"/>
                <w:szCs w:val="28"/>
                <w:lang w:val="ru-RU"/>
              </w:rPr>
              <w:t>прочитанное</w:t>
            </w:r>
            <w:r w:rsidRPr="00C660A9">
              <w:rPr>
                <w:spacing w:val="10"/>
                <w:sz w:val="28"/>
                <w:szCs w:val="28"/>
                <w:lang w:val="ru-RU"/>
              </w:rPr>
              <w:t xml:space="preserve"> </w:t>
            </w:r>
            <w:r w:rsidRPr="00C660A9">
              <w:rPr>
                <w:sz w:val="28"/>
                <w:szCs w:val="28"/>
                <w:lang w:val="ru-RU"/>
              </w:rPr>
              <w:t>произведение,</w:t>
            </w:r>
            <w:r w:rsidRPr="00C660A9">
              <w:rPr>
                <w:spacing w:val="-5"/>
                <w:sz w:val="28"/>
                <w:szCs w:val="28"/>
                <w:lang w:val="ru-RU"/>
              </w:rPr>
              <w:t xml:space="preserve"> </w:t>
            </w:r>
            <w:r w:rsidRPr="00C660A9">
              <w:rPr>
                <w:sz w:val="28"/>
                <w:szCs w:val="28"/>
                <w:lang w:val="ru-RU"/>
              </w:rPr>
              <w:t>аргументировать</w:t>
            </w:r>
            <w:r w:rsidRPr="00C660A9">
              <w:rPr>
                <w:spacing w:val="-5"/>
                <w:sz w:val="28"/>
                <w:szCs w:val="28"/>
                <w:lang w:val="ru-RU"/>
              </w:rPr>
              <w:t xml:space="preserve"> </w:t>
            </w:r>
            <w:r w:rsidRPr="00C660A9">
              <w:rPr>
                <w:sz w:val="28"/>
                <w:szCs w:val="28"/>
                <w:lang w:val="ru-RU"/>
              </w:rPr>
              <w:t>своё</w:t>
            </w:r>
            <w:r w:rsidRPr="00C660A9">
              <w:rPr>
                <w:spacing w:val="-57"/>
                <w:sz w:val="28"/>
                <w:szCs w:val="28"/>
                <w:lang w:val="ru-RU"/>
              </w:rPr>
              <w:t xml:space="preserve"> </w:t>
            </w:r>
            <w:r w:rsidRPr="00C660A9">
              <w:rPr>
                <w:sz w:val="28"/>
                <w:szCs w:val="28"/>
                <w:lang w:val="ru-RU"/>
              </w:rPr>
              <w:t>мнение.</w:t>
            </w:r>
          </w:p>
        </w:tc>
      </w:tr>
      <w:tr w:rsidR="00790802" w:rsidRPr="00C660A9" w:rsidTr="00354D1C">
        <w:trPr>
          <w:trHeight w:val="2704"/>
        </w:trPr>
        <w:tc>
          <w:tcPr>
            <w:tcW w:w="2680" w:type="dxa"/>
            <w:vMerge/>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14034"/>
              </w:tabs>
              <w:ind w:left="131" w:firstLine="0"/>
              <w:rPr>
                <w:sz w:val="28"/>
                <w:szCs w:val="28"/>
              </w:rPr>
            </w:pPr>
            <w:r w:rsidRPr="00C660A9">
              <w:rPr>
                <w:sz w:val="28"/>
                <w:szCs w:val="28"/>
                <w:lang w:val="ru-RU"/>
              </w:rPr>
              <w:t>Стихотворения отечественных поэтов</w:t>
            </w:r>
            <w:r w:rsidRPr="00C660A9">
              <w:rPr>
                <w:spacing w:val="1"/>
                <w:sz w:val="28"/>
                <w:szCs w:val="28"/>
                <w:lang w:val="ru-RU"/>
              </w:rPr>
              <w:t xml:space="preserve"> </w:t>
            </w:r>
            <w:r w:rsidRPr="00C660A9">
              <w:rPr>
                <w:sz w:val="28"/>
                <w:szCs w:val="28"/>
                <w:lang w:val="ru-RU"/>
              </w:rPr>
              <w:t>начала</w:t>
            </w:r>
            <w:r w:rsidRPr="00C660A9">
              <w:rPr>
                <w:spacing w:val="1"/>
                <w:sz w:val="28"/>
                <w:szCs w:val="28"/>
                <w:lang w:val="ru-RU"/>
              </w:rPr>
              <w:t xml:space="preserve"> </w:t>
            </w:r>
            <w:r w:rsidRPr="00C660A9">
              <w:rPr>
                <w:sz w:val="28"/>
                <w:szCs w:val="28"/>
                <w:lang w:val="ru-RU"/>
              </w:rPr>
              <w:t>ХХ</w:t>
            </w:r>
            <w:r w:rsidRPr="00C660A9">
              <w:rPr>
                <w:spacing w:val="1"/>
                <w:sz w:val="28"/>
                <w:szCs w:val="28"/>
                <w:lang w:val="ru-RU"/>
              </w:rPr>
              <w:t xml:space="preserve"> </w:t>
            </w:r>
            <w:r w:rsidRPr="00C660A9">
              <w:rPr>
                <w:sz w:val="28"/>
                <w:szCs w:val="28"/>
                <w:lang w:val="ru-RU"/>
              </w:rPr>
              <w:t>века</w:t>
            </w:r>
            <w:r w:rsidRPr="00C660A9">
              <w:rPr>
                <w:spacing w:val="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Например,</w:t>
            </w:r>
            <w:r w:rsidRPr="00C660A9">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Есенина,</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Маяковского,</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Блока</w:t>
            </w:r>
            <w:r w:rsidRPr="00C660A9">
              <w:rPr>
                <w:spacing w:val="-1"/>
                <w:sz w:val="28"/>
                <w:szCs w:val="28"/>
                <w:lang w:val="ru-RU"/>
              </w:rPr>
              <w:t xml:space="preserve"> </w:t>
            </w:r>
            <w:r w:rsidRPr="00C660A9">
              <w:rPr>
                <w:sz w:val="28"/>
                <w:szCs w:val="28"/>
                <w:lang w:val="ru-RU"/>
              </w:rPr>
              <w:t xml:space="preserve">и др. </w:t>
            </w:r>
            <w:r w:rsidRPr="00C660A9">
              <w:rPr>
                <w:sz w:val="28"/>
                <w:szCs w:val="28"/>
              </w:rPr>
              <w:t>(3 ч.)</w:t>
            </w:r>
          </w:p>
        </w:tc>
        <w:tc>
          <w:tcPr>
            <w:tcW w:w="8106" w:type="dxa"/>
          </w:tcPr>
          <w:p w:rsidR="00790802" w:rsidRPr="00C660A9" w:rsidRDefault="00790802" w:rsidP="00CD1877">
            <w:pPr>
              <w:pStyle w:val="TableParagraph"/>
              <w:numPr>
                <w:ilvl w:val="0"/>
                <w:numId w:val="22"/>
              </w:numPr>
              <w:tabs>
                <w:tab w:val="left" w:pos="466"/>
                <w:tab w:val="left" w:pos="14034"/>
              </w:tabs>
              <w:ind w:left="465"/>
              <w:rPr>
                <w:sz w:val="28"/>
                <w:szCs w:val="28"/>
                <w:lang w:val="ru-RU"/>
              </w:rPr>
            </w:pPr>
            <w:r w:rsidRPr="00C660A9">
              <w:rPr>
                <w:sz w:val="28"/>
                <w:szCs w:val="28"/>
                <w:lang w:val="ru-RU"/>
              </w:rPr>
              <w:t>эмоционально</w:t>
            </w:r>
            <w:r w:rsidRPr="00C660A9">
              <w:rPr>
                <w:spacing w:val="41"/>
                <w:sz w:val="28"/>
                <w:szCs w:val="28"/>
                <w:lang w:val="ru-RU"/>
              </w:rPr>
              <w:t xml:space="preserve"> </w:t>
            </w:r>
            <w:r w:rsidRPr="00C660A9">
              <w:rPr>
                <w:sz w:val="28"/>
                <w:szCs w:val="28"/>
                <w:lang w:val="ru-RU"/>
              </w:rPr>
              <w:t>воспринимать</w:t>
            </w:r>
            <w:r w:rsidRPr="00C660A9">
              <w:rPr>
                <w:spacing w:val="41"/>
                <w:sz w:val="28"/>
                <w:szCs w:val="28"/>
                <w:lang w:val="ru-RU"/>
              </w:rPr>
              <w:t xml:space="preserve"> </w:t>
            </w:r>
            <w:r w:rsidRPr="00C660A9">
              <w:rPr>
                <w:sz w:val="28"/>
                <w:szCs w:val="28"/>
                <w:lang w:val="ru-RU"/>
              </w:rPr>
              <w:t>и</w:t>
            </w:r>
            <w:r w:rsidRPr="00C660A9">
              <w:rPr>
                <w:spacing w:val="42"/>
                <w:sz w:val="28"/>
                <w:szCs w:val="28"/>
                <w:lang w:val="ru-RU"/>
              </w:rPr>
              <w:t xml:space="preserve"> </w:t>
            </w:r>
            <w:r w:rsidRPr="00C660A9">
              <w:rPr>
                <w:sz w:val="28"/>
                <w:szCs w:val="28"/>
                <w:lang w:val="ru-RU"/>
              </w:rPr>
              <w:t>выразительно</w:t>
            </w:r>
            <w:r w:rsidRPr="00C660A9">
              <w:rPr>
                <w:spacing w:val="41"/>
                <w:sz w:val="28"/>
                <w:szCs w:val="28"/>
                <w:lang w:val="ru-RU"/>
              </w:rPr>
              <w:t xml:space="preserve"> </w:t>
            </w:r>
            <w:r w:rsidRPr="00C660A9">
              <w:rPr>
                <w:sz w:val="28"/>
                <w:szCs w:val="28"/>
                <w:lang w:val="ru-RU"/>
              </w:rPr>
              <w:t>читать</w:t>
            </w:r>
            <w:r w:rsidRPr="00C660A9">
              <w:rPr>
                <w:spacing w:val="42"/>
                <w:sz w:val="28"/>
                <w:szCs w:val="28"/>
                <w:lang w:val="ru-RU"/>
              </w:rPr>
              <w:t xml:space="preserve"> </w:t>
            </w:r>
            <w:r w:rsidRPr="00C660A9">
              <w:rPr>
                <w:sz w:val="28"/>
                <w:szCs w:val="28"/>
                <w:lang w:val="ru-RU"/>
              </w:rPr>
              <w:t>произведение</w:t>
            </w:r>
            <w:r w:rsidRPr="00C660A9">
              <w:rPr>
                <w:spacing w:val="-58"/>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том числе наизусть);</w:t>
            </w:r>
          </w:p>
          <w:p w:rsidR="00790802" w:rsidRPr="00C660A9" w:rsidRDefault="00790802" w:rsidP="00CD1877">
            <w:pPr>
              <w:pStyle w:val="TableParagraph"/>
              <w:numPr>
                <w:ilvl w:val="0"/>
                <w:numId w:val="22"/>
              </w:numPr>
              <w:tabs>
                <w:tab w:val="left" w:pos="466"/>
                <w:tab w:val="left" w:pos="14034"/>
              </w:tabs>
              <w:ind w:hanging="361"/>
              <w:rPr>
                <w:sz w:val="28"/>
                <w:szCs w:val="28"/>
                <w:lang w:val="ru-RU"/>
              </w:rPr>
            </w:pPr>
            <w:r w:rsidRPr="00C660A9">
              <w:rPr>
                <w:sz w:val="28"/>
                <w:szCs w:val="28"/>
                <w:lang w:val="ru-RU"/>
              </w:rPr>
              <w:t>отвечать</w:t>
            </w:r>
            <w:r w:rsidRPr="00C660A9">
              <w:rPr>
                <w:spacing w:val="-8"/>
                <w:sz w:val="28"/>
                <w:szCs w:val="28"/>
                <w:lang w:val="ru-RU"/>
              </w:rPr>
              <w:t xml:space="preserve"> </w:t>
            </w:r>
            <w:r w:rsidRPr="00C660A9">
              <w:rPr>
                <w:sz w:val="28"/>
                <w:szCs w:val="28"/>
                <w:lang w:val="ru-RU"/>
              </w:rPr>
              <w:t>на</w:t>
            </w:r>
            <w:r w:rsidRPr="00C660A9">
              <w:rPr>
                <w:spacing w:val="-8"/>
                <w:sz w:val="28"/>
                <w:szCs w:val="28"/>
                <w:lang w:val="ru-RU"/>
              </w:rPr>
              <w:t xml:space="preserve"> </w:t>
            </w:r>
            <w:r w:rsidRPr="00C660A9">
              <w:rPr>
                <w:sz w:val="28"/>
                <w:szCs w:val="28"/>
                <w:lang w:val="ru-RU"/>
              </w:rPr>
              <w:t>вопросы,</w:t>
            </w:r>
            <w:r w:rsidRPr="00C660A9">
              <w:rPr>
                <w:spacing w:val="-8"/>
                <w:sz w:val="28"/>
                <w:szCs w:val="28"/>
                <w:lang w:val="ru-RU"/>
              </w:rPr>
              <w:t xml:space="preserve"> </w:t>
            </w:r>
            <w:r w:rsidRPr="00C660A9">
              <w:rPr>
                <w:sz w:val="28"/>
                <w:szCs w:val="28"/>
                <w:lang w:val="ru-RU"/>
              </w:rPr>
              <w:t>анализировать</w:t>
            </w:r>
            <w:r w:rsidRPr="00C660A9">
              <w:rPr>
                <w:spacing w:val="-7"/>
                <w:sz w:val="28"/>
                <w:szCs w:val="28"/>
                <w:lang w:val="ru-RU"/>
              </w:rPr>
              <w:t xml:space="preserve"> </w:t>
            </w:r>
            <w:r w:rsidRPr="00C660A9">
              <w:rPr>
                <w:sz w:val="28"/>
                <w:szCs w:val="28"/>
                <w:lang w:val="ru-RU"/>
              </w:rPr>
              <w:t>стихотворение;</w:t>
            </w:r>
          </w:p>
          <w:p w:rsidR="00790802" w:rsidRPr="00C660A9" w:rsidRDefault="00790802" w:rsidP="00CD1877">
            <w:pPr>
              <w:pStyle w:val="TableParagraph"/>
              <w:numPr>
                <w:ilvl w:val="0"/>
                <w:numId w:val="22"/>
              </w:numPr>
              <w:tabs>
                <w:tab w:val="left" w:pos="466"/>
                <w:tab w:val="left" w:pos="14034"/>
              </w:tabs>
              <w:ind w:left="465"/>
              <w:rPr>
                <w:sz w:val="28"/>
                <w:szCs w:val="28"/>
                <w:lang w:val="ru-RU"/>
              </w:rPr>
            </w:pP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тему,</w:t>
            </w:r>
            <w:r w:rsidRPr="00C660A9">
              <w:rPr>
                <w:spacing w:val="1"/>
                <w:sz w:val="28"/>
                <w:szCs w:val="28"/>
                <w:lang w:val="ru-RU"/>
              </w:rPr>
              <w:t xml:space="preserve"> </w:t>
            </w:r>
            <w:r w:rsidRPr="00C660A9">
              <w:rPr>
                <w:sz w:val="28"/>
                <w:szCs w:val="28"/>
                <w:lang w:val="ru-RU"/>
              </w:rPr>
              <w:t>идею,</w:t>
            </w:r>
            <w:r w:rsidRPr="00C660A9">
              <w:rPr>
                <w:spacing w:val="1"/>
                <w:sz w:val="28"/>
                <w:szCs w:val="28"/>
                <w:lang w:val="ru-RU"/>
              </w:rPr>
              <w:t xml:space="preserve"> </w:t>
            </w:r>
            <w:r w:rsidRPr="00C660A9">
              <w:rPr>
                <w:sz w:val="28"/>
                <w:szCs w:val="28"/>
                <w:lang w:val="ru-RU"/>
              </w:rPr>
              <w:t>художественные</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композиционные</w:t>
            </w:r>
            <w:r w:rsidRPr="00C660A9">
              <w:rPr>
                <w:spacing w:val="1"/>
                <w:sz w:val="28"/>
                <w:szCs w:val="28"/>
                <w:lang w:val="ru-RU"/>
              </w:rPr>
              <w:t xml:space="preserve"> </w:t>
            </w:r>
            <w:r w:rsidRPr="00C660A9">
              <w:rPr>
                <w:sz w:val="28"/>
                <w:szCs w:val="28"/>
                <w:lang w:val="ru-RU"/>
              </w:rPr>
              <w:t>особенности лирического произведения, особенности авторского</w:t>
            </w:r>
            <w:r w:rsidRPr="00C660A9">
              <w:rPr>
                <w:spacing w:val="1"/>
                <w:sz w:val="28"/>
                <w:szCs w:val="28"/>
                <w:lang w:val="ru-RU"/>
              </w:rPr>
              <w:t xml:space="preserve"> </w:t>
            </w:r>
            <w:r w:rsidRPr="00C660A9">
              <w:rPr>
                <w:sz w:val="28"/>
                <w:szCs w:val="28"/>
                <w:lang w:val="ru-RU"/>
              </w:rPr>
              <w:t>языка;</w:t>
            </w:r>
          </w:p>
          <w:p w:rsidR="00790802" w:rsidRPr="00C660A9" w:rsidRDefault="00790802" w:rsidP="00CD1877">
            <w:pPr>
              <w:pStyle w:val="TableParagraph"/>
              <w:numPr>
                <w:ilvl w:val="0"/>
                <w:numId w:val="22"/>
              </w:numPr>
              <w:tabs>
                <w:tab w:val="left" w:pos="466"/>
                <w:tab w:val="left" w:pos="14034"/>
              </w:tabs>
              <w:ind w:hanging="361"/>
              <w:rPr>
                <w:sz w:val="28"/>
                <w:szCs w:val="28"/>
              </w:rPr>
            </w:pPr>
            <w:r w:rsidRPr="00C660A9">
              <w:rPr>
                <w:sz w:val="28"/>
                <w:szCs w:val="28"/>
              </w:rPr>
              <w:t>характеризовать</w:t>
            </w:r>
            <w:r w:rsidRPr="00C660A9">
              <w:rPr>
                <w:spacing w:val="-14"/>
                <w:sz w:val="28"/>
                <w:szCs w:val="28"/>
              </w:rPr>
              <w:t xml:space="preserve"> </w:t>
            </w:r>
            <w:r w:rsidRPr="00C660A9">
              <w:rPr>
                <w:sz w:val="28"/>
                <w:szCs w:val="28"/>
              </w:rPr>
              <w:t>лирического</w:t>
            </w:r>
            <w:r w:rsidRPr="00C660A9">
              <w:rPr>
                <w:spacing w:val="-13"/>
                <w:sz w:val="28"/>
                <w:szCs w:val="28"/>
              </w:rPr>
              <w:t xml:space="preserve"> </w:t>
            </w:r>
            <w:r w:rsidRPr="00C660A9">
              <w:rPr>
                <w:sz w:val="28"/>
                <w:szCs w:val="28"/>
              </w:rPr>
              <w:t>героя;</w:t>
            </w:r>
          </w:p>
          <w:p w:rsidR="00790802" w:rsidRPr="00C660A9" w:rsidRDefault="00790802" w:rsidP="00CD1877">
            <w:pPr>
              <w:pStyle w:val="TableParagraph"/>
              <w:numPr>
                <w:ilvl w:val="0"/>
                <w:numId w:val="23"/>
              </w:numPr>
              <w:tabs>
                <w:tab w:val="left" w:pos="465"/>
                <w:tab w:val="left" w:pos="466"/>
                <w:tab w:val="left" w:pos="14034"/>
              </w:tabs>
              <w:ind w:left="465"/>
              <w:rPr>
                <w:sz w:val="28"/>
                <w:szCs w:val="28"/>
                <w:lang w:val="ru-RU"/>
              </w:rPr>
            </w:pPr>
            <w:r w:rsidRPr="00C660A9">
              <w:rPr>
                <w:sz w:val="28"/>
                <w:szCs w:val="28"/>
                <w:lang w:val="ru-RU"/>
              </w:rPr>
              <w:t>устно</w:t>
            </w:r>
            <w:r w:rsidRPr="00C660A9">
              <w:rPr>
                <w:spacing w:val="-3"/>
                <w:sz w:val="28"/>
                <w:szCs w:val="28"/>
                <w:lang w:val="ru-RU"/>
              </w:rPr>
              <w:t xml:space="preserve"> </w:t>
            </w:r>
            <w:r w:rsidRPr="00C660A9">
              <w:rPr>
                <w:sz w:val="28"/>
                <w:szCs w:val="28"/>
                <w:lang w:val="ru-RU"/>
              </w:rPr>
              <w:t>или</w:t>
            </w:r>
            <w:r w:rsidRPr="00C660A9">
              <w:rPr>
                <w:spacing w:val="-3"/>
                <w:sz w:val="28"/>
                <w:szCs w:val="28"/>
                <w:lang w:val="ru-RU"/>
              </w:rPr>
              <w:t xml:space="preserve"> </w:t>
            </w:r>
            <w:r w:rsidRPr="00C660A9">
              <w:rPr>
                <w:sz w:val="28"/>
                <w:szCs w:val="28"/>
                <w:lang w:val="ru-RU"/>
              </w:rPr>
              <w:t>письменно</w:t>
            </w:r>
            <w:r w:rsidRPr="00C660A9">
              <w:rPr>
                <w:spacing w:val="-2"/>
                <w:sz w:val="28"/>
                <w:szCs w:val="28"/>
                <w:lang w:val="ru-RU"/>
              </w:rPr>
              <w:t xml:space="preserve"> </w:t>
            </w:r>
            <w:r w:rsidRPr="00C660A9">
              <w:rPr>
                <w:sz w:val="28"/>
                <w:szCs w:val="28"/>
                <w:lang w:val="ru-RU"/>
              </w:rPr>
              <w:t>отвечать</w:t>
            </w:r>
            <w:r w:rsidRPr="00C660A9">
              <w:rPr>
                <w:spacing w:val="-3"/>
                <w:sz w:val="28"/>
                <w:szCs w:val="28"/>
                <w:lang w:val="ru-RU"/>
              </w:rPr>
              <w:t xml:space="preserve"> </w:t>
            </w:r>
            <w:r w:rsidRPr="00C660A9">
              <w:rPr>
                <w:sz w:val="28"/>
                <w:szCs w:val="28"/>
                <w:lang w:val="ru-RU"/>
              </w:rPr>
              <w:t>на</w:t>
            </w:r>
            <w:r w:rsidRPr="00C660A9">
              <w:rPr>
                <w:spacing w:val="-2"/>
                <w:sz w:val="28"/>
                <w:szCs w:val="28"/>
                <w:lang w:val="ru-RU"/>
              </w:rPr>
              <w:t xml:space="preserve"> </w:t>
            </w:r>
            <w:r w:rsidRPr="00C660A9">
              <w:rPr>
                <w:sz w:val="28"/>
                <w:szCs w:val="28"/>
                <w:lang w:val="ru-RU"/>
              </w:rPr>
              <w:t>вопросы.</w:t>
            </w:r>
          </w:p>
        </w:tc>
      </w:tr>
      <w:tr w:rsidR="00790802" w:rsidRPr="00C660A9" w:rsidTr="00354D1C">
        <w:trPr>
          <w:trHeight w:val="2186"/>
        </w:trPr>
        <w:tc>
          <w:tcPr>
            <w:tcW w:w="2680" w:type="dxa"/>
            <w:vMerge w:val="restart"/>
          </w:tcPr>
          <w:p w:rsidR="00790802" w:rsidRPr="00C660A9" w:rsidRDefault="00790802" w:rsidP="00CD1877">
            <w:pPr>
              <w:pStyle w:val="TableParagraph"/>
              <w:tabs>
                <w:tab w:val="left" w:pos="1507"/>
                <w:tab w:val="left" w:pos="2063"/>
                <w:tab w:val="left" w:pos="14034"/>
              </w:tabs>
              <w:ind w:left="125" w:firstLine="0"/>
              <w:rPr>
                <w:sz w:val="28"/>
                <w:szCs w:val="28"/>
              </w:rPr>
            </w:pPr>
            <w:r w:rsidRPr="00C660A9">
              <w:rPr>
                <w:sz w:val="28"/>
                <w:szCs w:val="28"/>
              </w:rPr>
              <w:t>Литература</w:t>
            </w:r>
            <w:r w:rsidRPr="00C660A9">
              <w:rPr>
                <w:sz w:val="28"/>
                <w:szCs w:val="28"/>
              </w:rPr>
              <w:tab/>
            </w:r>
            <w:r w:rsidRPr="00C660A9">
              <w:rPr>
                <w:sz w:val="28"/>
                <w:szCs w:val="28"/>
                <w:lang w:val="ru-RU"/>
              </w:rPr>
              <w:t xml:space="preserve"> </w:t>
            </w:r>
            <w:r w:rsidRPr="00C660A9">
              <w:rPr>
                <w:sz w:val="28"/>
                <w:szCs w:val="28"/>
              </w:rPr>
              <w:t xml:space="preserve">XX </w:t>
            </w:r>
            <w:r w:rsidRPr="00C660A9">
              <w:rPr>
                <w:spacing w:val="-2"/>
                <w:sz w:val="28"/>
                <w:szCs w:val="28"/>
              </w:rPr>
              <w:t>века.</w:t>
            </w:r>
            <w:r w:rsidRPr="00C660A9">
              <w:rPr>
                <w:spacing w:val="-57"/>
                <w:sz w:val="28"/>
                <w:szCs w:val="28"/>
              </w:rPr>
              <w:t xml:space="preserve"> </w:t>
            </w:r>
          </w:p>
        </w:tc>
        <w:tc>
          <w:tcPr>
            <w:tcW w:w="4240" w:type="dxa"/>
          </w:tcPr>
          <w:p w:rsidR="00790802" w:rsidRPr="00C660A9" w:rsidRDefault="00790802" w:rsidP="00354D1C">
            <w:pPr>
              <w:pStyle w:val="TableParagraph"/>
              <w:tabs>
                <w:tab w:val="left" w:pos="14034"/>
              </w:tabs>
              <w:ind w:left="131" w:firstLine="0"/>
              <w:rPr>
                <w:sz w:val="28"/>
                <w:szCs w:val="28"/>
                <w:lang w:val="ru-RU"/>
              </w:rPr>
            </w:pPr>
            <w:r w:rsidRPr="00C660A9">
              <w:rPr>
                <w:sz w:val="28"/>
                <w:szCs w:val="28"/>
                <w:lang w:val="ru-RU"/>
              </w:rPr>
              <w:t>Стихотворения отечественных поэтов</w:t>
            </w:r>
            <w:r w:rsidRPr="00C660A9">
              <w:rPr>
                <w:spacing w:val="1"/>
                <w:sz w:val="28"/>
                <w:szCs w:val="28"/>
                <w:lang w:val="ru-RU"/>
              </w:rPr>
              <w:t xml:space="preserve"> </w:t>
            </w:r>
            <w:r w:rsidRPr="00C660A9">
              <w:rPr>
                <w:sz w:val="28"/>
                <w:szCs w:val="28"/>
              </w:rPr>
              <w:t>XX</w:t>
            </w:r>
            <w:r w:rsidRPr="00C660A9">
              <w:rPr>
                <w:spacing w:val="1"/>
                <w:sz w:val="28"/>
                <w:szCs w:val="28"/>
                <w:lang w:val="ru-RU"/>
              </w:rPr>
              <w:t xml:space="preserve"> </w:t>
            </w:r>
            <w:r w:rsidRPr="00C660A9">
              <w:rPr>
                <w:sz w:val="28"/>
                <w:szCs w:val="28"/>
                <w:lang w:val="ru-RU"/>
              </w:rPr>
              <w:t>века</w:t>
            </w:r>
            <w:r w:rsidRPr="00C660A9">
              <w:rPr>
                <w:spacing w:val="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четырёх</w:t>
            </w:r>
            <w:r w:rsidRPr="00C660A9">
              <w:rPr>
                <w:spacing w:val="-57"/>
                <w:sz w:val="28"/>
                <w:szCs w:val="28"/>
                <w:lang w:val="ru-RU"/>
              </w:rPr>
              <w:t xml:space="preserve"> </w:t>
            </w:r>
            <w:r w:rsidRPr="00C660A9">
              <w:rPr>
                <w:sz w:val="28"/>
                <w:szCs w:val="28"/>
                <w:lang w:val="ru-RU"/>
              </w:rPr>
              <w:t>стихотворений</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поэтов).</w:t>
            </w:r>
            <w:r w:rsidRPr="00C660A9">
              <w:rPr>
                <w:spacing w:val="1"/>
                <w:sz w:val="28"/>
                <w:szCs w:val="28"/>
                <w:lang w:val="ru-RU"/>
              </w:rPr>
              <w:t xml:space="preserve"> </w:t>
            </w:r>
            <w:r w:rsidRPr="00C660A9">
              <w:rPr>
                <w:sz w:val="28"/>
                <w:szCs w:val="28"/>
                <w:lang w:val="ru-RU"/>
              </w:rPr>
              <w:t>Например,</w:t>
            </w:r>
            <w:r w:rsidR="00354D1C">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О.</w:t>
            </w:r>
            <w:r w:rsidRPr="00C660A9">
              <w:rPr>
                <w:spacing w:val="1"/>
                <w:sz w:val="28"/>
                <w:szCs w:val="28"/>
                <w:lang w:val="ru-RU"/>
              </w:rPr>
              <w:t xml:space="preserve"> </w:t>
            </w:r>
            <w:r w:rsidRPr="00C660A9">
              <w:rPr>
                <w:sz w:val="28"/>
                <w:szCs w:val="28"/>
                <w:lang w:val="ru-RU"/>
              </w:rPr>
              <w:t>Ф.</w:t>
            </w:r>
            <w:r w:rsidRPr="00C660A9">
              <w:rPr>
                <w:spacing w:val="1"/>
                <w:sz w:val="28"/>
                <w:szCs w:val="28"/>
                <w:lang w:val="ru-RU"/>
              </w:rPr>
              <w:t xml:space="preserve"> </w:t>
            </w:r>
            <w:r w:rsidRPr="00C660A9">
              <w:rPr>
                <w:sz w:val="28"/>
                <w:szCs w:val="28"/>
                <w:lang w:val="ru-RU"/>
              </w:rPr>
              <w:t>Берггольц,</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Высоцкого,</w:t>
            </w:r>
            <w:r w:rsidRPr="00C660A9">
              <w:rPr>
                <w:spacing w:val="1"/>
                <w:sz w:val="28"/>
                <w:szCs w:val="28"/>
                <w:lang w:val="ru-RU"/>
              </w:rPr>
              <w:t xml:space="preserve"> </w:t>
            </w:r>
            <w:r w:rsidRPr="00C660A9">
              <w:rPr>
                <w:sz w:val="28"/>
                <w:szCs w:val="28"/>
                <w:lang w:val="ru-RU"/>
              </w:rPr>
              <w:t>Е.</w:t>
            </w:r>
            <w:r w:rsidRPr="00C660A9">
              <w:rPr>
                <w:spacing w:val="1"/>
                <w:sz w:val="28"/>
                <w:szCs w:val="28"/>
                <w:lang w:val="ru-RU"/>
              </w:rPr>
              <w:t xml:space="preserve"> </w:t>
            </w:r>
            <w:r w:rsidRPr="00C660A9">
              <w:rPr>
                <w:sz w:val="28"/>
                <w:szCs w:val="28"/>
                <w:lang w:val="ru-RU"/>
              </w:rPr>
              <w:t>А.</w:t>
            </w:r>
            <w:r w:rsidR="00354D1C">
              <w:rPr>
                <w:spacing w:val="1"/>
                <w:sz w:val="28"/>
                <w:szCs w:val="28"/>
                <w:lang w:val="ru-RU"/>
              </w:rPr>
              <w:t xml:space="preserve"> </w:t>
            </w:r>
            <w:r w:rsidRPr="00C660A9">
              <w:rPr>
                <w:sz w:val="28"/>
                <w:szCs w:val="28"/>
                <w:lang w:val="ru-RU"/>
              </w:rPr>
              <w:t>Евтушенко,</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Кушнера,</w:t>
            </w:r>
            <w:r w:rsidRPr="00C660A9">
              <w:rPr>
                <w:spacing w:val="1"/>
                <w:sz w:val="28"/>
                <w:szCs w:val="28"/>
                <w:lang w:val="ru-RU"/>
              </w:rPr>
              <w:t xml:space="preserve"> </w:t>
            </w:r>
            <w:r w:rsidRPr="00C660A9">
              <w:rPr>
                <w:sz w:val="28"/>
                <w:szCs w:val="28"/>
                <w:lang w:val="ru-RU"/>
              </w:rPr>
              <w:t>Ю.</w:t>
            </w:r>
            <w:r w:rsidRPr="00C660A9">
              <w:rPr>
                <w:spacing w:val="1"/>
                <w:sz w:val="28"/>
                <w:szCs w:val="28"/>
                <w:lang w:val="ru-RU"/>
              </w:rPr>
              <w:t xml:space="preserve"> </w:t>
            </w:r>
            <w:r w:rsidRPr="00C660A9">
              <w:rPr>
                <w:sz w:val="28"/>
                <w:szCs w:val="28"/>
                <w:lang w:val="ru-RU"/>
              </w:rPr>
              <w:t>Д.</w:t>
            </w:r>
            <w:r w:rsidRPr="00C660A9">
              <w:rPr>
                <w:spacing w:val="1"/>
                <w:sz w:val="28"/>
                <w:szCs w:val="28"/>
                <w:lang w:val="ru-RU"/>
              </w:rPr>
              <w:t xml:space="preserve"> </w:t>
            </w:r>
            <w:r w:rsidRPr="00C660A9">
              <w:rPr>
                <w:sz w:val="28"/>
                <w:szCs w:val="28"/>
                <w:lang w:val="ru-RU"/>
              </w:rPr>
              <w:t>Левитанского,</w:t>
            </w:r>
            <w:r w:rsidRPr="00C660A9">
              <w:rPr>
                <w:spacing w:val="1"/>
                <w:sz w:val="28"/>
                <w:szCs w:val="28"/>
                <w:lang w:val="ru-RU"/>
              </w:rPr>
              <w:t xml:space="preserve"> </w:t>
            </w:r>
            <w:r w:rsidRPr="00C660A9">
              <w:rPr>
                <w:sz w:val="28"/>
                <w:szCs w:val="28"/>
                <w:lang w:val="ru-RU"/>
              </w:rPr>
              <w:t>Ю.</w:t>
            </w:r>
            <w:r w:rsidRPr="00C660A9">
              <w:rPr>
                <w:spacing w:val="1"/>
                <w:sz w:val="28"/>
                <w:szCs w:val="28"/>
                <w:lang w:val="ru-RU"/>
              </w:rPr>
              <w:t xml:space="preserve"> </w:t>
            </w:r>
            <w:r w:rsidRPr="00C660A9">
              <w:rPr>
                <w:sz w:val="28"/>
                <w:szCs w:val="28"/>
                <w:lang w:val="ru-RU"/>
              </w:rPr>
              <w:t>П.</w:t>
            </w:r>
            <w:r w:rsidRPr="00C660A9">
              <w:rPr>
                <w:spacing w:val="1"/>
                <w:sz w:val="28"/>
                <w:szCs w:val="28"/>
                <w:lang w:val="ru-RU"/>
              </w:rPr>
              <w:t xml:space="preserve"> </w:t>
            </w:r>
            <w:r w:rsidRPr="00C660A9">
              <w:rPr>
                <w:sz w:val="28"/>
                <w:szCs w:val="28"/>
                <w:lang w:val="ru-RU"/>
              </w:rPr>
              <w:t>Мориц,</w:t>
            </w:r>
            <w:r w:rsidRPr="00C660A9">
              <w:rPr>
                <w:spacing w:val="1"/>
                <w:sz w:val="28"/>
                <w:szCs w:val="28"/>
                <w:lang w:val="ru-RU"/>
              </w:rPr>
              <w:t xml:space="preserve"> </w:t>
            </w:r>
            <w:r w:rsidRPr="00C660A9">
              <w:rPr>
                <w:sz w:val="28"/>
                <w:szCs w:val="28"/>
                <w:lang w:val="ru-RU"/>
              </w:rPr>
              <w:t>Б.</w:t>
            </w:r>
            <w:r w:rsidRPr="00C660A9">
              <w:rPr>
                <w:spacing w:val="1"/>
                <w:sz w:val="28"/>
                <w:szCs w:val="28"/>
                <w:lang w:val="ru-RU"/>
              </w:rPr>
              <w:t xml:space="preserve"> </w:t>
            </w:r>
            <w:r w:rsidRPr="00C660A9">
              <w:rPr>
                <w:sz w:val="28"/>
                <w:szCs w:val="28"/>
                <w:lang w:val="ru-RU"/>
              </w:rPr>
              <w:t>Ш.</w:t>
            </w:r>
            <w:r w:rsidRPr="00C660A9">
              <w:rPr>
                <w:spacing w:val="1"/>
                <w:sz w:val="28"/>
                <w:szCs w:val="28"/>
                <w:lang w:val="ru-RU"/>
              </w:rPr>
              <w:t xml:space="preserve"> </w:t>
            </w:r>
            <w:r w:rsidRPr="00C660A9">
              <w:rPr>
                <w:sz w:val="28"/>
                <w:szCs w:val="28"/>
                <w:lang w:val="ru-RU"/>
              </w:rPr>
              <w:t>Окуджавы,</w:t>
            </w:r>
            <w:r w:rsidRPr="00C660A9">
              <w:rPr>
                <w:spacing w:val="-2"/>
                <w:sz w:val="28"/>
                <w:szCs w:val="28"/>
                <w:lang w:val="ru-RU"/>
              </w:rPr>
              <w:t xml:space="preserve"> </w:t>
            </w:r>
            <w:r w:rsidRPr="00C660A9">
              <w:rPr>
                <w:sz w:val="28"/>
                <w:szCs w:val="28"/>
                <w:lang w:val="ru-RU"/>
              </w:rPr>
              <w:t>Д.</w:t>
            </w:r>
            <w:r w:rsidRPr="00C660A9">
              <w:rPr>
                <w:spacing w:val="-2"/>
                <w:sz w:val="28"/>
                <w:szCs w:val="28"/>
                <w:lang w:val="ru-RU"/>
              </w:rPr>
              <w:t xml:space="preserve"> </w:t>
            </w:r>
            <w:r w:rsidRPr="00C660A9">
              <w:rPr>
                <w:sz w:val="28"/>
                <w:szCs w:val="28"/>
                <w:lang w:val="ru-RU"/>
              </w:rPr>
              <w:t>С.</w:t>
            </w:r>
            <w:r w:rsidRPr="00C660A9">
              <w:rPr>
                <w:spacing w:val="-2"/>
                <w:sz w:val="28"/>
                <w:szCs w:val="28"/>
                <w:lang w:val="ru-RU"/>
              </w:rPr>
              <w:t xml:space="preserve"> </w:t>
            </w:r>
            <w:r w:rsidRPr="00C660A9">
              <w:rPr>
                <w:sz w:val="28"/>
                <w:szCs w:val="28"/>
                <w:lang w:val="ru-RU"/>
              </w:rPr>
              <w:t>Самойлова</w:t>
            </w:r>
            <w:r w:rsidRPr="00C660A9">
              <w:rPr>
                <w:spacing w:val="-1"/>
                <w:sz w:val="28"/>
                <w:szCs w:val="28"/>
                <w:lang w:val="ru-RU"/>
              </w:rPr>
              <w:t xml:space="preserve"> </w:t>
            </w:r>
          </w:p>
        </w:tc>
        <w:tc>
          <w:tcPr>
            <w:tcW w:w="8106" w:type="dxa"/>
          </w:tcPr>
          <w:p w:rsidR="00790802" w:rsidRPr="00C660A9" w:rsidRDefault="00790802" w:rsidP="00CD1877">
            <w:pPr>
              <w:pStyle w:val="TableParagraph"/>
              <w:numPr>
                <w:ilvl w:val="0"/>
                <w:numId w:val="21"/>
              </w:numPr>
              <w:tabs>
                <w:tab w:val="left" w:pos="465"/>
                <w:tab w:val="left" w:pos="466"/>
                <w:tab w:val="left" w:pos="14034"/>
              </w:tabs>
              <w:ind w:left="465"/>
              <w:rPr>
                <w:sz w:val="28"/>
                <w:szCs w:val="28"/>
                <w:lang w:val="ru-RU"/>
              </w:rPr>
            </w:pPr>
            <w:r w:rsidRPr="00C660A9">
              <w:rPr>
                <w:sz w:val="28"/>
                <w:szCs w:val="28"/>
                <w:lang w:val="ru-RU"/>
              </w:rPr>
              <w:t>эмоционально</w:t>
            </w:r>
            <w:r w:rsidRPr="00C660A9">
              <w:rPr>
                <w:spacing w:val="11"/>
                <w:sz w:val="28"/>
                <w:szCs w:val="28"/>
                <w:lang w:val="ru-RU"/>
              </w:rPr>
              <w:t xml:space="preserve"> </w:t>
            </w:r>
            <w:r w:rsidRPr="00C660A9">
              <w:rPr>
                <w:sz w:val="28"/>
                <w:szCs w:val="28"/>
                <w:lang w:val="ru-RU"/>
              </w:rPr>
              <w:t>воспринимать</w:t>
            </w:r>
            <w:r w:rsidRPr="00C660A9">
              <w:rPr>
                <w:spacing w:val="11"/>
                <w:sz w:val="28"/>
                <w:szCs w:val="28"/>
                <w:lang w:val="ru-RU"/>
              </w:rPr>
              <w:t xml:space="preserve"> </w:t>
            </w:r>
            <w:r w:rsidRPr="00C660A9">
              <w:rPr>
                <w:sz w:val="28"/>
                <w:szCs w:val="28"/>
                <w:lang w:val="ru-RU"/>
              </w:rPr>
              <w:t>и</w:t>
            </w:r>
            <w:r w:rsidRPr="00C660A9">
              <w:rPr>
                <w:spacing w:val="11"/>
                <w:sz w:val="28"/>
                <w:szCs w:val="28"/>
                <w:lang w:val="ru-RU"/>
              </w:rPr>
              <w:t xml:space="preserve"> </w:t>
            </w:r>
            <w:r w:rsidRPr="00C660A9">
              <w:rPr>
                <w:sz w:val="28"/>
                <w:szCs w:val="28"/>
                <w:lang w:val="ru-RU"/>
              </w:rPr>
              <w:t>выразительно</w:t>
            </w:r>
            <w:r w:rsidRPr="00C660A9">
              <w:rPr>
                <w:spacing w:val="-3"/>
                <w:sz w:val="28"/>
                <w:szCs w:val="28"/>
                <w:lang w:val="ru-RU"/>
              </w:rPr>
              <w:t xml:space="preserve"> </w:t>
            </w:r>
            <w:r w:rsidRPr="00C660A9">
              <w:rPr>
                <w:sz w:val="28"/>
                <w:szCs w:val="28"/>
                <w:lang w:val="ru-RU"/>
              </w:rPr>
              <w:t>читать</w:t>
            </w:r>
            <w:r w:rsidRPr="00C660A9">
              <w:rPr>
                <w:spacing w:val="-3"/>
                <w:sz w:val="28"/>
                <w:szCs w:val="28"/>
                <w:lang w:val="ru-RU"/>
              </w:rPr>
              <w:t xml:space="preserve"> </w:t>
            </w:r>
            <w:r w:rsidRPr="00C660A9">
              <w:rPr>
                <w:sz w:val="28"/>
                <w:szCs w:val="28"/>
                <w:lang w:val="ru-RU"/>
              </w:rPr>
              <w:t>произведение</w:t>
            </w:r>
            <w:r w:rsidRPr="00C660A9">
              <w:rPr>
                <w:spacing w:val="-57"/>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том числе наизусть);</w:t>
            </w:r>
          </w:p>
          <w:p w:rsidR="00790802" w:rsidRPr="00C660A9" w:rsidRDefault="00790802" w:rsidP="00CD1877">
            <w:pPr>
              <w:pStyle w:val="TableParagraph"/>
              <w:numPr>
                <w:ilvl w:val="0"/>
                <w:numId w:val="21"/>
              </w:numPr>
              <w:tabs>
                <w:tab w:val="left" w:pos="465"/>
                <w:tab w:val="left" w:pos="466"/>
                <w:tab w:val="left" w:pos="14034"/>
              </w:tabs>
              <w:ind w:hanging="361"/>
              <w:rPr>
                <w:sz w:val="28"/>
                <w:szCs w:val="28"/>
                <w:lang w:val="ru-RU"/>
              </w:rPr>
            </w:pPr>
            <w:r w:rsidRPr="00C660A9">
              <w:rPr>
                <w:sz w:val="28"/>
                <w:szCs w:val="28"/>
                <w:lang w:val="ru-RU"/>
              </w:rPr>
              <w:t>выражать</w:t>
            </w:r>
            <w:r w:rsidRPr="00C660A9">
              <w:rPr>
                <w:spacing w:val="-7"/>
                <w:sz w:val="28"/>
                <w:szCs w:val="28"/>
                <w:lang w:val="ru-RU"/>
              </w:rPr>
              <w:t xml:space="preserve"> </w:t>
            </w:r>
            <w:r w:rsidRPr="00C660A9">
              <w:rPr>
                <w:sz w:val="28"/>
                <w:szCs w:val="28"/>
                <w:lang w:val="ru-RU"/>
              </w:rPr>
              <w:t>личное</w:t>
            </w:r>
            <w:r w:rsidRPr="00C660A9">
              <w:rPr>
                <w:spacing w:val="-6"/>
                <w:sz w:val="28"/>
                <w:szCs w:val="28"/>
                <w:lang w:val="ru-RU"/>
              </w:rPr>
              <w:t xml:space="preserve"> </w:t>
            </w:r>
            <w:r w:rsidRPr="00C660A9">
              <w:rPr>
                <w:sz w:val="28"/>
                <w:szCs w:val="28"/>
                <w:lang w:val="ru-RU"/>
              </w:rPr>
              <w:t>читательское</w:t>
            </w:r>
            <w:r w:rsidRPr="00C660A9">
              <w:rPr>
                <w:spacing w:val="-6"/>
                <w:sz w:val="28"/>
                <w:szCs w:val="28"/>
                <w:lang w:val="ru-RU"/>
              </w:rPr>
              <w:t xml:space="preserve"> </w:t>
            </w:r>
            <w:r w:rsidRPr="00C660A9">
              <w:rPr>
                <w:sz w:val="28"/>
                <w:szCs w:val="28"/>
                <w:lang w:val="ru-RU"/>
              </w:rPr>
              <w:t>отношение</w:t>
            </w:r>
            <w:r w:rsidRPr="00C660A9">
              <w:rPr>
                <w:spacing w:val="-6"/>
                <w:sz w:val="28"/>
                <w:szCs w:val="28"/>
                <w:lang w:val="ru-RU"/>
              </w:rPr>
              <w:t xml:space="preserve"> </w:t>
            </w:r>
            <w:r w:rsidRPr="00C660A9">
              <w:rPr>
                <w:sz w:val="28"/>
                <w:szCs w:val="28"/>
                <w:lang w:val="ru-RU"/>
              </w:rPr>
              <w:t>к</w:t>
            </w:r>
            <w:r w:rsidRPr="00C660A9">
              <w:rPr>
                <w:spacing w:val="-6"/>
                <w:sz w:val="28"/>
                <w:szCs w:val="28"/>
                <w:lang w:val="ru-RU"/>
              </w:rPr>
              <w:t xml:space="preserve"> </w:t>
            </w:r>
            <w:r w:rsidRPr="00C660A9">
              <w:rPr>
                <w:sz w:val="28"/>
                <w:szCs w:val="28"/>
                <w:lang w:val="ru-RU"/>
              </w:rPr>
              <w:t>прочитанному;</w:t>
            </w:r>
          </w:p>
          <w:p w:rsidR="00790802" w:rsidRPr="00C660A9" w:rsidRDefault="00790802" w:rsidP="00CD1877">
            <w:pPr>
              <w:pStyle w:val="TableParagraph"/>
              <w:numPr>
                <w:ilvl w:val="0"/>
                <w:numId w:val="21"/>
              </w:numPr>
              <w:tabs>
                <w:tab w:val="left" w:pos="465"/>
                <w:tab w:val="left" w:pos="466"/>
                <w:tab w:val="left" w:pos="1865"/>
                <w:tab w:val="left" w:pos="2640"/>
                <w:tab w:val="left" w:pos="3476"/>
                <w:tab w:val="left" w:pos="5397"/>
                <w:tab w:val="left" w:pos="5766"/>
                <w:tab w:val="left" w:pos="14034"/>
              </w:tabs>
              <w:ind w:left="465"/>
              <w:rPr>
                <w:sz w:val="28"/>
                <w:szCs w:val="28"/>
                <w:lang w:val="ru-RU"/>
              </w:rPr>
            </w:pPr>
            <w:r w:rsidRPr="00C660A9">
              <w:rPr>
                <w:sz w:val="28"/>
                <w:szCs w:val="28"/>
                <w:lang w:val="ru-RU"/>
              </w:rPr>
              <w:t>определять</w:t>
            </w:r>
            <w:r w:rsidRPr="00C660A9">
              <w:rPr>
                <w:sz w:val="28"/>
                <w:szCs w:val="28"/>
                <w:lang w:val="ru-RU"/>
              </w:rPr>
              <w:tab/>
              <w:t>тему,</w:t>
            </w:r>
            <w:r w:rsidRPr="00C660A9">
              <w:rPr>
                <w:sz w:val="28"/>
                <w:szCs w:val="28"/>
                <w:lang w:val="ru-RU"/>
              </w:rPr>
              <w:tab/>
              <w:t>идею,</w:t>
            </w:r>
            <w:r w:rsidRPr="00C660A9">
              <w:rPr>
                <w:sz w:val="28"/>
                <w:szCs w:val="28"/>
                <w:lang w:val="ru-RU"/>
              </w:rPr>
              <w:tab/>
              <w:t>художественные</w:t>
            </w:r>
            <w:r w:rsidRPr="00C660A9">
              <w:rPr>
                <w:sz w:val="28"/>
                <w:szCs w:val="28"/>
                <w:lang w:val="ru-RU"/>
              </w:rPr>
              <w:tab/>
              <w:t>и</w:t>
            </w:r>
            <w:r w:rsidRPr="00C660A9">
              <w:rPr>
                <w:sz w:val="28"/>
                <w:szCs w:val="28"/>
                <w:lang w:val="ru-RU"/>
              </w:rPr>
              <w:tab/>
            </w:r>
            <w:r w:rsidRPr="00C660A9">
              <w:rPr>
                <w:spacing w:val="-2"/>
                <w:sz w:val="28"/>
                <w:szCs w:val="28"/>
                <w:lang w:val="ru-RU"/>
              </w:rPr>
              <w:t>композиционные</w:t>
            </w:r>
            <w:r w:rsidRPr="00C660A9">
              <w:rPr>
                <w:spacing w:val="-57"/>
                <w:sz w:val="28"/>
                <w:szCs w:val="28"/>
                <w:lang w:val="ru-RU"/>
              </w:rPr>
              <w:t xml:space="preserve"> </w:t>
            </w:r>
            <w:r w:rsidRPr="00C660A9">
              <w:rPr>
                <w:sz w:val="28"/>
                <w:szCs w:val="28"/>
                <w:lang w:val="ru-RU"/>
              </w:rPr>
              <w:t>особенности</w:t>
            </w:r>
            <w:r w:rsidRPr="00C660A9">
              <w:rPr>
                <w:spacing w:val="-1"/>
                <w:sz w:val="28"/>
                <w:szCs w:val="28"/>
                <w:lang w:val="ru-RU"/>
              </w:rPr>
              <w:t xml:space="preserve"> </w:t>
            </w:r>
            <w:r w:rsidRPr="00C660A9">
              <w:rPr>
                <w:sz w:val="28"/>
                <w:szCs w:val="28"/>
                <w:lang w:val="ru-RU"/>
              </w:rPr>
              <w:t>лирического произведения;</w:t>
            </w:r>
          </w:p>
          <w:p w:rsidR="00790802" w:rsidRPr="00354D1C" w:rsidRDefault="00790802" w:rsidP="00354D1C">
            <w:pPr>
              <w:pStyle w:val="TableParagraph"/>
              <w:numPr>
                <w:ilvl w:val="0"/>
                <w:numId w:val="21"/>
              </w:numPr>
              <w:tabs>
                <w:tab w:val="left" w:pos="466"/>
                <w:tab w:val="left" w:pos="14034"/>
              </w:tabs>
              <w:ind w:hanging="361"/>
              <w:rPr>
                <w:sz w:val="28"/>
                <w:szCs w:val="28"/>
                <w:lang w:val="ru-RU"/>
              </w:rPr>
            </w:pPr>
            <w:r w:rsidRPr="00354D1C">
              <w:rPr>
                <w:sz w:val="28"/>
                <w:szCs w:val="28"/>
                <w:lang w:val="ru-RU"/>
              </w:rPr>
              <w:t>характеризовать</w:t>
            </w:r>
            <w:r w:rsidRPr="00354D1C">
              <w:rPr>
                <w:spacing w:val="-14"/>
                <w:sz w:val="28"/>
                <w:szCs w:val="28"/>
                <w:lang w:val="ru-RU"/>
              </w:rPr>
              <w:t xml:space="preserve"> </w:t>
            </w:r>
            <w:r w:rsidRPr="00354D1C">
              <w:rPr>
                <w:sz w:val="28"/>
                <w:szCs w:val="28"/>
                <w:lang w:val="ru-RU"/>
              </w:rPr>
              <w:t>лирического</w:t>
            </w:r>
            <w:r w:rsidRPr="00354D1C">
              <w:rPr>
                <w:spacing w:val="-13"/>
                <w:sz w:val="28"/>
                <w:szCs w:val="28"/>
                <w:lang w:val="ru-RU"/>
              </w:rPr>
              <w:t xml:space="preserve"> </w:t>
            </w:r>
            <w:r w:rsidRPr="00354D1C">
              <w:rPr>
                <w:sz w:val="28"/>
                <w:szCs w:val="28"/>
                <w:lang w:val="ru-RU"/>
              </w:rPr>
              <w:t>героя;</w:t>
            </w:r>
            <w:r w:rsidR="00354D1C">
              <w:rPr>
                <w:sz w:val="28"/>
                <w:szCs w:val="28"/>
                <w:lang w:val="ru-RU"/>
              </w:rPr>
              <w:t xml:space="preserve"> анализироватьпроизведение с учётом его </w:t>
            </w:r>
            <w:r w:rsidRPr="00354D1C">
              <w:rPr>
                <w:spacing w:val="-1"/>
                <w:sz w:val="28"/>
                <w:szCs w:val="28"/>
                <w:lang w:val="ru-RU"/>
              </w:rPr>
              <w:t>родо-жанровой</w:t>
            </w:r>
            <w:r w:rsidRPr="00354D1C">
              <w:rPr>
                <w:spacing w:val="-57"/>
                <w:sz w:val="28"/>
                <w:szCs w:val="28"/>
                <w:lang w:val="ru-RU"/>
              </w:rPr>
              <w:t xml:space="preserve"> </w:t>
            </w:r>
            <w:r w:rsidRPr="00354D1C">
              <w:rPr>
                <w:sz w:val="28"/>
                <w:szCs w:val="28"/>
                <w:lang w:val="ru-RU"/>
              </w:rPr>
              <w:t>принадлежности;</w:t>
            </w:r>
            <w:r w:rsidR="00354D1C" w:rsidRPr="00354D1C">
              <w:rPr>
                <w:sz w:val="28"/>
                <w:szCs w:val="28"/>
                <w:lang w:val="ru-RU"/>
              </w:rPr>
              <w:t xml:space="preserve"> </w:t>
            </w:r>
            <w:r w:rsidRPr="00354D1C">
              <w:rPr>
                <w:sz w:val="28"/>
                <w:szCs w:val="28"/>
                <w:lang w:val="ru-RU"/>
              </w:rPr>
              <w:t>выявлять</w:t>
            </w:r>
            <w:r w:rsidRPr="00354D1C">
              <w:rPr>
                <w:spacing w:val="-8"/>
                <w:sz w:val="28"/>
                <w:szCs w:val="28"/>
                <w:lang w:val="ru-RU"/>
              </w:rPr>
              <w:t xml:space="preserve"> </w:t>
            </w:r>
            <w:r w:rsidRPr="00354D1C">
              <w:rPr>
                <w:sz w:val="28"/>
                <w:szCs w:val="28"/>
                <w:lang w:val="ru-RU"/>
              </w:rPr>
              <w:t>средства</w:t>
            </w:r>
            <w:r w:rsidRPr="00354D1C">
              <w:rPr>
                <w:spacing w:val="-7"/>
                <w:sz w:val="28"/>
                <w:szCs w:val="28"/>
                <w:lang w:val="ru-RU"/>
              </w:rPr>
              <w:t xml:space="preserve"> </w:t>
            </w:r>
            <w:r w:rsidRPr="00354D1C">
              <w:rPr>
                <w:sz w:val="28"/>
                <w:szCs w:val="28"/>
                <w:lang w:val="ru-RU"/>
              </w:rPr>
              <w:t>художественной</w:t>
            </w:r>
            <w:r w:rsidRPr="00354D1C">
              <w:rPr>
                <w:spacing w:val="-7"/>
                <w:sz w:val="28"/>
                <w:szCs w:val="28"/>
                <w:lang w:val="ru-RU"/>
              </w:rPr>
              <w:t xml:space="preserve"> </w:t>
            </w:r>
            <w:r w:rsidRPr="00354D1C">
              <w:rPr>
                <w:sz w:val="28"/>
                <w:szCs w:val="28"/>
                <w:lang w:val="ru-RU"/>
              </w:rPr>
              <w:t>изобразительности</w:t>
            </w:r>
            <w:r w:rsidRPr="00354D1C">
              <w:rPr>
                <w:spacing w:val="-7"/>
                <w:sz w:val="28"/>
                <w:szCs w:val="28"/>
                <w:lang w:val="ru-RU"/>
              </w:rPr>
              <w:t xml:space="preserve"> </w:t>
            </w:r>
            <w:r w:rsidRPr="00354D1C">
              <w:rPr>
                <w:sz w:val="28"/>
                <w:szCs w:val="28"/>
                <w:lang w:val="ru-RU"/>
              </w:rPr>
              <w:t>в</w:t>
            </w:r>
            <w:r w:rsidRPr="00354D1C">
              <w:rPr>
                <w:spacing w:val="-7"/>
                <w:sz w:val="28"/>
                <w:szCs w:val="28"/>
                <w:lang w:val="ru-RU"/>
              </w:rPr>
              <w:t xml:space="preserve"> </w:t>
            </w:r>
            <w:r w:rsidRPr="00354D1C">
              <w:rPr>
                <w:sz w:val="28"/>
                <w:szCs w:val="28"/>
                <w:lang w:val="ru-RU"/>
              </w:rPr>
              <w:t>лирических</w:t>
            </w:r>
            <w:r w:rsidRPr="00354D1C">
              <w:rPr>
                <w:spacing w:val="-57"/>
                <w:sz w:val="28"/>
                <w:szCs w:val="28"/>
                <w:lang w:val="ru-RU"/>
              </w:rPr>
              <w:t xml:space="preserve"> </w:t>
            </w:r>
            <w:r w:rsidRPr="00354D1C">
              <w:rPr>
                <w:sz w:val="28"/>
                <w:szCs w:val="28"/>
                <w:lang w:val="ru-RU"/>
              </w:rPr>
              <w:t>произведениях;</w:t>
            </w:r>
          </w:p>
        </w:tc>
      </w:tr>
      <w:tr w:rsidR="00354D1C" w:rsidRPr="00C660A9" w:rsidTr="00354D1C">
        <w:trPr>
          <w:trHeight w:val="1313"/>
        </w:trPr>
        <w:tc>
          <w:tcPr>
            <w:tcW w:w="2680" w:type="dxa"/>
            <w:vMerge/>
            <w:tcBorders>
              <w:top w:val="nil"/>
            </w:tcBorders>
          </w:tcPr>
          <w:p w:rsidR="00354D1C" w:rsidRPr="00C660A9" w:rsidRDefault="00354D1C" w:rsidP="00354D1C">
            <w:pPr>
              <w:tabs>
                <w:tab w:val="left" w:pos="14034"/>
              </w:tabs>
              <w:rPr>
                <w:rFonts w:ascii="Times New Roman" w:hAnsi="Times New Roman" w:cs="Times New Roman"/>
                <w:sz w:val="28"/>
                <w:szCs w:val="28"/>
                <w:lang w:val="ru-RU"/>
              </w:rPr>
            </w:pPr>
          </w:p>
        </w:tc>
        <w:tc>
          <w:tcPr>
            <w:tcW w:w="4240" w:type="dxa"/>
          </w:tcPr>
          <w:p w:rsidR="00354D1C" w:rsidRPr="00C660A9" w:rsidRDefault="00354D1C" w:rsidP="00354D1C">
            <w:pPr>
              <w:pStyle w:val="TableParagraph"/>
              <w:tabs>
                <w:tab w:val="left" w:pos="2568"/>
                <w:tab w:val="left" w:pos="14034"/>
              </w:tabs>
              <w:ind w:left="131" w:firstLine="0"/>
              <w:rPr>
                <w:sz w:val="28"/>
                <w:szCs w:val="28"/>
                <w:lang w:val="ru-RU"/>
              </w:rPr>
            </w:pPr>
            <w:r w:rsidRPr="00C660A9">
              <w:rPr>
                <w:sz w:val="28"/>
                <w:szCs w:val="28"/>
                <w:lang w:val="ru-RU"/>
              </w:rPr>
              <w:t xml:space="preserve">Произведения отечественных </w:t>
            </w:r>
            <w:r w:rsidRPr="00C660A9">
              <w:rPr>
                <w:spacing w:val="-58"/>
                <w:sz w:val="28"/>
                <w:szCs w:val="28"/>
                <w:lang w:val="ru-RU"/>
              </w:rPr>
              <w:t xml:space="preserve"> </w:t>
            </w:r>
            <w:r w:rsidRPr="00C660A9">
              <w:rPr>
                <w:sz w:val="28"/>
                <w:szCs w:val="28"/>
                <w:lang w:val="ru-RU"/>
              </w:rPr>
              <w:t>писателей</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тему</w:t>
            </w:r>
            <w:r w:rsidRPr="00C660A9">
              <w:rPr>
                <w:spacing w:val="1"/>
                <w:sz w:val="28"/>
                <w:szCs w:val="28"/>
                <w:lang w:val="ru-RU"/>
              </w:rPr>
              <w:t xml:space="preserve"> </w:t>
            </w:r>
            <w:r w:rsidRPr="00C660A9">
              <w:rPr>
                <w:sz w:val="28"/>
                <w:szCs w:val="28"/>
                <w:lang w:val="ru-RU"/>
              </w:rPr>
              <w:t>взросления</w:t>
            </w:r>
            <w:r w:rsidRPr="00C660A9">
              <w:rPr>
                <w:spacing w:val="1"/>
                <w:sz w:val="28"/>
                <w:szCs w:val="28"/>
                <w:lang w:val="ru-RU"/>
              </w:rPr>
              <w:t xml:space="preserve"> </w:t>
            </w:r>
            <w:r w:rsidRPr="00C660A9">
              <w:rPr>
                <w:sz w:val="28"/>
                <w:szCs w:val="28"/>
                <w:lang w:val="ru-RU"/>
              </w:rPr>
              <w:t>человека</w:t>
            </w:r>
            <w:r w:rsidRPr="00C660A9">
              <w:rPr>
                <w:spacing w:val="1"/>
                <w:sz w:val="28"/>
                <w:szCs w:val="28"/>
                <w:lang w:val="ru-RU"/>
              </w:rPr>
              <w:t xml:space="preserve"> </w:t>
            </w:r>
            <w:r w:rsidRPr="00C660A9">
              <w:rPr>
                <w:sz w:val="28"/>
                <w:szCs w:val="28"/>
                <w:lang w:val="ru-RU"/>
              </w:rPr>
              <w:t>(не</w:t>
            </w:r>
            <w:r w:rsidRPr="00C660A9">
              <w:rPr>
                <w:spacing w:val="60"/>
                <w:sz w:val="28"/>
                <w:szCs w:val="28"/>
                <w:lang w:val="ru-RU"/>
              </w:rPr>
              <w:t xml:space="preserve"> </w:t>
            </w:r>
            <w:r w:rsidRPr="00C660A9">
              <w:rPr>
                <w:sz w:val="28"/>
                <w:szCs w:val="28"/>
                <w:lang w:val="ru-RU"/>
              </w:rPr>
              <w:t>менее двух). Например,</w:t>
            </w:r>
            <w:r w:rsidRPr="00C660A9">
              <w:rPr>
                <w:spacing w:val="1"/>
                <w:sz w:val="28"/>
                <w:szCs w:val="28"/>
                <w:lang w:val="ru-RU"/>
              </w:rPr>
              <w:t xml:space="preserve"> </w:t>
            </w:r>
            <w:r w:rsidRPr="00C660A9">
              <w:rPr>
                <w:sz w:val="28"/>
                <w:szCs w:val="28"/>
                <w:lang w:val="ru-RU"/>
              </w:rPr>
              <w:t>Р.</w:t>
            </w:r>
            <w:r w:rsidRPr="00C660A9">
              <w:rPr>
                <w:spacing w:val="-1"/>
                <w:sz w:val="28"/>
                <w:szCs w:val="28"/>
                <w:lang w:val="ru-RU"/>
              </w:rPr>
              <w:t xml:space="preserve"> </w:t>
            </w:r>
            <w:r w:rsidRPr="00C660A9">
              <w:rPr>
                <w:sz w:val="28"/>
                <w:szCs w:val="28"/>
                <w:lang w:val="ru-RU"/>
              </w:rPr>
              <w:t>П.</w:t>
            </w:r>
            <w:r w:rsidRPr="00C660A9">
              <w:rPr>
                <w:spacing w:val="-1"/>
                <w:sz w:val="28"/>
                <w:szCs w:val="28"/>
                <w:lang w:val="ru-RU"/>
              </w:rPr>
              <w:t xml:space="preserve"> </w:t>
            </w:r>
            <w:r w:rsidRPr="00C660A9">
              <w:rPr>
                <w:sz w:val="28"/>
                <w:szCs w:val="28"/>
                <w:lang w:val="ru-RU"/>
              </w:rPr>
              <w:t>Погодин</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«Кирпичные</w:t>
            </w:r>
            <w:r w:rsidRPr="00C660A9">
              <w:rPr>
                <w:spacing w:val="7"/>
                <w:sz w:val="28"/>
                <w:szCs w:val="28"/>
                <w:lang w:val="ru-RU"/>
              </w:rPr>
              <w:t xml:space="preserve"> </w:t>
            </w:r>
            <w:r w:rsidRPr="00C660A9">
              <w:rPr>
                <w:sz w:val="28"/>
                <w:szCs w:val="28"/>
                <w:lang w:val="ru-RU"/>
              </w:rPr>
              <w:t>острова»;</w:t>
            </w:r>
            <w:r w:rsidRPr="00C660A9">
              <w:rPr>
                <w:spacing w:val="-6"/>
                <w:sz w:val="28"/>
                <w:szCs w:val="28"/>
                <w:lang w:val="ru-RU"/>
              </w:rPr>
              <w:t xml:space="preserve"> </w:t>
            </w:r>
            <w:r w:rsidRPr="00C660A9">
              <w:rPr>
                <w:sz w:val="28"/>
                <w:szCs w:val="28"/>
                <w:lang w:val="ru-RU"/>
              </w:rPr>
              <w:t>Р.</w:t>
            </w:r>
            <w:r w:rsidRPr="00C660A9">
              <w:rPr>
                <w:spacing w:val="-6"/>
                <w:sz w:val="28"/>
                <w:szCs w:val="28"/>
                <w:lang w:val="ru-RU"/>
              </w:rPr>
              <w:t xml:space="preserve"> </w:t>
            </w:r>
            <w:r w:rsidRPr="00C660A9">
              <w:rPr>
                <w:sz w:val="28"/>
                <w:szCs w:val="28"/>
                <w:lang w:val="ru-RU"/>
              </w:rPr>
              <w:t>И.</w:t>
            </w:r>
            <w:r w:rsidRPr="00C660A9">
              <w:rPr>
                <w:spacing w:val="-6"/>
                <w:sz w:val="28"/>
                <w:szCs w:val="28"/>
                <w:lang w:val="ru-RU"/>
              </w:rPr>
              <w:t xml:space="preserve"> </w:t>
            </w:r>
            <w:r w:rsidRPr="00C660A9">
              <w:rPr>
                <w:sz w:val="28"/>
                <w:szCs w:val="28"/>
                <w:lang w:val="ru-RU"/>
              </w:rPr>
              <w:t>Фраерман</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«Дикая собака Динго, или Повесть о</w:t>
            </w:r>
            <w:r w:rsidRPr="00C660A9">
              <w:rPr>
                <w:spacing w:val="1"/>
                <w:sz w:val="28"/>
                <w:szCs w:val="28"/>
                <w:lang w:val="ru-RU"/>
              </w:rPr>
              <w:t xml:space="preserve"> </w:t>
            </w:r>
            <w:r w:rsidRPr="00C660A9">
              <w:rPr>
                <w:sz w:val="28"/>
                <w:szCs w:val="28"/>
                <w:lang w:val="ru-RU"/>
              </w:rPr>
              <w:t>первой любви»; Ю. И. Коваль «Самая</w:t>
            </w:r>
            <w:r w:rsidRPr="00C660A9">
              <w:rPr>
                <w:spacing w:val="1"/>
                <w:sz w:val="28"/>
                <w:szCs w:val="28"/>
                <w:lang w:val="ru-RU"/>
              </w:rPr>
              <w:t xml:space="preserve"> </w:t>
            </w:r>
            <w:r w:rsidRPr="00C660A9">
              <w:rPr>
                <w:sz w:val="28"/>
                <w:szCs w:val="28"/>
                <w:lang w:val="ru-RU"/>
              </w:rPr>
              <w:t>лёгкая</w:t>
            </w:r>
            <w:r w:rsidRPr="00C660A9">
              <w:rPr>
                <w:spacing w:val="-1"/>
                <w:sz w:val="28"/>
                <w:szCs w:val="28"/>
                <w:lang w:val="ru-RU"/>
              </w:rPr>
              <w:t xml:space="preserve"> </w:t>
            </w:r>
            <w:r w:rsidRPr="00C660A9">
              <w:rPr>
                <w:sz w:val="28"/>
                <w:szCs w:val="28"/>
                <w:lang w:val="ru-RU"/>
              </w:rPr>
              <w:t>лодка</w:t>
            </w:r>
            <w:r w:rsidRPr="00C660A9">
              <w:rPr>
                <w:spacing w:val="-1"/>
                <w:sz w:val="28"/>
                <w:szCs w:val="28"/>
                <w:lang w:val="ru-RU"/>
              </w:rPr>
              <w:t xml:space="preserve"> </w:t>
            </w:r>
            <w:r w:rsidRPr="00C660A9">
              <w:rPr>
                <w:sz w:val="28"/>
                <w:szCs w:val="28"/>
                <w:lang w:val="ru-RU"/>
              </w:rPr>
              <w:t>в мире».</w:t>
            </w:r>
            <w:r w:rsidRPr="00C660A9">
              <w:rPr>
                <w:spacing w:val="-1"/>
                <w:sz w:val="28"/>
                <w:szCs w:val="28"/>
                <w:lang w:val="ru-RU"/>
              </w:rPr>
              <w:t xml:space="preserve"> </w:t>
            </w:r>
            <w:r w:rsidRPr="00C660A9">
              <w:rPr>
                <w:sz w:val="28"/>
                <w:szCs w:val="28"/>
              </w:rPr>
              <w:t>(3</w:t>
            </w:r>
            <w:r w:rsidRPr="00C660A9">
              <w:rPr>
                <w:spacing w:val="-1"/>
                <w:sz w:val="28"/>
                <w:szCs w:val="28"/>
              </w:rPr>
              <w:t xml:space="preserve"> </w:t>
            </w:r>
            <w:r w:rsidRPr="00C660A9">
              <w:rPr>
                <w:sz w:val="28"/>
                <w:szCs w:val="28"/>
              </w:rPr>
              <w:t>ч.)</w:t>
            </w:r>
          </w:p>
        </w:tc>
        <w:tc>
          <w:tcPr>
            <w:tcW w:w="8106" w:type="dxa"/>
          </w:tcPr>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читать,</w:t>
            </w:r>
            <w:r w:rsidRPr="00C660A9">
              <w:rPr>
                <w:spacing w:val="-6"/>
                <w:sz w:val="28"/>
                <w:szCs w:val="28"/>
                <w:lang w:val="ru-RU"/>
              </w:rPr>
              <w:t xml:space="preserve"> </w:t>
            </w:r>
            <w:r w:rsidRPr="00C660A9">
              <w:rPr>
                <w:sz w:val="28"/>
                <w:szCs w:val="28"/>
                <w:lang w:val="ru-RU"/>
              </w:rPr>
              <w:t>отвечать</w:t>
            </w:r>
            <w:r w:rsidRPr="00C660A9">
              <w:rPr>
                <w:spacing w:val="-6"/>
                <w:sz w:val="28"/>
                <w:szCs w:val="28"/>
                <w:lang w:val="ru-RU"/>
              </w:rPr>
              <w:t xml:space="preserve"> </w:t>
            </w:r>
            <w:r w:rsidRPr="00C660A9">
              <w:rPr>
                <w:sz w:val="28"/>
                <w:szCs w:val="28"/>
                <w:lang w:val="ru-RU"/>
              </w:rPr>
              <w:t>на</w:t>
            </w:r>
            <w:r w:rsidRPr="00C660A9">
              <w:rPr>
                <w:spacing w:val="-6"/>
                <w:sz w:val="28"/>
                <w:szCs w:val="28"/>
                <w:lang w:val="ru-RU"/>
              </w:rPr>
              <w:t xml:space="preserve"> </w:t>
            </w:r>
            <w:r w:rsidRPr="00C660A9">
              <w:rPr>
                <w:sz w:val="28"/>
                <w:szCs w:val="28"/>
                <w:lang w:val="ru-RU"/>
              </w:rPr>
              <w:t>вопросы,</w:t>
            </w:r>
            <w:r w:rsidRPr="00C660A9">
              <w:rPr>
                <w:spacing w:val="-6"/>
                <w:sz w:val="28"/>
                <w:szCs w:val="28"/>
                <w:lang w:val="ru-RU"/>
              </w:rPr>
              <w:t xml:space="preserve"> </w:t>
            </w:r>
            <w:r w:rsidRPr="00C660A9">
              <w:rPr>
                <w:sz w:val="28"/>
                <w:szCs w:val="28"/>
                <w:lang w:val="ru-RU"/>
              </w:rPr>
              <w:t>пересказывать;</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rPr>
            </w:pPr>
            <w:r w:rsidRPr="00C660A9">
              <w:rPr>
                <w:sz w:val="28"/>
                <w:szCs w:val="28"/>
              </w:rPr>
              <w:t>определять</w:t>
            </w:r>
            <w:r w:rsidRPr="00C660A9">
              <w:rPr>
                <w:spacing w:val="-9"/>
                <w:sz w:val="28"/>
                <w:szCs w:val="28"/>
              </w:rPr>
              <w:t xml:space="preserve"> </w:t>
            </w:r>
            <w:r w:rsidRPr="00C660A9">
              <w:rPr>
                <w:sz w:val="28"/>
                <w:szCs w:val="28"/>
              </w:rPr>
              <w:t>тему,</w:t>
            </w:r>
            <w:r w:rsidRPr="00C660A9">
              <w:rPr>
                <w:spacing w:val="-8"/>
                <w:sz w:val="28"/>
                <w:szCs w:val="28"/>
              </w:rPr>
              <w:t xml:space="preserve"> </w:t>
            </w:r>
            <w:r w:rsidRPr="00C660A9">
              <w:rPr>
                <w:sz w:val="28"/>
                <w:szCs w:val="28"/>
              </w:rPr>
              <w:t>идею</w:t>
            </w:r>
            <w:r w:rsidRPr="00C660A9">
              <w:rPr>
                <w:spacing w:val="-8"/>
                <w:sz w:val="28"/>
                <w:szCs w:val="28"/>
              </w:rPr>
              <w:t xml:space="preserve"> </w:t>
            </w:r>
            <w:r w:rsidRPr="00C660A9">
              <w:rPr>
                <w:sz w:val="28"/>
                <w:szCs w:val="28"/>
              </w:rPr>
              <w:t>произведения;</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характеризовать</w:t>
            </w:r>
            <w:r w:rsidRPr="00C660A9">
              <w:rPr>
                <w:spacing w:val="-7"/>
                <w:sz w:val="28"/>
                <w:szCs w:val="28"/>
                <w:lang w:val="ru-RU"/>
              </w:rPr>
              <w:t xml:space="preserve"> </w:t>
            </w:r>
            <w:r w:rsidRPr="00C660A9">
              <w:rPr>
                <w:sz w:val="28"/>
                <w:szCs w:val="28"/>
                <w:lang w:val="ru-RU"/>
              </w:rPr>
              <w:t>главных</w:t>
            </w:r>
            <w:r w:rsidRPr="00C660A9">
              <w:rPr>
                <w:spacing w:val="-6"/>
                <w:sz w:val="28"/>
                <w:szCs w:val="28"/>
                <w:lang w:val="ru-RU"/>
              </w:rPr>
              <w:t xml:space="preserve"> </w:t>
            </w:r>
            <w:r w:rsidRPr="00C660A9">
              <w:rPr>
                <w:sz w:val="28"/>
                <w:szCs w:val="28"/>
                <w:lang w:val="ru-RU"/>
              </w:rPr>
              <w:t>героев,</w:t>
            </w:r>
            <w:r w:rsidRPr="00C660A9">
              <w:rPr>
                <w:spacing w:val="-6"/>
                <w:sz w:val="28"/>
                <w:szCs w:val="28"/>
                <w:lang w:val="ru-RU"/>
              </w:rPr>
              <w:t xml:space="preserve"> </w:t>
            </w:r>
            <w:r w:rsidRPr="00C660A9">
              <w:rPr>
                <w:sz w:val="28"/>
                <w:szCs w:val="28"/>
                <w:lang w:val="ru-RU"/>
              </w:rPr>
              <w:t>давать</w:t>
            </w:r>
            <w:r w:rsidRPr="00C660A9">
              <w:rPr>
                <w:spacing w:val="-7"/>
                <w:sz w:val="28"/>
                <w:szCs w:val="28"/>
                <w:lang w:val="ru-RU"/>
              </w:rPr>
              <w:t xml:space="preserve"> </w:t>
            </w:r>
            <w:r w:rsidRPr="00C660A9">
              <w:rPr>
                <w:sz w:val="28"/>
                <w:szCs w:val="28"/>
                <w:lang w:val="ru-RU"/>
              </w:rPr>
              <w:t>их</w:t>
            </w:r>
            <w:r w:rsidRPr="00C660A9">
              <w:rPr>
                <w:spacing w:val="-6"/>
                <w:sz w:val="28"/>
                <w:szCs w:val="28"/>
                <w:lang w:val="ru-RU"/>
              </w:rPr>
              <w:t xml:space="preserve"> </w:t>
            </w:r>
            <w:r w:rsidRPr="00C660A9">
              <w:rPr>
                <w:sz w:val="28"/>
                <w:szCs w:val="28"/>
                <w:lang w:val="ru-RU"/>
              </w:rPr>
              <w:t>словесный</w:t>
            </w:r>
            <w:r w:rsidRPr="00C660A9">
              <w:rPr>
                <w:spacing w:val="-6"/>
                <w:sz w:val="28"/>
                <w:szCs w:val="28"/>
                <w:lang w:val="ru-RU"/>
              </w:rPr>
              <w:t xml:space="preserve"> </w:t>
            </w:r>
            <w:r w:rsidRPr="00C660A9">
              <w:rPr>
                <w:sz w:val="28"/>
                <w:szCs w:val="28"/>
                <w:lang w:val="ru-RU"/>
              </w:rPr>
              <w:t>портрет;</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сопоставлять</w:t>
            </w:r>
            <w:r w:rsidRPr="00C660A9">
              <w:rPr>
                <w:spacing w:val="-1"/>
                <w:sz w:val="28"/>
                <w:szCs w:val="28"/>
                <w:lang w:val="ru-RU"/>
              </w:rPr>
              <w:t xml:space="preserve"> </w:t>
            </w:r>
            <w:r w:rsidRPr="00C660A9">
              <w:rPr>
                <w:sz w:val="28"/>
                <w:szCs w:val="28"/>
                <w:lang w:val="ru-RU"/>
              </w:rPr>
              <w:t>героев</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их</w:t>
            </w:r>
            <w:r w:rsidRPr="00C660A9">
              <w:rPr>
                <w:spacing w:val="-1"/>
                <w:sz w:val="28"/>
                <w:szCs w:val="28"/>
                <w:lang w:val="ru-RU"/>
              </w:rPr>
              <w:t xml:space="preserve"> </w:t>
            </w:r>
            <w:r w:rsidRPr="00C660A9">
              <w:rPr>
                <w:sz w:val="28"/>
                <w:szCs w:val="28"/>
                <w:lang w:val="ru-RU"/>
              </w:rPr>
              <w:t>поступки</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другими</w:t>
            </w:r>
            <w:r w:rsidRPr="00C660A9">
              <w:rPr>
                <w:spacing w:val="-1"/>
                <w:sz w:val="28"/>
                <w:szCs w:val="28"/>
                <w:lang w:val="ru-RU"/>
              </w:rPr>
              <w:t xml:space="preserve"> </w:t>
            </w:r>
            <w:r w:rsidRPr="00C660A9">
              <w:rPr>
                <w:sz w:val="28"/>
                <w:szCs w:val="28"/>
                <w:lang w:val="ru-RU"/>
              </w:rPr>
              <w:t>произведениями;</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rPr>
            </w:pPr>
            <w:r w:rsidRPr="00C660A9">
              <w:rPr>
                <w:sz w:val="28"/>
                <w:szCs w:val="28"/>
              </w:rPr>
              <w:t>выявлять</w:t>
            </w:r>
            <w:r w:rsidRPr="00C660A9">
              <w:rPr>
                <w:spacing w:val="-6"/>
                <w:sz w:val="28"/>
                <w:szCs w:val="28"/>
              </w:rPr>
              <w:t xml:space="preserve"> </w:t>
            </w:r>
            <w:r w:rsidRPr="00C660A9">
              <w:rPr>
                <w:sz w:val="28"/>
                <w:szCs w:val="28"/>
              </w:rPr>
              <w:t>авторскую</w:t>
            </w:r>
            <w:r w:rsidRPr="00C660A9">
              <w:rPr>
                <w:spacing w:val="-5"/>
                <w:sz w:val="28"/>
                <w:szCs w:val="28"/>
              </w:rPr>
              <w:t xml:space="preserve"> </w:t>
            </w:r>
            <w:r w:rsidRPr="00C660A9">
              <w:rPr>
                <w:sz w:val="28"/>
                <w:szCs w:val="28"/>
              </w:rPr>
              <w:t>позицию;</w:t>
            </w:r>
          </w:p>
          <w:p w:rsidR="00354D1C" w:rsidRPr="00C660A9" w:rsidRDefault="00354D1C" w:rsidP="00354D1C">
            <w:pPr>
              <w:pStyle w:val="TableParagraph"/>
              <w:numPr>
                <w:ilvl w:val="0"/>
                <w:numId w:val="18"/>
              </w:numPr>
              <w:tabs>
                <w:tab w:val="left" w:pos="465"/>
                <w:tab w:val="left" w:pos="466"/>
                <w:tab w:val="left" w:pos="1972"/>
                <w:tab w:val="left" w:pos="2627"/>
                <w:tab w:val="left" w:pos="3961"/>
                <w:tab w:val="left" w:pos="4288"/>
                <w:tab w:val="left" w:pos="5564"/>
                <w:tab w:val="left" w:pos="7306"/>
                <w:tab w:val="left" w:pos="14034"/>
              </w:tabs>
              <w:ind w:left="465"/>
              <w:rPr>
                <w:sz w:val="28"/>
                <w:szCs w:val="28"/>
                <w:lang w:val="ru-RU"/>
              </w:rPr>
            </w:pPr>
            <w:r w:rsidRPr="00C660A9">
              <w:rPr>
                <w:sz w:val="28"/>
                <w:szCs w:val="28"/>
                <w:lang w:val="ru-RU"/>
              </w:rPr>
              <w:t>высказывать</w:t>
            </w:r>
            <w:r w:rsidRPr="00C660A9">
              <w:rPr>
                <w:sz w:val="28"/>
                <w:szCs w:val="28"/>
                <w:lang w:val="ru-RU"/>
              </w:rPr>
              <w:tab/>
              <w:t>своё</w:t>
            </w:r>
            <w:r w:rsidRPr="00C660A9">
              <w:rPr>
                <w:sz w:val="28"/>
                <w:szCs w:val="28"/>
                <w:lang w:val="ru-RU"/>
              </w:rPr>
              <w:tab/>
              <w:t>отношение</w:t>
            </w:r>
            <w:r w:rsidRPr="00C660A9">
              <w:rPr>
                <w:sz w:val="28"/>
                <w:szCs w:val="28"/>
                <w:lang w:val="ru-RU"/>
              </w:rPr>
              <w:tab/>
              <w:t>к</w:t>
            </w:r>
            <w:r w:rsidRPr="00C660A9">
              <w:rPr>
                <w:sz w:val="28"/>
                <w:szCs w:val="28"/>
                <w:lang w:val="ru-RU"/>
              </w:rPr>
              <w:tab/>
              <w:t>событиям,</w:t>
            </w:r>
            <w:r w:rsidRPr="00C660A9">
              <w:rPr>
                <w:sz w:val="28"/>
                <w:szCs w:val="28"/>
                <w:lang w:val="ru-RU"/>
              </w:rPr>
              <w:tab/>
              <w:t>изображённым</w:t>
            </w:r>
            <w:r w:rsidRPr="00C660A9">
              <w:rPr>
                <w:sz w:val="28"/>
                <w:szCs w:val="28"/>
                <w:lang w:val="ru-RU"/>
              </w:rPr>
              <w:tab/>
            </w:r>
            <w:r w:rsidRPr="00C660A9">
              <w:rPr>
                <w:spacing w:val="-3"/>
                <w:sz w:val="28"/>
                <w:szCs w:val="28"/>
                <w:lang w:val="ru-RU"/>
              </w:rPr>
              <w:t>в</w:t>
            </w:r>
            <w:r w:rsidRPr="00C660A9">
              <w:rPr>
                <w:spacing w:val="-57"/>
                <w:sz w:val="28"/>
                <w:szCs w:val="28"/>
                <w:lang w:val="ru-RU"/>
              </w:rPr>
              <w:t xml:space="preserve"> </w:t>
            </w:r>
            <w:r w:rsidRPr="00C660A9">
              <w:rPr>
                <w:sz w:val="28"/>
                <w:szCs w:val="28"/>
                <w:lang w:val="ru-RU"/>
              </w:rPr>
              <w:t>произведении;</w:t>
            </w:r>
          </w:p>
          <w:p w:rsidR="00354D1C" w:rsidRPr="00C660A9" w:rsidRDefault="00354D1C" w:rsidP="00354D1C">
            <w:pPr>
              <w:pStyle w:val="TableParagraph"/>
              <w:numPr>
                <w:ilvl w:val="0"/>
                <w:numId w:val="18"/>
              </w:numPr>
              <w:tabs>
                <w:tab w:val="left" w:pos="465"/>
                <w:tab w:val="left" w:pos="466"/>
                <w:tab w:val="left" w:pos="14034"/>
              </w:tabs>
              <w:ind w:left="465"/>
              <w:rPr>
                <w:sz w:val="28"/>
                <w:szCs w:val="28"/>
                <w:lang w:val="ru-RU"/>
              </w:rPr>
            </w:pPr>
            <w:r w:rsidRPr="00C660A9">
              <w:rPr>
                <w:sz w:val="28"/>
                <w:szCs w:val="28"/>
                <w:lang w:val="ru-RU"/>
              </w:rPr>
              <w:t>находить</w:t>
            </w:r>
            <w:r w:rsidRPr="00C660A9">
              <w:rPr>
                <w:spacing w:val="7"/>
                <w:sz w:val="28"/>
                <w:szCs w:val="28"/>
                <w:lang w:val="ru-RU"/>
              </w:rPr>
              <w:t xml:space="preserve"> </w:t>
            </w:r>
            <w:r w:rsidRPr="00C660A9">
              <w:rPr>
                <w:sz w:val="28"/>
                <w:szCs w:val="28"/>
                <w:lang w:val="ru-RU"/>
              </w:rPr>
              <w:t>информацию</w:t>
            </w:r>
            <w:r w:rsidRPr="00C660A9">
              <w:rPr>
                <w:spacing w:val="6"/>
                <w:sz w:val="28"/>
                <w:szCs w:val="28"/>
                <w:lang w:val="ru-RU"/>
              </w:rPr>
              <w:t xml:space="preserve"> </w:t>
            </w:r>
            <w:r w:rsidRPr="00C660A9">
              <w:rPr>
                <w:sz w:val="28"/>
                <w:szCs w:val="28"/>
                <w:lang w:val="ru-RU"/>
              </w:rPr>
              <w:t>об</w:t>
            </w:r>
            <w:r w:rsidRPr="00C660A9">
              <w:rPr>
                <w:spacing w:val="51"/>
                <w:sz w:val="28"/>
                <w:szCs w:val="28"/>
                <w:lang w:val="ru-RU"/>
              </w:rPr>
              <w:t xml:space="preserve"> </w:t>
            </w:r>
            <w:r w:rsidRPr="00C660A9">
              <w:rPr>
                <w:sz w:val="28"/>
                <w:szCs w:val="28"/>
                <w:lang w:val="ru-RU"/>
              </w:rPr>
              <w:t>авторе</w:t>
            </w:r>
            <w:r w:rsidRPr="00C660A9">
              <w:rPr>
                <w:spacing w:val="52"/>
                <w:sz w:val="28"/>
                <w:szCs w:val="28"/>
                <w:lang w:val="ru-RU"/>
              </w:rPr>
              <w:t xml:space="preserve"> </w:t>
            </w:r>
            <w:r w:rsidRPr="00C660A9">
              <w:rPr>
                <w:sz w:val="28"/>
                <w:szCs w:val="28"/>
                <w:lang w:val="ru-RU"/>
              </w:rPr>
              <w:t>и</w:t>
            </w:r>
            <w:r w:rsidRPr="00C660A9">
              <w:rPr>
                <w:spacing w:val="52"/>
                <w:sz w:val="28"/>
                <w:szCs w:val="28"/>
                <w:lang w:val="ru-RU"/>
              </w:rPr>
              <w:t xml:space="preserve"> </w:t>
            </w:r>
            <w:r w:rsidRPr="00C660A9">
              <w:rPr>
                <w:sz w:val="28"/>
                <w:szCs w:val="28"/>
                <w:lang w:val="ru-RU"/>
              </w:rPr>
              <w:t>произведении</w:t>
            </w:r>
            <w:r w:rsidRPr="00C660A9">
              <w:rPr>
                <w:spacing w:val="52"/>
                <w:sz w:val="28"/>
                <w:szCs w:val="28"/>
                <w:lang w:val="ru-RU"/>
              </w:rPr>
              <w:t xml:space="preserve"> </w:t>
            </w:r>
            <w:r w:rsidRPr="00C660A9">
              <w:rPr>
                <w:sz w:val="28"/>
                <w:szCs w:val="28"/>
                <w:lang w:val="ru-RU"/>
              </w:rPr>
              <w:t>в</w:t>
            </w:r>
            <w:r w:rsidRPr="00C660A9">
              <w:rPr>
                <w:spacing w:val="52"/>
                <w:sz w:val="28"/>
                <w:szCs w:val="28"/>
                <w:lang w:val="ru-RU"/>
              </w:rPr>
              <w:t xml:space="preserve"> </w:t>
            </w:r>
            <w:r w:rsidRPr="00C660A9">
              <w:rPr>
                <w:sz w:val="28"/>
                <w:szCs w:val="28"/>
                <w:lang w:val="ru-RU"/>
              </w:rPr>
              <w:t>справочной,</w:t>
            </w:r>
            <w:r w:rsidRPr="00C660A9">
              <w:rPr>
                <w:spacing w:val="-57"/>
                <w:sz w:val="28"/>
                <w:szCs w:val="28"/>
                <w:lang w:val="ru-RU"/>
              </w:rPr>
              <w:t xml:space="preserve"> </w:t>
            </w:r>
            <w:r w:rsidRPr="00C660A9">
              <w:rPr>
                <w:sz w:val="28"/>
                <w:szCs w:val="28"/>
                <w:lang w:val="ru-RU"/>
              </w:rPr>
              <w:t>энциклопедической</w:t>
            </w:r>
            <w:r w:rsidRPr="00C660A9">
              <w:rPr>
                <w:spacing w:val="-1"/>
                <w:sz w:val="28"/>
                <w:szCs w:val="28"/>
                <w:lang w:val="ru-RU"/>
              </w:rPr>
              <w:t xml:space="preserve"> </w:t>
            </w:r>
            <w:r w:rsidRPr="00C660A9">
              <w:rPr>
                <w:sz w:val="28"/>
                <w:szCs w:val="28"/>
                <w:lang w:val="ru-RU"/>
              </w:rPr>
              <w:t>литературе;</w:t>
            </w:r>
          </w:p>
          <w:p w:rsidR="00354D1C" w:rsidRPr="00C660A9" w:rsidRDefault="00354D1C" w:rsidP="00354D1C">
            <w:pPr>
              <w:pStyle w:val="TableParagraph"/>
              <w:numPr>
                <w:ilvl w:val="0"/>
                <w:numId w:val="18"/>
              </w:numPr>
              <w:tabs>
                <w:tab w:val="left" w:pos="465"/>
                <w:tab w:val="left" w:pos="466"/>
                <w:tab w:val="left" w:pos="14034"/>
              </w:tabs>
              <w:ind w:left="465"/>
              <w:rPr>
                <w:sz w:val="28"/>
                <w:szCs w:val="28"/>
                <w:lang w:val="ru-RU"/>
              </w:rPr>
            </w:pPr>
            <w:r w:rsidRPr="00C660A9">
              <w:rPr>
                <w:sz w:val="28"/>
                <w:szCs w:val="28"/>
                <w:lang w:val="ru-RU"/>
              </w:rPr>
              <w:t>выстраивать</w:t>
            </w:r>
            <w:r w:rsidRPr="00C660A9">
              <w:rPr>
                <w:spacing w:val="55"/>
                <w:sz w:val="28"/>
                <w:szCs w:val="28"/>
                <w:lang w:val="ru-RU"/>
              </w:rPr>
              <w:t xml:space="preserve"> </w:t>
            </w:r>
            <w:r w:rsidRPr="00C660A9">
              <w:rPr>
                <w:sz w:val="28"/>
                <w:szCs w:val="28"/>
                <w:lang w:val="ru-RU"/>
              </w:rPr>
              <w:t>с</w:t>
            </w:r>
            <w:r w:rsidRPr="00C660A9">
              <w:rPr>
                <w:spacing w:val="40"/>
                <w:sz w:val="28"/>
                <w:szCs w:val="28"/>
                <w:lang w:val="ru-RU"/>
              </w:rPr>
              <w:t xml:space="preserve"> </w:t>
            </w:r>
            <w:r w:rsidRPr="00C660A9">
              <w:rPr>
                <w:sz w:val="28"/>
                <w:szCs w:val="28"/>
                <w:lang w:val="ru-RU"/>
              </w:rPr>
              <w:t>помощью</w:t>
            </w:r>
            <w:r w:rsidRPr="00C660A9">
              <w:rPr>
                <w:spacing w:val="40"/>
                <w:sz w:val="28"/>
                <w:szCs w:val="28"/>
                <w:lang w:val="ru-RU"/>
              </w:rPr>
              <w:t xml:space="preserve"> </w:t>
            </w:r>
            <w:r w:rsidRPr="00C660A9">
              <w:rPr>
                <w:sz w:val="28"/>
                <w:szCs w:val="28"/>
                <w:lang w:val="ru-RU"/>
              </w:rPr>
              <w:t>учителя</w:t>
            </w:r>
            <w:r w:rsidRPr="00C660A9">
              <w:rPr>
                <w:spacing w:val="40"/>
                <w:sz w:val="28"/>
                <w:szCs w:val="28"/>
                <w:lang w:val="ru-RU"/>
              </w:rPr>
              <w:t xml:space="preserve"> </w:t>
            </w:r>
            <w:r w:rsidRPr="00C660A9">
              <w:rPr>
                <w:sz w:val="28"/>
                <w:szCs w:val="28"/>
                <w:lang w:val="ru-RU"/>
              </w:rPr>
              <w:t>траекторию</w:t>
            </w:r>
            <w:r w:rsidRPr="00C660A9">
              <w:rPr>
                <w:spacing w:val="40"/>
                <w:sz w:val="28"/>
                <w:szCs w:val="28"/>
                <w:lang w:val="ru-RU"/>
              </w:rPr>
              <w:t xml:space="preserve"> </w:t>
            </w:r>
            <w:r w:rsidRPr="00C660A9">
              <w:rPr>
                <w:sz w:val="28"/>
                <w:szCs w:val="28"/>
                <w:lang w:val="ru-RU"/>
              </w:rPr>
              <w:t>самостоятельного</w:t>
            </w:r>
            <w:r w:rsidRPr="00C660A9">
              <w:rPr>
                <w:spacing w:val="-57"/>
                <w:sz w:val="28"/>
                <w:szCs w:val="28"/>
                <w:lang w:val="ru-RU"/>
              </w:rPr>
              <w:t xml:space="preserve"> </w:t>
            </w:r>
            <w:r w:rsidRPr="00C660A9">
              <w:rPr>
                <w:sz w:val="28"/>
                <w:szCs w:val="28"/>
                <w:lang w:val="ru-RU"/>
              </w:rPr>
              <w:t>чтения;</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участвовать</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разработке</w:t>
            </w:r>
            <w:r w:rsidRPr="00C660A9">
              <w:rPr>
                <w:spacing w:val="-6"/>
                <w:sz w:val="28"/>
                <w:szCs w:val="28"/>
                <w:lang w:val="ru-RU"/>
              </w:rPr>
              <w:t xml:space="preserve"> </w:t>
            </w:r>
            <w:r w:rsidRPr="00C660A9">
              <w:rPr>
                <w:sz w:val="28"/>
                <w:szCs w:val="28"/>
                <w:lang w:val="ru-RU"/>
              </w:rPr>
              <w:t>учебных</w:t>
            </w:r>
            <w:r w:rsidRPr="00C660A9">
              <w:rPr>
                <w:spacing w:val="-5"/>
                <w:sz w:val="28"/>
                <w:szCs w:val="28"/>
                <w:lang w:val="ru-RU"/>
              </w:rPr>
              <w:t xml:space="preserve"> </w:t>
            </w:r>
            <w:r w:rsidRPr="00C660A9">
              <w:rPr>
                <w:sz w:val="28"/>
                <w:szCs w:val="28"/>
                <w:lang w:val="ru-RU"/>
              </w:rPr>
              <w:t xml:space="preserve">проектов; </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писать</w:t>
            </w:r>
            <w:r w:rsidRPr="00C660A9">
              <w:rPr>
                <w:spacing w:val="-3"/>
                <w:sz w:val="28"/>
                <w:szCs w:val="28"/>
                <w:lang w:val="ru-RU"/>
              </w:rPr>
              <w:t xml:space="preserve"> </w:t>
            </w:r>
            <w:r w:rsidRPr="00C660A9">
              <w:rPr>
                <w:sz w:val="28"/>
                <w:szCs w:val="28"/>
                <w:lang w:val="ru-RU"/>
              </w:rPr>
              <w:t>отзыв</w:t>
            </w:r>
            <w:r w:rsidRPr="00C660A9">
              <w:rPr>
                <w:spacing w:val="-3"/>
                <w:sz w:val="28"/>
                <w:szCs w:val="28"/>
                <w:lang w:val="ru-RU"/>
              </w:rPr>
              <w:t xml:space="preserve"> </w:t>
            </w:r>
            <w:r w:rsidRPr="00C660A9">
              <w:rPr>
                <w:sz w:val="28"/>
                <w:szCs w:val="28"/>
                <w:lang w:val="ru-RU"/>
              </w:rPr>
              <w:t>о</w:t>
            </w:r>
            <w:r w:rsidRPr="00C660A9">
              <w:rPr>
                <w:spacing w:val="-3"/>
                <w:sz w:val="28"/>
                <w:szCs w:val="28"/>
                <w:lang w:val="ru-RU"/>
              </w:rPr>
              <w:t xml:space="preserve"> </w:t>
            </w:r>
            <w:r w:rsidRPr="00C660A9">
              <w:rPr>
                <w:sz w:val="28"/>
                <w:szCs w:val="28"/>
                <w:lang w:val="ru-RU"/>
              </w:rPr>
              <w:t>прочитанной</w:t>
            </w:r>
            <w:r w:rsidRPr="00C660A9">
              <w:rPr>
                <w:spacing w:val="-3"/>
                <w:sz w:val="28"/>
                <w:szCs w:val="28"/>
                <w:lang w:val="ru-RU"/>
              </w:rPr>
              <w:t xml:space="preserve"> </w:t>
            </w:r>
            <w:r w:rsidRPr="00C660A9">
              <w:rPr>
                <w:sz w:val="28"/>
                <w:szCs w:val="28"/>
                <w:lang w:val="ru-RU"/>
              </w:rPr>
              <w:t>книге.</w:t>
            </w:r>
          </w:p>
        </w:tc>
      </w:tr>
      <w:tr w:rsidR="00354D1C" w:rsidRPr="00C660A9" w:rsidTr="00354D1C">
        <w:trPr>
          <w:trHeight w:val="1387"/>
        </w:trPr>
        <w:tc>
          <w:tcPr>
            <w:tcW w:w="2680" w:type="dxa"/>
            <w:vMerge/>
            <w:tcBorders>
              <w:top w:val="nil"/>
            </w:tcBorders>
          </w:tcPr>
          <w:p w:rsidR="00354D1C" w:rsidRPr="00C660A9" w:rsidRDefault="00354D1C" w:rsidP="00354D1C">
            <w:pPr>
              <w:tabs>
                <w:tab w:val="left" w:pos="14034"/>
              </w:tabs>
              <w:rPr>
                <w:rFonts w:ascii="Times New Roman" w:hAnsi="Times New Roman" w:cs="Times New Roman"/>
                <w:sz w:val="28"/>
                <w:szCs w:val="28"/>
                <w:lang w:val="ru-RU"/>
              </w:rPr>
            </w:pPr>
          </w:p>
        </w:tc>
        <w:tc>
          <w:tcPr>
            <w:tcW w:w="4240" w:type="dxa"/>
          </w:tcPr>
          <w:p w:rsidR="00354D1C" w:rsidRPr="00C660A9" w:rsidRDefault="00354D1C" w:rsidP="00354D1C">
            <w:pPr>
              <w:pStyle w:val="TableParagraph"/>
              <w:tabs>
                <w:tab w:val="left" w:pos="2733"/>
                <w:tab w:val="left" w:pos="14034"/>
              </w:tabs>
              <w:ind w:left="131" w:firstLine="0"/>
              <w:rPr>
                <w:sz w:val="28"/>
                <w:szCs w:val="28"/>
                <w:lang w:val="ru-RU"/>
              </w:rPr>
            </w:pPr>
            <w:r w:rsidRPr="00C660A9">
              <w:rPr>
                <w:sz w:val="28"/>
                <w:szCs w:val="28"/>
                <w:lang w:val="ru-RU"/>
              </w:rPr>
              <w:t>Произведения современных</w:t>
            </w:r>
            <w:r w:rsidRPr="00C660A9">
              <w:rPr>
                <w:spacing w:val="-58"/>
                <w:sz w:val="28"/>
                <w:szCs w:val="28"/>
                <w:lang w:val="ru-RU"/>
              </w:rPr>
              <w:t xml:space="preserve"> </w:t>
            </w:r>
            <w:r w:rsidRPr="00C660A9">
              <w:rPr>
                <w:sz w:val="28"/>
                <w:szCs w:val="28"/>
                <w:lang w:val="ru-RU"/>
              </w:rPr>
              <w:t>отечественных</w:t>
            </w:r>
            <w:r w:rsidRPr="00C660A9">
              <w:rPr>
                <w:spacing w:val="1"/>
                <w:sz w:val="28"/>
                <w:szCs w:val="28"/>
                <w:lang w:val="ru-RU"/>
              </w:rPr>
              <w:t xml:space="preserve"> </w:t>
            </w:r>
            <w:r w:rsidRPr="00C660A9">
              <w:rPr>
                <w:sz w:val="28"/>
                <w:szCs w:val="28"/>
                <w:lang w:val="ru-RU"/>
              </w:rPr>
              <w:t>писателей-фантастов</w:t>
            </w:r>
            <w:r w:rsidRPr="00C660A9">
              <w:rPr>
                <w:spacing w:val="-57"/>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Например,</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Жвалевский и Е. Б. Пастернак «Время</w:t>
            </w:r>
            <w:r w:rsidRPr="00C660A9">
              <w:rPr>
                <w:spacing w:val="-57"/>
                <w:sz w:val="28"/>
                <w:szCs w:val="28"/>
                <w:lang w:val="ru-RU"/>
              </w:rPr>
              <w:t xml:space="preserve"> </w:t>
            </w:r>
            <w:r w:rsidRPr="00C660A9">
              <w:rPr>
                <w:sz w:val="28"/>
                <w:szCs w:val="28"/>
                <w:lang w:val="ru-RU"/>
              </w:rPr>
              <w:t>всегда</w:t>
            </w:r>
            <w:r w:rsidRPr="00C660A9">
              <w:rPr>
                <w:spacing w:val="90"/>
                <w:sz w:val="28"/>
                <w:szCs w:val="28"/>
                <w:lang w:val="ru-RU"/>
              </w:rPr>
              <w:t xml:space="preserve"> </w:t>
            </w:r>
            <w:r w:rsidRPr="00C660A9">
              <w:rPr>
                <w:sz w:val="28"/>
                <w:szCs w:val="28"/>
                <w:lang w:val="ru-RU"/>
              </w:rPr>
              <w:t>хорошее»;</w:t>
            </w:r>
            <w:r w:rsidRPr="00C660A9">
              <w:rPr>
                <w:spacing w:val="91"/>
                <w:sz w:val="28"/>
                <w:szCs w:val="28"/>
                <w:lang w:val="ru-RU"/>
              </w:rPr>
              <w:t xml:space="preserve"> </w:t>
            </w:r>
            <w:r w:rsidRPr="00C660A9">
              <w:rPr>
                <w:sz w:val="28"/>
                <w:szCs w:val="28"/>
                <w:lang w:val="ru-RU"/>
              </w:rPr>
              <w:t>С.</w:t>
            </w:r>
            <w:r w:rsidRPr="00C660A9">
              <w:rPr>
                <w:spacing w:val="76"/>
                <w:sz w:val="28"/>
                <w:szCs w:val="28"/>
                <w:lang w:val="ru-RU"/>
              </w:rPr>
              <w:t xml:space="preserve"> </w:t>
            </w:r>
            <w:r w:rsidRPr="00C660A9">
              <w:rPr>
                <w:sz w:val="28"/>
                <w:szCs w:val="28"/>
                <w:lang w:val="ru-RU"/>
              </w:rPr>
              <w:t>В.</w:t>
            </w:r>
            <w:r w:rsidRPr="00C660A9">
              <w:rPr>
                <w:spacing w:val="77"/>
                <w:sz w:val="28"/>
                <w:szCs w:val="28"/>
                <w:lang w:val="ru-RU"/>
              </w:rPr>
              <w:t xml:space="preserve"> </w:t>
            </w:r>
            <w:r w:rsidRPr="00C660A9">
              <w:rPr>
                <w:sz w:val="28"/>
                <w:szCs w:val="28"/>
                <w:lang w:val="ru-RU"/>
              </w:rPr>
              <w:t>Лукьяненко</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«Мальчик</w:t>
            </w:r>
            <w:r w:rsidRPr="00C660A9">
              <w:rPr>
                <w:spacing w:val="80"/>
                <w:sz w:val="28"/>
                <w:szCs w:val="28"/>
                <w:lang w:val="ru-RU"/>
              </w:rPr>
              <w:t xml:space="preserve"> </w:t>
            </w:r>
            <w:r w:rsidRPr="00C660A9">
              <w:rPr>
                <w:sz w:val="28"/>
                <w:szCs w:val="28"/>
                <w:lang w:val="ru-RU"/>
              </w:rPr>
              <w:t>и</w:t>
            </w:r>
            <w:r w:rsidRPr="00C660A9">
              <w:rPr>
                <w:spacing w:val="80"/>
                <w:sz w:val="28"/>
                <w:szCs w:val="28"/>
                <w:lang w:val="ru-RU"/>
              </w:rPr>
              <w:t xml:space="preserve"> </w:t>
            </w:r>
            <w:r w:rsidRPr="00C660A9">
              <w:rPr>
                <w:sz w:val="28"/>
                <w:szCs w:val="28"/>
                <w:lang w:val="ru-RU"/>
              </w:rPr>
              <w:t>Тьма»;</w:t>
            </w:r>
            <w:r w:rsidRPr="00C660A9">
              <w:rPr>
                <w:spacing w:val="66"/>
                <w:sz w:val="28"/>
                <w:szCs w:val="28"/>
                <w:lang w:val="ru-RU"/>
              </w:rPr>
              <w:t xml:space="preserve"> </w:t>
            </w:r>
            <w:r w:rsidRPr="00C660A9">
              <w:rPr>
                <w:sz w:val="28"/>
                <w:szCs w:val="28"/>
                <w:lang w:val="ru-RU"/>
              </w:rPr>
              <w:t>В.</w:t>
            </w:r>
            <w:r w:rsidRPr="00C660A9">
              <w:rPr>
                <w:spacing w:val="66"/>
                <w:sz w:val="28"/>
                <w:szCs w:val="28"/>
                <w:lang w:val="ru-RU"/>
              </w:rPr>
              <w:t xml:space="preserve"> </w:t>
            </w:r>
            <w:r w:rsidRPr="00C660A9">
              <w:rPr>
                <w:sz w:val="28"/>
                <w:szCs w:val="28"/>
                <w:lang w:val="ru-RU"/>
              </w:rPr>
              <w:t>В.</w:t>
            </w:r>
            <w:r w:rsidRPr="00C660A9">
              <w:rPr>
                <w:spacing w:val="66"/>
                <w:sz w:val="28"/>
                <w:szCs w:val="28"/>
                <w:lang w:val="ru-RU"/>
              </w:rPr>
              <w:t xml:space="preserve"> </w:t>
            </w:r>
            <w:r w:rsidRPr="00C660A9">
              <w:rPr>
                <w:sz w:val="28"/>
                <w:szCs w:val="28"/>
                <w:lang w:val="ru-RU"/>
              </w:rPr>
              <w:t>Ледерман</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«Календарь</w:t>
            </w:r>
            <w:r w:rsidRPr="00C660A9">
              <w:rPr>
                <w:spacing w:val="-1"/>
                <w:sz w:val="28"/>
                <w:szCs w:val="28"/>
                <w:lang w:val="ru-RU"/>
              </w:rPr>
              <w:t xml:space="preserve"> </w:t>
            </w:r>
            <w:r w:rsidRPr="00C660A9">
              <w:rPr>
                <w:sz w:val="28"/>
                <w:szCs w:val="28"/>
                <w:lang w:val="ru-RU"/>
              </w:rPr>
              <w:t>ма(й)я»</w:t>
            </w:r>
            <w:r w:rsidRPr="00C660A9">
              <w:rPr>
                <w:spacing w:val="-1"/>
                <w:sz w:val="28"/>
                <w:szCs w:val="28"/>
                <w:lang w:val="ru-RU"/>
              </w:rPr>
              <w:t xml:space="preserve"> </w:t>
            </w:r>
            <w:r w:rsidRPr="00C660A9">
              <w:rPr>
                <w:sz w:val="28"/>
                <w:szCs w:val="28"/>
                <w:lang w:val="ru-RU"/>
              </w:rPr>
              <w:t>и др.</w:t>
            </w:r>
            <w:r w:rsidRPr="00C660A9">
              <w:rPr>
                <w:spacing w:val="-1"/>
                <w:sz w:val="28"/>
                <w:szCs w:val="28"/>
                <w:lang w:val="ru-RU"/>
              </w:rPr>
              <w:t xml:space="preserve"> </w:t>
            </w:r>
            <w:r w:rsidRPr="00C660A9">
              <w:rPr>
                <w:sz w:val="28"/>
                <w:szCs w:val="28"/>
              </w:rPr>
              <w:t>(4</w:t>
            </w:r>
            <w:r w:rsidRPr="00C660A9">
              <w:rPr>
                <w:spacing w:val="-1"/>
                <w:sz w:val="28"/>
                <w:szCs w:val="28"/>
              </w:rPr>
              <w:t xml:space="preserve"> </w:t>
            </w:r>
            <w:r w:rsidRPr="00C660A9">
              <w:rPr>
                <w:sz w:val="28"/>
                <w:szCs w:val="28"/>
              </w:rPr>
              <w:t>ч.)</w:t>
            </w:r>
          </w:p>
        </w:tc>
        <w:tc>
          <w:tcPr>
            <w:tcW w:w="8106" w:type="dxa"/>
          </w:tcPr>
          <w:p w:rsidR="00354D1C" w:rsidRPr="00354D1C" w:rsidRDefault="00354D1C" w:rsidP="00354D1C">
            <w:pPr>
              <w:pStyle w:val="TableParagraph"/>
              <w:numPr>
                <w:ilvl w:val="0"/>
                <w:numId w:val="17"/>
              </w:numPr>
              <w:tabs>
                <w:tab w:val="left" w:pos="465"/>
                <w:tab w:val="left" w:pos="466"/>
                <w:tab w:val="left" w:pos="14034"/>
              </w:tabs>
              <w:ind w:hanging="361"/>
              <w:rPr>
                <w:sz w:val="28"/>
                <w:szCs w:val="28"/>
                <w:lang w:val="ru-RU"/>
              </w:rPr>
            </w:pPr>
            <w:r w:rsidRPr="00C660A9">
              <w:rPr>
                <w:sz w:val="28"/>
                <w:szCs w:val="28"/>
                <w:lang w:val="ru-RU"/>
              </w:rPr>
              <w:t>эмоционально</w:t>
            </w:r>
            <w:r w:rsidRPr="00C660A9">
              <w:rPr>
                <w:spacing w:val="-3"/>
                <w:sz w:val="28"/>
                <w:szCs w:val="28"/>
                <w:lang w:val="ru-RU"/>
              </w:rPr>
              <w:t xml:space="preserve"> </w:t>
            </w:r>
            <w:r w:rsidRPr="00C660A9">
              <w:rPr>
                <w:sz w:val="28"/>
                <w:szCs w:val="28"/>
                <w:lang w:val="ru-RU"/>
              </w:rPr>
              <w:t>воспринимать</w:t>
            </w:r>
            <w:r w:rsidRPr="00C660A9">
              <w:rPr>
                <w:spacing w:val="-3"/>
                <w:sz w:val="28"/>
                <w:szCs w:val="28"/>
                <w:lang w:val="ru-RU"/>
              </w:rPr>
              <w:t xml:space="preserve"> </w:t>
            </w:r>
            <w:r w:rsidRPr="00C660A9">
              <w:rPr>
                <w:sz w:val="28"/>
                <w:szCs w:val="28"/>
                <w:lang w:val="ru-RU"/>
              </w:rPr>
              <w:t>и</w:t>
            </w:r>
            <w:r w:rsidRPr="00C660A9">
              <w:rPr>
                <w:spacing w:val="-3"/>
                <w:sz w:val="28"/>
                <w:szCs w:val="28"/>
                <w:lang w:val="ru-RU"/>
              </w:rPr>
              <w:t xml:space="preserve"> </w:t>
            </w:r>
            <w:r w:rsidRPr="00C660A9">
              <w:rPr>
                <w:sz w:val="28"/>
                <w:szCs w:val="28"/>
                <w:lang w:val="ru-RU"/>
              </w:rPr>
              <w:t>выразительно</w:t>
            </w:r>
            <w:r w:rsidRPr="00C660A9">
              <w:rPr>
                <w:spacing w:val="-3"/>
                <w:sz w:val="28"/>
                <w:szCs w:val="28"/>
                <w:lang w:val="ru-RU"/>
              </w:rPr>
              <w:t xml:space="preserve"> </w:t>
            </w:r>
            <w:r w:rsidRPr="00C660A9">
              <w:rPr>
                <w:sz w:val="28"/>
                <w:szCs w:val="28"/>
                <w:lang w:val="ru-RU"/>
              </w:rPr>
              <w:t>читать</w:t>
            </w:r>
            <w:r w:rsidRPr="00C660A9">
              <w:rPr>
                <w:spacing w:val="-3"/>
                <w:sz w:val="28"/>
                <w:szCs w:val="28"/>
                <w:lang w:val="ru-RU"/>
              </w:rPr>
              <w:t xml:space="preserve"> </w:t>
            </w:r>
            <w:r w:rsidRPr="00C660A9">
              <w:rPr>
                <w:sz w:val="28"/>
                <w:szCs w:val="28"/>
                <w:lang w:val="ru-RU"/>
              </w:rPr>
              <w:t>произведение;</w:t>
            </w:r>
            <w:r>
              <w:rPr>
                <w:sz w:val="28"/>
                <w:szCs w:val="28"/>
                <w:lang w:val="ru-RU"/>
              </w:rPr>
              <w:t xml:space="preserve"> определять тему, идею, художественные и </w:t>
            </w:r>
            <w:r w:rsidRPr="00354D1C">
              <w:rPr>
                <w:spacing w:val="-2"/>
                <w:sz w:val="28"/>
                <w:szCs w:val="28"/>
                <w:lang w:val="ru-RU"/>
              </w:rPr>
              <w:t>композиционные</w:t>
            </w:r>
            <w:r w:rsidRPr="00354D1C">
              <w:rPr>
                <w:spacing w:val="-57"/>
                <w:sz w:val="28"/>
                <w:szCs w:val="28"/>
                <w:lang w:val="ru-RU"/>
              </w:rPr>
              <w:t xml:space="preserve"> </w:t>
            </w:r>
            <w:r w:rsidRPr="00354D1C">
              <w:rPr>
                <w:sz w:val="28"/>
                <w:szCs w:val="28"/>
                <w:lang w:val="ru-RU"/>
              </w:rPr>
              <w:t>особенности произведений;</w:t>
            </w:r>
          </w:p>
          <w:p w:rsidR="00354D1C" w:rsidRPr="00C660A9" w:rsidRDefault="00354D1C" w:rsidP="00354D1C">
            <w:pPr>
              <w:pStyle w:val="TableParagraph"/>
              <w:numPr>
                <w:ilvl w:val="0"/>
                <w:numId w:val="17"/>
              </w:numPr>
              <w:tabs>
                <w:tab w:val="left" w:pos="465"/>
                <w:tab w:val="left" w:pos="466"/>
                <w:tab w:val="left" w:pos="14034"/>
              </w:tabs>
              <w:ind w:hanging="361"/>
              <w:rPr>
                <w:sz w:val="28"/>
                <w:szCs w:val="28"/>
                <w:lang w:val="ru-RU"/>
              </w:rPr>
            </w:pPr>
            <w:r w:rsidRPr="00C660A9">
              <w:rPr>
                <w:sz w:val="28"/>
                <w:szCs w:val="28"/>
                <w:lang w:val="ru-RU"/>
              </w:rPr>
              <w:t>формулировать</w:t>
            </w:r>
            <w:r w:rsidRPr="00C660A9">
              <w:rPr>
                <w:spacing w:val="-8"/>
                <w:sz w:val="28"/>
                <w:szCs w:val="28"/>
                <w:lang w:val="ru-RU"/>
              </w:rPr>
              <w:t xml:space="preserve"> </w:t>
            </w:r>
            <w:r w:rsidRPr="00C660A9">
              <w:rPr>
                <w:sz w:val="28"/>
                <w:szCs w:val="28"/>
                <w:lang w:val="ru-RU"/>
              </w:rPr>
              <w:t>вопросы</w:t>
            </w:r>
            <w:r w:rsidRPr="00C660A9">
              <w:rPr>
                <w:spacing w:val="-7"/>
                <w:sz w:val="28"/>
                <w:szCs w:val="28"/>
                <w:lang w:val="ru-RU"/>
              </w:rPr>
              <w:t xml:space="preserve"> </w:t>
            </w:r>
            <w:r w:rsidRPr="00C660A9">
              <w:rPr>
                <w:sz w:val="28"/>
                <w:szCs w:val="28"/>
                <w:lang w:val="ru-RU"/>
              </w:rPr>
              <w:t>по</w:t>
            </w:r>
            <w:r w:rsidRPr="00C660A9">
              <w:rPr>
                <w:spacing w:val="-7"/>
                <w:sz w:val="28"/>
                <w:szCs w:val="28"/>
                <w:lang w:val="ru-RU"/>
              </w:rPr>
              <w:t xml:space="preserve"> </w:t>
            </w:r>
            <w:r w:rsidRPr="00C660A9">
              <w:rPr>
                <w:sz w:val="28"/>
                <w:szCs w:val="28"/>
                <w:lang w:val="ru-RU"/>
              </w:rPr>
              <w:t>тексту</w:t>
            </w:r>
            <w:r w:rsidRPr="00C660A9">
              <w:rPr>
                <w:spacing w:val="-8"/>
                <w:sz w:val="28"/>
                <w:szCs w:val="28"/>
                <w:lang w:val="ru-RU"/>
              </w:rPr>
              <w:t xml:space="preserve"> </w:t>
            </w:r>
            <w:r w:rsidRPr="00C660A9">
              <w:rPr>
                <w:sz w:val="28"/>
                <w:szCs w:val="28"/>
                <w:lang w:val="ru-RU"/>
              </w:rPr>
              <w:t>произведения;</w:t>
            </w:r>
          </w:p>
          <w:p w:rsidR="00354D1C" w:rsidRPr="00354D1C" w:rsidRDefault="00354D1C" w:rsidP="00354D1C">
            <w:pPr>
              <w:pStyle w:val="TableParagraph"/>
              <w:numPr>
                <w:ilvl w:val="0"/>
                <w:numId w:val="17"/>
              </w:numPr>
              <w:tabs>
                <w:tab w:val="left" w:pos="465"/>
                <w:tab w:val="left" w:pos="466"/>
                <w:tab w:val="left" w:pos="14034"/>
              </w:tabs>
              <w:ind w:left="465"/>
              <w:rPr>
                <w:sz w:val="28"/>
                <w:szCs w:val="28"/>
                <w:lang w:val="ru-RU"/>
              </w:rPr>
            </w:pPr>
            <w:r w:rsidRPr="00C660A9">
              <w:rPr>
                <w:sz w:val="28"/>
                <w:szCs w:val="28"/>
                <w:lang w:val="ru-RU"/>
              </w:rPr>
              <w:t>использовать</w:t>
            </w:r>
            <w:r w:rsidRPr="00C660A9">
              <w:rPr>
                <w:spacing w:val="24"/>
                <w:sz w:val="28"/>
                <w:szCs w:val="28"/>
                <w:lang w:val="ru-RU"/>
              </w:rPr>
              <w:t xml:space="preserve"> </w:t>
            </w:r>
            <w:r w:rsidRPr="00C660A9">
              <w:rPr>
                <w:sz w:val="28"/>
                <w:szCs w:val="28"/>
                <w:lang w:val="ru-RU"/>
              </w:rPr>
              <w:t>различные</w:t>
            </w:r>
            <w:r w:rsidRPr="00C660A9">
              <w:rPr>
                <w:spacing w:val="24"/>
                <w:sz w:val="28"/>
                <w:szCs w:val="28"/>
                <w:lang w:val="ru-RU"/>
              </w:rPr>
              <w:t xml:space="preserve"> </w:t>
            </w:r>
            <w:r w:rsidRPr="00C660A9">
              <w:rPr>
                <w:sz w:val="28"/>
                <w:szCs w:val="28"/>
                <w:lang w:val="ru-RU"/>
              </w:rPr>
              <w:t>виды</w:t>
            </w:r>
            <w:r w:rsidRPr="00C660A9">
              <w:rPr>
                <w:spacing w:val="24"/>
                <w:sz w:val="28"/>
                <w:szCs w:val="28"/>
                <w:lang w:val="ru-RU"/>
              </w:rPr>
              <w:t xml:space="preserve"> </w:t>
            </w:r>
            <w:r w:rsidRPr="00C660A9">
              <w:rPr>
                <w:sz w:val="28"/>
                <w:szCs w:val="28"/>
                <w:lang w:val="ru-RU"/>
              </w:rPr>
              <w:t>пересказа</w:t>
            </w:r>
            <w:r w:rsidRPr="00C660A9">
              <w:rPr>
                <w:spacing w:val="24"/>
                <w:sz w:val="28"/>
                <w:szCs w:val="28"/>
                <w:lang w:val="ru-RU"/>
              </w:rPr>
              <w:t xml:space="preserve"> </w:t>
            </w:r>
            <w:r w:rsidRPr="00C660A9">
              <w:rPr>
                <w:sz w:val="28"/>
                <w:szCs w:val="28"/>
                <w:lang w:val="ru-RU"/>
              </w:rPr>
              <w:t>произведения</w:t>
            </w:r>
            <w:r w:rsidRPr="00C660A9">
              <w:rPr>
                <w:spacing w:val="24"/>
                <w:sz w:val="28"/>
                <w:szCs w:val="28"/>
                <w:lang w:val="ru-RU"/>
              </w:rPr>
              <w:t xml:space="preserve"> </w:t>
            </w:r>
            <w:r w:rsidRPr="00C660A9">
              <w:rPr>
                <w:sz w:val="28"/>
                <w:szCs w:val="28"/>
                <w:lang w:val="ru-RU"/>
              </w:rPr>
              <w:t>или</w:t>
            </w:r>
            <w:r w:rsidRPr="00C660A9">
              <w:rPr>
                <w:spacing w:val="10"/>
                <w:sz w:val="28"/>
                <w:szCs w:val="28"/>
                <w:lang w:val="ru-RU"/>
              </w:rPr>
              <w:t xml:space="preserve"> </w:t>
            </w:r>
            <w:r w:rsidRPr="00C660A9">
              <w:rPr>
                <w:sz w:val="28"/>
                <w:szCs w:val="28"/>
                <w:lang w:val="ru-RU"/>
              </w:rPr>
              <w:t>его</w:t>
            </w:r>
            <w:r w:rsidRPr="00C660A9">
              <w:rPr>
                <w:spacing w:val="-57"/>
                <w:sz w:val="28"/>
                <w:szCs w:val="28"/>
                <w:lang w:val="ru-RU"/>
              </w:rPr>
              <w:t xml:space="preserve"> </w:t>
            </w:r>
            <w:r w:rsidRPr="00C660A9">
              <w:rPr>
                <w:sz w:val="28"/>
                <w:szCs w:val="28"/>
                <w:lang w:val="ru-RU"/>
              </w:rPr>
              <w:t>фрагмента;</w:t>
            </w:r>
            <w:r>
              <w:rPr>
                <w:sz w:val="28"/>
                <w:szCs w:val="28"/>
                <w:lang w:val="ru-RU"/>
              </w:rPr>
              <w:t xml:space="preserve"> </w:t>
            </w:r>
            <w:r w:rsidRPr="00354D1C">
              <w:rPr>
                <w:sz w:val="28"/>
                <w:szCs w:val="28"/>
                <w:lang w:val="ru-RU"/>
              </w:rPr>
              <w:t>характеризовать</w:t>
            </w:r>
            <w:r w:rsidRPr="00354D1C">
              <w:rPr>
                <w:spacing w:val="12"/>
                <w:sz w:val="28"/>
                <w:szCs w:val="28"/>
                <w:lang w:val="ru-RU"/>
              </w:rPr>
              <w:t xml:space="preserve"> </w:t>
            </w:r>
            <w:r w:rsidRPr="00354D1C">
              <w:rPr>
                <w:sz w:val="28"/>
                <w:szCs w:val="28"/>
                <w:lang w:val="ru-RU"/>
              </w:rPr>
              <w:t>и</w:t>
            </w:r>
            <w:r w:rsidRPr="00354D1C">
              <w:rPr>
                <w:spacing w:val="71"/>
                <w:sz w:val="28"/>
                <w:szCs w:val="28"/>
                <w:lang w:val="ru-RU"/>
              </w:rPr>
              <w:t xml:space="preserve"> </w:t>
            </w:r>
            <w:r w:rsidRPr="00354D1C">
              <w:rPr>
                <w:sz w:val="28"/>
                <w:szCs w:val="28"/>
                <w:lang w:val="ru-RU"/>
              </w:rPr>
              <w:t>сопоставлять</w:t>
            </w:r>
            <w:r w:rsidRPr="00354D1C">
              <w:rPr>
                <w:spacing w:val="71"/>
                <w:sz w:val="28"/>
                <w:szCs w:val="28"/>
                <w:lang w:val="ru-RU"/>
              </w:rPr>
              <w:t xml:space="preserve"> </w:t>
            </w:r>
            <w:r w:rsidRPr="00354D1C">
              <w:rPr>
                <w:sz w:val="28"/>
                <w:szCs w:val="28"/>
                <w:lang w:val="ru-RU"/>
              </w:rPr>
              <w:t>основных</w:t>
            </w:r>
            <w:r w:rsidRPr="00354D1C">
              <w:rPr>
                <w:spacing w:val="56"/>
                <w:sz w:val="28"/>
                <w:szCs w:val="28"/>
                <w:lang w:val="ru-RU"/>
              </w:rPr>
              <w:t xml:space="preserve"> </w:t>
            </w:r>
            <w:r w:rsidRPr="00354D1C">
              <w:rPr>
                <w:sz w:val="28"/>
                <w:szCs w:val="28"/>
                <w:lang w:val="ru-RU"/>
              </w:rPr>
              <w:t>героев</w:t>
            </w:r>
            <w:r w:rsidRPr="00354D1C">
              <w:rPr>
                <w:spacing w:val="57"/>
                <w:sz w:val="28"/>
                <w:szCs w:val="28"/>
                <w:lang w:val="ru-RU"/>
              </w:rPr>
              <w:t xml:space="preserve"> </w:t>
            </w:r>
            <w:r w:rsidRPr="00354D1C">
              <w:rPr>
                <w:sz w:val="28"/>
                <w:szCs w:val="28"/>
                <w:lang w:val="ru-RU"/>
              </w:rPr>
              <w:t>произведений, выявлять</w:t>
            </w:r>
            <w:r w:rsidRPr="00354D1C">
              <w:rPr>
                <w:spacing w:val="-10"/>
                <w:sz w:val="28"/>
                <w:szCs w:val="28"/>
                <w:lang w:val="ru-RU"/>
              </w:rPr>
              <w:t xml:space="preserve"> </w:t>
            </w:r>
            <w:r w:rsidRPr="00354D1C">
              <w:rPr>
                <w:sz w:val="28"/>
                <w:szCs w:val="28"/>
                <w:lang w:val="ru-RU"/>
              </w:rPr>
              <w:t>художественные</w:t>
            </w:r>
            <w:r w:rsidRPr="00354D1C">
              <w:rPr>
                <w:spacing w:val="-9"/>
                <w:sz w:val="28"/>
                <w:szCs w:val="28"/>
                <w:lang w:val="ru-RU"/>
              </w:rPr>
              <w:t xml:space="preserve"> </w:t>
            </w:r>
            <w:r w:rsidRPr="00354D1C">
              <w:rPr>
                <w:sz w:val="28"/>
                <w:szCs w:val="28"/>
                <w:lang w:val="ru-RU"/>
              </w:rPr>
              <w:t>средства</w:t>
            </w:r>
            <w:r w:rsidRPr="00354D1C">
              <w:rPr>
                <w:spacing w:val="-10"/>
                <w:sz w:val="28"/>
                <w:szCs w:val="28"/>
                <w:lang w:val="ru-RU"/>
              </w:rPr>
              <w:t xml:space="preserve"> </w:t>
            </w:r>
            <w:r w:rsidRPr="00354D1C">
              <w:rPr>
                <w:sz w:val="28"/>
                <w:szCs w:val="28"/>
                <w:lang w:val="ru-RU"/>
              </w:rPr>
              <w:t>их</w:t>
            </w:r>
            <w:r w:rsidRPr="00354D1C">
              <w:rPr>
                <w:spacing w:val="-9"/>
                <w:sz w:val="28"/>
                <w:szCs w:val="28"/>
                <w:lang w:val="ru-RU"/>
              </w:rPr>
              <w:t xml:space="preserve"> </w:t>
            </w:r>
            <w:r w:rsidRPr="00354D1C">
              <w:rPr>
                <w:sz w:val="28"/>
                <w:szCs w:val="28"/>
                <w:lang w:val="ru-RU"/>
              </w:rPr>
              <w:t>создания;</w:t>
            </w:r>
            <w:r>
              <w:rPr>
                <w:sz w:val="28"/>
                <w:szCs w:val="28"/>
                <w:lang w:val="ru-RU"/>
              </w:rPr>
              <w:t xml:space="preserve"> </w:t>
            </w:r>
            <w:r w:rsidRPr="00354D1C">
              <w:rPr>
                <w:sz w:val="28"/>
                <w:szCs w:val="28"/>
                <w:lang w:val="ru-RU"/>
              </w:rPr>
              <w:t>сопоставлять</w:t>
            </w:r>
            <w:r w:rsidRPr="00354D1C">
              <w:rPr>
                <w:spacing w:val="24"/>
                <w:sz w:val="28"/>
                <w:szCs w:val="28"/>
                <w:lang w:val="ru-RU"/>
              </w:rPr>
              <w:t xml:space="preserve"> </w:t>
            </w:r>
            <w:r w:rsidRPr="00354D1C">
              <w:rPr>
                <w:sz w:val="28"/>
                <w:szCs w:val="28"/>
                <w:lang w:val="ru-RU"/>
              </w:rPr>
              <w:t>произведения</w:t>
            </w:r>
            <w:r w:rsidRPr="00354D1C">
              <w:rPr>
                <w:spacing w:val="24"/>
                <w:sz w:val="28"/>
                <w:szCs w:val="28"/>
                <w:lang w:val="ru-RU"/>
              </w:rPr>
              <w:t xml:space="preserve"> </w:t>
            </w:r>
            <w:r w:rsidRPr="00354D1C">
              <w:rPr>
                <w:sz w:val="28"/>
                <w:szCs w:val="28"/>
                <w:lang w:val="ru-RU"/>
              </w:rPr>
              <w:t>одного</w:t>
            </w:r>
            <w:r w:rsidRPr="00354D1C">
              <w:rPr>
                <w:spacing w:val="25"/>
                <w:sz w:val="28"/>
                <w:szCs w:val="28"/>
                <w:lang w:val="ru-RU"/>
              </w:rPr>
              <w:t xml:space="preserve"> </w:t>
            </w:r>
            <w:r w:rsidRPr="00354D1C">
              <w:rPr>
                <w:sz w:val="28"/>
                <w:szCs w:val="28"/>
                <w:lang w:val="ru-RU"/>
              </w:rPr>
              <w:t>и</w:t>
            </w:r>
            <w:r w:rsidRPr="00354D1C">
              <w:rPr>
                <w:spacing w:val="24"/>
                <w:sz w:val="28"/>
                <w:szCs w:val="28"/>
                <w:lang w:val="ru-RU"/>
              </w:rPr>
              <w:t xml:space="preserve"> </w:t>
            </w:r>
            <w:r w:rsidRPr="00354D1C">
              <w:rPr>
                <w:sz w:val="28"/>
                <w:szCs w:val="28"/>
                <w:lang w:val="ru-RU"/>
              </w:rPr>
              <w:t>разных</w:t>
            </w:r>
            <w:r w:rsidRPr="00354D1C">
              <w:rPr>
                <w:spacing w:val="11"/>
                <w:sz w:val="28"/>
                <w:szCs w:val="28"/>
                <w:lang w:val="ru-RU"/>
              </w:rPr>
              <w:t xml:space="preserve"> </w:t>
            </w:r>
            <w:r w:rsidRPr="00354D1C">
              <w:rPr>
                <w:sz w:val="28"/>
                <w:szCs w:val="28"/>
                <w:lang w:val="ru-RU"/>
              </w:rPr>
              <w:t>авторов</w:t>
            </w:r>
            <w:r w:rsidRPr="00354D1C">
              <w:rPr>
                <w:spacing w:val="10"/>
                <w:sz w:val="28"/>
                <w:szCs w:val="28"/>
                <w:lang w:val="ru-RU"/>
              </w:rPr>
              <w:t xml:space="preserve"> </w:t>
            </w:r>
            <w:r w:rsidRPr="00354D1C">
              <w:rPr>
                <w:sz w:val="28"/>
                <w:szCs w:val="28"/>
                <w:lang w:val="ru-RU"/>
              </w:rPr>
              <w:t>по</w:t>
            </w:r>
            <w:r w:rsidRPr="00354D1C">
              <w:rPr>
                <w:spacing w:val="11"/>
                <w:sz w:val="28"/>
                <w:szCs w:val="28"/>
                <w:lang w:val="ru-RU"/>
              </w:rPr>
              <w:t xml:space="preserve"> </w:t>
            </w:r>
            <w:r w:rsidRPr="00354D1C">
              <w:rPr>
                <w:sz w:val="28"/>
                <w:szCs w:val="28"/>
                <w:lang w:val="ru-RU"/>
              </w:rPr>
              <w:t>заданным</w:t>
            </w:r>
            <w:r w:rsidRPr="00354D1C">
              <w:rPr>
                <w:spacing w:val="-57"/>
                <w:sz w:val="28"/>
                <w:szCs w:val="28"/>
                <w:lang w:val="ru-RU"/>
              </w:rPr>
              <w:t xml:space="preserve"> </w:t>
            </w:r>
            <w:r w:rsidRPr="00354D1C">
              <w:rPr>
                <w:sz w:val="28"/>
                <w:szCs w:val="28"/>
                <w:lang w:val="ru-RU"/>
              </w:rPr>
              <w:t>основаниям;</w:t>
            </w:r>
          </w:p>
          <w:p w:rsidR="00354D1C" w:rsidRPr="00C660A9" w:rsidRDefault="00354D1C" w:rsidP="00354D1C">
            <w:pPr>
              <w:pStyle w:val="TableParagraph"/>
              <w:tabs>
                <w:tab w:val="left" w:pos="465"/>
                <w:tab w:val="left" w:pos="466"/>
                <w:tab w:val="left" w:pos="1765"/>
                <w:tab w:val="left" w:pos="2990"/>
                <w:tab w:val="left" w:pos="4997"/>
                <w:tab w:val="left" w:pos="7291"/>
                <w:tab w:val="left" w:pos="14034"/>
              </w:tabs>
              <w:ind w:left="465" w:firstLine="0"/>
              <w:rPr>
                <w:sz w:val="28"/>
                <w:szCs w:val="28"/>
                <w:lang w:val="ru-RU"/>
              </w:rPr>
            </w:pPr>
            <w:r w:rsidRPr="00C660A9">
              <w:rPr>
                <w:sz w:val="28"/>
                <w:szCs w:val="28"/>
                <w:lang w:val="ru-RU"/>
              </w:rPr>
              <w:t>выявлять</w:t>
            </w:r>
            <w:r w:rsidRPr="00C660A9">
              <w:rPr>
                <w:sz w:val="28"/>
                <w:szCs w:val="28"/>
                <w:lang w:val="ru-RU"/>
              </w:rPr>
              <w:tab/>
              <w:t>средства</w:t>
            </w:r>
            <w:r w:rsidRPr="00C660A9">
              <w:rPr>
                <w:sz w:val="28"/>
                <w:szCs w:val="28"/>
                <w:lang w:val="ru-RU"/>
              </w:rPr>
              <w:tab/>
              <w:t>художественной</w:t>
            </w:r>
            <w:r w:rsidRPr="00C660A9">
              <w:rPr>
                <w:sz w:val="28"/>
                <w:szCs w:val="28"/>
                <w:lang w:val="ru-RU"/>
              </w:rPr>
              <w:tab/>
              <w:t>изобразительности</w:t>
            </w:r>
            <w:r w:rsidRPr="00C660A9">
              <w:rPr>
                <w:sz w:val="28"/>
                <w:szCs w:val="28"/>
                <w:lang w:val="ru-RU"/>
              </w:rPr>
              <w:tab/>
            </w:r>
            <w:r w:rsidRPr="00C660A9">
              <w:rPr>
                <w:spacing w:val="-4"/>
                <w:sz w:val="28"/>
                <w:szCs w:val="28"/>
                <w:lang w:val="ru-RU"/>
              </w:rPr>
              <w:t>в</w:t>
            </w:r>
            <w:r w:rsidRPr="00C660A9">
              <w:rPr>
                <w:spacing w:val="-57"/>
                <w:sz w:val="28"/>
                <w:szCs w:val="28"/>
                <w:lang w:val="ru-RU"/>
              </w:rPr>
              <w:t xml:space="preserve"> </w:t>
            </w:r>
            <w:r w:rsidRPr="00C660A9">
              <w:rPr>
                <w:sz w:val="28"/>
                <w:szCs w:val="28"/>
                <w:lang w:val="ru-RU"/>
              </w:rPr>
              <w:t>произведениях;</w:t>
            </w:r>
          </w:p>
          <w:p w:rsidR="00354D1C" w:rsidRPr="00354D1C" w:rsidRDefault="00354D1C" w:rsidP="00354D1C">
            <w:pPr>
              <w:pStyle w:val="TableParagraph"/>
              <w:numPr>
                <w:ilvl w:val="0"/>
                <w:numId w:val="16"/>
              </w:numPr>
              <w:tabs>
                <w:tab w:val="left" w:pos="465"/>
                <w:tab w:val="left" w:pos="466"/>
                <w:tab w:val="left" w:pos="14034"/>
              </w:tabs>
              <w:ind w:left="465"/>
              <w:rPr>
                <w:sz w:val="28"/>
                <w:szCs w:val="28"/>
                <w:lang w:val="ru-RU"/>
              </w:rPr>
            </w:pPr>
            <w:r w:rsidRPr="00C660A9">
              <w:rPr>
                <w:sz w:val="28"/>
                <w:szCs w:val="28"/>
                <w:lang w:val="ru-RU"/>
              </w:rPr>
              <w:t>использовать</w:t>
            </w:r>
            <w:r w:rsidRPr="00C660A9">
              <w:rPr>
                <w:spacing w:val="24"/>
                <w:sz w:val="28"/>
                <w:szCs w:val="28"/>
                <w:lang w:val="ru-RU"/>
              </w:rPr>
              <w:t xml:space="preserve"> </w:t>
            </w:r>
            <w:r w:rsidRPr="00C660A9">
              <w:rPr>
                <w:sz w:val="28"/>
                <w:szCs w:val="28"/>
                <w:lang w:val="ru-RU"/>
              </w:rPr>
              <w:t>различные</w:t>
            </w:r>
            <w:r w:rsidRPr="00C660A9">
              <w:rPr>
                <w:spacing w:val="24"/>
                <w:sz w:val="28"/>
                <w:szCs w:val="28"/>
                <w:lang w:val="ru-RU"/>
              </w:rPr>
              <w:t xml:space="preserve"> </w:t>
            </w:r>
            <w:r w:rsidRPr="00C660A9">
              <w:rPr>
                <w:sz w:val="28"/>
                <w:szCs w:val="28"/>
                <w:lang w:val="ru-RU"/>
              </w:rPr>
              <w:t>виды</w:t>
            </w:r>
            <w:r w:rsidRPr="00C660A9">
              <w:rPr>
                <w:spacing w:val="24"/>
                <w:sz w:val="28"/>
                <w:szCs w:val="28"/>
                <w:lang w:val="ru-RU"/>
              </w:rPr>
              <w:t xml:space="preserve"> </w:t>
            </w:r>
            <w:r w:rsidRPr="00C660A9">
              <w:rPr>
                <w:sz w:val="28"/>
                <w:szCs w:val="28"/>
                <w:lang w:val="ru-RU"/>
              </w:rPr>
              <w:t>пересказа</w:t>
            </w:r>
            <w:r w:rsidRPr="00C660A9">
              <w:rPr>
                <w:spacing w:val="24"/>
                <w:sz w:val="28"/>
                <w:szCs w:val="28"/>
                <w:lang w:val="ru-RU"/>
              </w:rPr>
              <w:t xml:space="preserve"> </w:t>
            </w:r>
            <w:r w:rsidRPr="00C660A9">
              <w:rPr>
                <w:sz w:val="28"/>
                <w:szCs w:val="28"/>
                <w:lang w:val="ru-RU"/>
              </w:rPr>
              <w:t>произведения</w:t>
            </w:r>
            <w:r w:rsidRPr="00C660A9">
              <w:rPr>
                <w:spacing w:val="24"/>
                <w:sz w:val="28"/>
                <w:szCs w:val="28"/>
                <w:lang w:val="ru-RU"/>
              </w:rPr>
              <w:t xml:space="preserve"> </w:t>
            </w:r>
            <w:r w:rsidRPr="00C660A9">
              <w:rPr>
                <w:sz w:val="28"/>
                <w:szCs w:val="28"/>
                <w:lang w:val="ru-RU"/>
              </w:rPr>
              <w:t>или</w:t>
            </w:r>
            <w:r w:rsidRPr="00C660A9">
              <w:rPr>
                <w:spacing w:val="10"/>
                <w:sz w:val="28"/>
                <w:szCs w:val="28"/>
                <w:lang w:val="ru-RU"/>
              </w:rPr>
              <w:t xml:space="preserve"> </w:t>
            </w:r>
            <w:r w:rsidRPr="00C660A9">
              <w:rPr>
                <w:sz w:val="28"/>
                <w:szCs w:val="28"/>
                <w:lang w:val="ru-RU"/>
              </w:rPr>
              <w:t>его</w:t>
            </w:r>
            <w:r w:rsidRPr="00C660A9">
              <w:rPr>
                <w:spacing w:val="-57"/>
                <w:sz w:val="28"/>
                <w:szCs w:val="28"/>
                <w:lang w:val="ru-RU"/>
              </w:rPr>
              <w:t xml:space="preserve"> </w:t>
            </w:r>
            <w:r w:rsidRPr="00C660A9">
              <w:rPr>
                <w:sz w:val="28"/>
                <w:szCs w:val="28"/>
                <w:lang w:val="ru-RU"/>
              </w:rPr>
              <w:t>фрагмента;</w:t>
            </w:r>
            <w:r>
              <w:rPr>
                <w:sz w:val="28"/>
                <w:szCs w:val="28"/>
                <w:lang w:val="ru-RU"/>
              </w:rPr>
              <w:t xml:space="preserve"> </w:t>
            </w:r>
            <w:r w:rsidRPr="00354D1C">
              <w:rPr>
                <w:sz w:val="28"/>
                <w:szCs w:val="28"/>
                <w:lang w:val="ru-RU"/>
              </w:rPr>
              <w:t>выражать</w:t>
            </w:r>
            <w:r w:rsidRPr="00354D1C">
              <w:rPr>
                <w:spacing w:val="-7"/>
                <w:sz w:val="28"/>
                <w:szCs w:val="28"/>
                <w:lang w:val="ru-RU"/>
              </w:rPr>
              <w:t xml:space="preserve"> </w:t>
            </w:r>
            <w:r w:rsidRPr="00354D1C">
              <w:rPr>
                <w:sz w:val="28"/>
                <w:szCs w:val="28"/>
                <w:lang w:val="ru-RU"/>
              </w:rPr>
              <w:t>личное</w:t>
            </w:r>
            <w:r w:rsidRPr="00354D1C">
              <w:rPr>
                <w:spacing w:val="-6"/>
                <w:sz w:val="28"/>
                <w:szCs w:val="28"/>
                <w:lang w:val="ru-RU"/>
              </w:rPr>
              <w:t xml:space="preserve"> </w:t>
            </w:r>
            <w:r w:rsidRPr="00354D1C">
              <w:rPr>
                <w:sz w:val="28"/>
                <w:szCs w:val="28"/>
                <w:lang w:val="ru-RU"/>
              </w:rPr>
              <w:t>читательское</w:t>
            </w:r>
            <w:r w:rsidRPr="00354D1C">
              <w:rPr>
                <w:spacing w:val="-6"/>
                <w:sz w:val="28"/>
                <w:szCs w:val="28"/>
                <w:lang w:val="ru-RU"/>
              </w:rPr>
              <w:t xml:space="preserve"> </w:t>
            </w:r>
            <w:r w:rsidRPr="00354D1C">
              <w:rPr>
                <w:sz w:val="28"/>
                <w:szCs w:val="28"/>
                <w:lang w:val="ru-RU"/>
              </w:rPr>
              <w:t>отношение</w:t>
            </w:r>
            <w:r w:rsidRPr="00354D1C">
              <w:rPr>
                <w:spacing w:val="-6"/>
                <w:sz w:val="28"/>
                <w:szCs w:val="28"/>
                <w:lang w:val="ru-RU"/>
              </w:rPr>
              <w:t xml:space="preserve"> </w:t>
            </w:r>
            <w:r w:rsidRPr="00354D1C">
              <w:rPr>
                <w:sz w:val="28"/>
                <w:szCs w:val="28"/>
                <w:lang w:val="ru-RU"/>
              </w:rPr>
              <w:t>к</w:t>
            </w:r>
            <w:r w:rsidRPr="00354D1C">
              <w:rPr>
                <w:spacing w:val="-6"/>
                <w:sz w:val="28"/>
                <w:szCs w:val="28"/>
                <w:lang w:val="ru-RU"/>
              </w:rPr>
              <w:t xml:space="preserve"> </w:t>
            </w:r>
            <w:r w:rsidRPr="00354D1C">
              <w:rPr>
                <w:sz w:val="28"/>
                <w:szCs w:val="28"/>
                <w:lang w:val="ru-RU"/>
              </w:rPr>
              <w:t>прочитанному;</w:t>
            </w:r>
            <w:r>
              <w:rPr>
                <w:sz w:val="28"/>
                <w:szCs w:val="28"/>
                <w:lang w:val="ru-RU"/>
              </w:rPr>
              <w:t xml:space="preserve"> </w:t>
            </w:r>
            <w:r w:rsidRPr="00354D1C">
              <w:rPr>
                <w:sz w:val="28"/>
                <w:szCs w:val="28"/>
                <w:lang w:val="ru-RU"/>
              </w:rPr>
              <w:t>выстраивать</w:t>
            </w:r>
            <w:r w:rsidRPr="00354D1C">
              <w:rPr>
                <w:spacing w:val="25"/>
                <w:sz w:val="28"/>
                <w:szCs w:val="28"/>
                <w:lang w:val="ru-RU"/>
              </w:rPr>
              <w:t xml:space="preserve"> </w:t>
            </w:r>
            <w:r w:rsidRPr="00354D1C">
              <w:rPr>
                <w:sz w:val="28"/>
                <w:szCs w:val="28"/>
                <w:lang w:val="ru-RU"/>
              </w:rPr>
              <w:t>с</w:t>
            </w:r>
            <w:r w:rsidRPr="00354D1C">
              <w:rPr>
                <w:spacing w:val="25"/>
                <w:sz w:val="28"/>
                <w:szCs w:val="28"/>
                <w:lang w:val="ru-RU"/>
              </w:rPr>
              <w:t xml:space="preserve"> </w:t>
            </w:r>
            <w:r w:rsidRPr="00354D1C">
              <w:rPr>
                <w:sz w:val="28"/>
                <w:szCs w:val="28"/>
                <w:lang w:val="ru-RU"/>
              </w:rPr>
              <w:t>помощью</w:t>
            </w:r>
            <w:r w:rsidRPr="00354D1C">
              <w:rPr>
                <w:spacing w:val="25"/>
                <w:sz w:val="28"/>
                <w:szCs w:val="28"/>
                <w:lang w:val="ru-RU"/>
              </w:rPr>
              <w:t xml:space="preserve"> </w:t>
            </w:r>
            <w:r w:rsidRPr="00354D1C">
              <w:rPr>
                <w:sz w:val="28"/>
                <w:szCs w:val="28"/>
                <w:lang w:val="ru-RU"/>
              </w:rPr>
              <w:t>учителя</w:t>
            </w:r>
            <w:r w:rsidRPr="00354D1C">
              <w:rPr>
                <w:spacing w:val="25"/>
                <w:sz w:val="28"/>
                <w:szCs w:val="28"/>
                <w:lang w:val="ru-RU"/>
              </w:rPr>
              <w:t xml:space="preserve"> </w:t>
            </w:r>
            <w:r w:rsidRPr="00354D1C">
              <w:rPr>
                <w:sz w:val="28"/>
                <w:szCs w:val="28"/>
                <w:lang w:val="ru-RU"/>
              </w:rPr>
              <w:t>траекторию</w:t>
            </w:r>
            <w:r w:rsidRPr="00354D1C">
              <w:rPr>
                <w:spacing w:val="10"/>
                <w:sz w:val="28"/>
                <w:szCs w:val="28"/>
                <w:lang w:val="ru-RU"/>
              </w:rPr>
              <w:t xml:space="preserve"> </w:t>
            </w:r>
            <w:r w:rsidRPr="00354D1C">
              <w:rPr>
                <w:sz w:val="28"/>
                <w:szCs w:val="28"/>
                <w:lang w:val="ru-RU"/>
              </w:rPr>
              <w:t>самостоятельного</w:t>
            </w:r>
            <w:r w:rsidRPr="00354D1C">
              <w:rPr>
                <w:spacing w:val="-57"/>
                <w:sz w:val="28"/>
                <w:szCs w:val="28"/>
                <w:lang w:val="ru-RU"/>
              </w:rPr>
              <w:t xml:space="preserve"> </w:t>
            </w:r>
            <w:r w:rsidRPr="00354D1C">
              <w:rPr>
                <w:sz w:val="28"/>
                <w:szCs w:val="28"/>
                <w:lang w:val="ru-RU"/>
              </w:rPr>
              <w:t>чтения;</w:t>
            </w:r>
            <w:r>
              <w:rPr>
                <w:sz w:val="28"/>
                <w:szCs w:val="28"/>
                <w:lang w:val="ru-RU"/>
              </w:rPr>
              <w:t xml:space="preserve"> </w:t>
            </w:r>
            <w:r w:rsidRPr="00354D1C">
              <w:rPr>
                <w:sz w:val="28"/>
                <w:szCs w:val="28"/>
                <w:lang w:val="ru-RU"/>
              </w:rPr>
              <w:t>писать</w:t>
            </w:r>
            <w:r w:rsidRPr="00354D1C">
              <w:rPr>
                <w:spacing w:val="10"/>
                <w:sz w:val="28"/>
                <w:szCs w:val="28"/>
                <w:lang w:val="ru-RU"/>
              </w:rPr>
              <w:t xml:space="preserve"> </w:t>
            </w:r>
            <w:r w:rsidRPr="00354D1C">
              <w:rPr>
                <w:sz w:val="28"/>
                <w:szCs w:val="28"/>
                <w:lang w:val="ru-RU"/>
              </w:rPr>
              <w:t>сочинение</w:t>
            </w:r>
            <w:r w:rsidRPr="00354D1C">
              <w:rPr>
                <w:spacing w:val="11"/>
                <w:sz w:val="28"/>
                <w:szCs w:val="28"/>
                <w:lang w:val="ru-RU"/>
              </w:rPr>
              <w:t xml:space="preserve"> </w:t>
            </w:r>
            <w:r w:rsidRPr="00354D1C">
              <w:rPr>
                <w:sz w:val="28"/>
                <w:szCs w:val="28"/>
                <w:lang w:val="ru-RU"/>
              </w:rPr>
              <w:t>на</w:t>
            </w:r>
            <w:r w:rsidRPr="00354D1C">
              <w:rPr>
                <w:spacing w:val="10"/>
                <w:sz w:val="28"/>
                <w:szCs w:val="28"/>
                <w:lang w:val="ru-RU"/>
              </w:rPr>
              <w:t xml:space="preserve"> </w:t>
            </w:r>
            <w:r w:rsidRPr="00354D1C">
              <w:rPr>
                <w:sz w:val="28"/>
                <w:szCs w:val="28"/>
                <w:lang w:val="ru-RU"/>
              </w:rPr>
              <w:t>литературную</w:t>
            </w:r>
            <w:r w:rsidRPr="00354D1C">
              <w:rPr>
                <w:spacing w:val="11"/>
                <w:sz w:val="28"/>
                <w:szCs w:val="28"/>
                <w:lang w:val="ru-RU"/>
              </w:rPr>
              <w:t xml:space="preserve"> </w:t>
            </w:r>
            <w:r w:rsidRPr="00354D1C">
              <w:rPr>
                <w:sz w:val="28"/>
                <w:szCs w:val="28"/>
                <w:lang w:val="ru-RU"/>
              </w:rPr>
              <w:t>тему</w:t>
            </w:r>
            <w:r w:rsidRPr="00354D1C">
              <w:rPr>
                <w:spacing w:val="10"/>
                <w:sz w:val="28"/>
                <w:szCs w:val="28"/>
                <w:lang w:val="ru-RU"/>
              </w:rPr>
              <w:t xml:space="preserve"> </w:t>
            </w:r>
            <w:r w:rsidRPr="00354D1C">
              <w:rPr>
                <w:sz w:val="28"/>
                <w:szCs w:val="28"/>
                <w:lang w:val="ru-RU"/>
              </w:rPr>
              <w:t>или</w:t>
            </w:r>
            <w:r w:rsidRPr="00354D1C">
              <w:rPr>
                <w:spacing w:val="11"/>
                <w:sz w:val="28"/>
                <w:szCs w:val="28"/>
                <w:lang w:val="ru-RU"/>
              </w:rPr>
              <w:t xml:space="preserve"> </w:t>
            </w:r>
            <w:r w:rsidRPr="00354D1C">
              <w:rPr>
                <w:sz w:val="28"/>
                <w:szCs w:val="28"/>
                <w:lang w:val="ru-RU"/>
              </w:rPr>
              <w:t>отзыв</w:t>
            </w:r>
            <w:r w:rsidRPr="00354D1C">
              <w:rPr>
                <w:spacing w:val="11"/>
                <w:sz w:val="28"/>
                <w:szCs w:val="28"/>
                <w:lang w:val="ru-RU"/>
              </w:rPr>
              <w:t xml:space="preserve"> </w:t>
            </w:r>
            <w:r w:rsidRPr="00354D1C">
              <w:rPr>
                <w:sz w:val="28"/>
                <w:szCs w:val="28"/>
                <w:lang w:val="ru-RU"/>
              </w:rPr>
              <w:t>о</w:t>
            </w:r>
            <w:r w:rsidRPr="00354D1C">
              <w:rPr>
                <w:spacing w:val="-4"/>
                <w:sz w:val="28"/>
                <w:szCs w:val="28"/>
                <w:lang w:val="ru-RU"/>
              </w:rPr>
              <w:t xml:space="preserve"> </w:t>
            </w:r>
            <w:r w:rsidRPr="00354D1C">
              <w:rPr>
                <w:sz w:val="28"/>
                <w:szCs w:val="28"/>
                <w:lang w:val="ru-RU"/>
              </w:rPr>
              <w:t>прочитанном</w:t>
            </w:r>
            <w:r w:rsidRPr="00354D1C">
              <w:rPr>
                <w:spacing w:val="-57"/>
                <w:sz w:val="28"/>
                <w:szCs w:val="28"/>
                <w:lang w:val="ru-RU"/>
              </w:rPr>
              <w:t xml:space="preserve"> </w:t>
            </w:r>
            <w:r w:rsidRPr="00354D1C">
              <w:rPr>
                <w:sz w:val="28"/>
                <w:szCs w:val="28"/>
                <w:lang w:val="ru-RU"/>
              </w:rPr>
              <w:t>произведении,</w:t>
            </w:r>
            <w:r w:rsidRPr="00354D1C">
              <w:rPr>
                <w:spacing w:val="-1"/>
                <w:sz w:val="28"/>
                <w:szCs w:val="28"/>
                <w:lang w:val="ru-RU"/>
              </w:rPr>
              <w:t xml:space="preserve">  </w:t>
            </w:r>
          </w:p>
        </w:tc>
      </w:tr>
    </w:tbl>
    <w:p w:rsidR="00F453E8" w:rsidRDefault="00F453E8" w:rsidP="00CD1877">
      <w:pPr>
        <w:tabs>
          <w:tab w:val="left" w:pos="14034"/>
        </w:tabs>
        <w:spacing w:after="0" w:line="240" w:lineRule="auto"/>
        <w:rPr>
          <w:rFonts w:ascii="Times New Roman" w:hAnsi="Times New Roman" w:cs="Times New Roman"/>
          <w:sz w:val="28"/>
          <w:szCs w:val="28"/>
        </w:rPr>
      </w:pPr>
    </w:p>
    <w:p w:rsidR="00F453E8" w:rsidRDefault="00F453E8" w:rsidP="00CD1877">
      <w:pPr>
        <w:tabs>
          <w:tab w:val="left" w:pos="14034"/>
        </w:tabs>
        <w:spacing w:after="0" w:line="240" w:lineRule="auto"/>
        <w:rPr>
          <w:rFonts w:ascii="Times New Roman" w:hAnsi="Times New Roman" w:cs="Times New Roman"/>
          <w:sz w:val="28"/>
          <w:szCs w:val="28"/>
        </w:rPr>
      </w:pPr>
    </w:p>
    <w:p w:rsidR="0052048F" w:rsidRPr="00C660A9" w:rsidRDefault="0052048F" w:rsidP="00CD1877">
      <w:pPr>
        <w:tabs>
          <w:tab w:val="left" w:pos="14034"/>
        </w:tabs>
        <w:spacing w:after="0" w:line="240" w:lineRule="auto"/>
        <w:rPr>
          <w:rFonts w:ascii="Times New Roman" w:hAnsi="Times New Roman" w:cs="Times New Roman"/>
          <w:sz w:val="28"/>
          <w:szCs w:val="28"/>
        </w:rPr>
        <w:sectPr w:rsidR="0052048F" w:rsidRPr="00C660A9" w:rsidSect="00CD1877">
          <w:type w:val="continuous"/>
          <w:pgSz w:w="16840" w:h="11920" w:orient="landscape"/>
          <w:pgMar w:top="1134" w:right="678" w:bottom="1134" w:left="1134" w:header="0" w:footer="928" w:gutter="0"/>
          <w:cols w:space="720"/>
        </w:sectPr>
      </w:pPr>
    </w:p>
    <w:p w:rsidR="005F2C18" w:rsidRPr="00C660A9" w:rsidRDefault="005F2C18" w:rsidP="00CD1877">
      <w:pPr>
        <w:tabs>
          <w:tab w:val="left" w:pos="14034"/>
        </w:tabs>
        <w:spacing w:after="0" w:line="240" w:lineRule="auto"/>
        <w:rPr>
          <w:rFonts w:ascii="Times New Roman" w:hAnsi="Times New Roman" w:cs="Times New Roman"/>
          <w:sz w:val="28"/>
          <w:szCs w:val="28"/>
        </w:rPr>
        <w:sectPr w:rsidR="005F2C18" w:rsidRPr="00C660A9" w:rsidSect="00CD1877">
          <w:type w:val="continuous"/>
          <w:pgSz w:w="16840" w:h="11920" w:orient="landscape"/>
          <w:pgMar w:top="1134" w:right="678" w:bottom="1134" w:left="1134" w:header="0" w:footer="928" w:gutter="0"/>
          <w:cols w:space="720"/>
        </w:sectPr>
      </w:pPr>
    </w:p>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8106"/>
      </w:tblGrid>
      <w:tr w:rsidR="009B5494" w:rsidRPr="00C660A9" w:rsidTr="00354D1C">
        <w:trPr>
          <w:trHeight w:val="3012"/>
        </w:trPr>
        <w:tc>
          <w:tcPr>
            <w:tcW w:w="2680" w:type="dxa"/>
          </w:tcPr>
          <w:p w:rsidR="009B5494" w:rsidRPr="00C660A9" w:rsidRDefault="00E31B94" w:rsidP="00CD1877">
            <w:pPr>
              <w:pStyle w:val="TableParagraph"/>
              <w:tabs>
                <w:tab w:val="left" w:pos="14034"/>
              </w:tabs>
              <w:ind w:left="104" w:firstLine="0"/>
              <w:rPr>
                <w:sz w:val="28"/>
                <w:szCs w:val="28"/>
                <w:lang w:val="ru-RU"/>
              </w:rPr>
            </w:pPr>
            <w:r w:rsidRPr="00C660A9">
              <w:rPr>
                <w:sz w:val="28"/>
                <w:szCs w:val="28"/>
                <w:lang w:val="ru-RU"/>
              </w:rPr>
              <w:lastRenderedPageBreak/>
              <w:t>Литература</w:t>
            </w:r>
            <w:r w:rsidRPr="00C660A9">
              <w:rPr>
                <w:spacing w:val="1"/>
                <w:sz w:val="28"/>
                <w:szCs w:val="28"/>
                <w:lang w:val="ru-RU"/>
              </w:rPr>
              <w:t xml:space="preserve"> </w:t>
            </w:r>
            <w:r w:rsidRPr="00C660A9">
              <w:rPr>
                <w:sz w:val="28"/>
                <w:szCs w:val="28"/>
                <w:lang w:val="ru-RU"/>
              </w:rPr>
              <w:t>народов</w:t>
            </w:r>
            <w:r w:rsidRPr="00C660A9">
              <w:rPr>
                <w:spacing w:val="-57"/>
                <w:sz w:val="28"/>
                <w:szCs w:val="28"/>
                <w:lang w:val="ru-RU"/>
              </w:rPr>
              <w:t xml:space="preserve"> </w:t>
            </w:r>
            <w:r w:rsidRPr="00C660A9">
              <w:rPr>
                <w:sz w:val="28"/>
                <w:szCs w:val="28"/>
                <w:lang w:val="ru-RU"/>
              </w:rPr>
              <w:t>Российской</w:t>
            </w:r>
            <w:r w:rsidRPr="00C660A9">
              <w:rPr>
                <w:spacing w:val="-15"/>
                <w:sz w:val="28"/>
                <w:szCs w:val="28"/>
                <w:lang w:val="ru-RU"/>
              </w:rPr>
              <w:t xml:space="preserve"> </w:t>
            </w:r>
            <w:r w:rsidRPr="00C660A9">
              <w:rPr>
                <w:sz w:val="28"/>
                <w:szCs w:val="28"/>
                <w:lang w:val="ru-RU"/>
              </w:rPr>
              <w:t>Федерации.</w:t>
            </w:r>
          </w:p>
        </w:tc>
        <w:tc>
          <w:tcPr>
            <w:tcW w:w="4240" w:type="dxa"/>
          </w:tcPr>
          <w:p w:rsidR="009B5494" w:rsidRPr="00C660A9" w:rsidRDefault="009B5494" w:rsidP="005F2C18">
            <w:pPr>
              <w:pStyle w:val="TableParagraph"/>
              <w:tabs>
                <w:tab w:val="left" w:pos="14034"/>
              </w:tabs>
              <w:ind w:left="131" w:right="119" w:firstLine="0"/>
              <w:rPr>
                <w:sz w:val="28"/>
                <w:szCs w:val="28"/>
                <w:lang w:val="ru-RU"/>
              </w:rPr>
            </w:pP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(два</w:t>
            </w:r>
            <w:r w:rsidRPr="00C660A9">
              <w:rPr>
                <w:spacing w:val="1"/>
                <w:sz w:val="28"/>
                <w:szCs w:val="28"/>
                <w:lang w:val="ru-RU"/>
              </w:rPr>
              <w:t xml:space="preserve"> </w:t>
            </w:r>
            <w:r w:rsidRPr="00C660A9">
              <w:rPr>
                <w:sz w:val="28"/>
                <w:szCs w:val="28"/>
                <w:lang w:val="ru-RU"/>
              </w:rPr>
              <w:t>по</w:t>
            </w:r>
            <w:r w:rsidRPr="00C660A9">
              <w:rPr>
                <w:spacing w:val="1"/>
                <w:sz w:val="28"/>
                <w:szCs w:val="28"/>
                <w:lang w:val="ru-RU"/>
              </w:rPr>
              <w:t xml:space="preserve"> </w:t>
            </w:r>
            <w:r w:rsidRPr="00C660A9">
              <w:rPr>
                <w:sz w:val="28"/>
                <w:szCs w:val="28"/>
                <w:lang w:val="ru-RU"/>
              </w:rPr>
              <w:t>выбору).</w:t>
            </w:r>
            <w:r w:rsidRPr="00C660A9">
              <w:rPr>
                <w:spacing w:val="1"/>
                <w:sz w:val="28"/>
                <w:szCs w:val="28"/>
                <w:lang w:val="ru-RU"/>
              </w:rPr>
              <w:t xml:space="preserve"> </w:t>
            </w:r>
            <w:r w:rsidRPr="00C660A9">
              <w:rPr>
                <w:sz w:val="28"/>
                <w:szCs w:val="28"/>
                <w:lang w:val="ru-RU"/>
              </w:rPr>
              <w:t>Например,</w:t>
            </w:r>
            <w:r w:rsidRPr="00C660A9">
              <w:rPr>
                <w:spacing w:val="1"/>
                <w:sz w:val="28"/>
                <w:szCs w:val="28"/>
                <w:lang w:val="ru-RU"/>
              </w:rPr>
              <w:t xml:space="preserve"> </w:t>
            </w:r>
            <w:r w:rsidRPr="00C660A9">
              <w:rPr>
                <w:sz w:val="28"/>
                <w:szCs w:val="28"/>
                <w:lang w:val="ru-RU"/>
              </w:rPr>
              <w:t>М.</w:t>
            </w:r>
            <w:r w:rsidRPr="00C660A9">
              <w:rPr>
                <w:spacing w:val="1"/>
                <w:sz w:val="28"/>
                <w:szCs w:val="28"/>
                <w:lang w:val="ru-RU"/>
              </w:rPr>
              <w:t xml:space="preserve"> </w:t>
            </w:r>
            <w:r w:rsidRPr="00C660A9">
              <w:rPr>
                <w:sz w:val="28"/>
                <w:szCs w:val="28"/>
                <w:lang w:val="ru-RU"/>
              </w:rPr>
              <w:t>Карим</w:t>
            </w:r>
            <w:r w:rsidRPr="00C660A9">
              <w:rPr>
                <w:spacing w:val="1"/>
                <w:sz w:val="28"/>
                <w:szCs w:val="28"/>
                <w:lang w:val="ru-RU"/>
              </w:rPr>
              <w:t xml:space="preserve"> </w:t>
            </w:r>
            <w:r w:rsidRPr="00C660A9">
              <w:rPr>
                <w:sz w:val="28"/>
                <w:szCs w:val="28"/>
                <w:lang w:val="ru-RU"/>
              </w:rPr>
              <w:t>«Бессмертие»</w:t>
            </w:r>
            <w:r w:rsidRPr="00C660A9">
              <w:rPr>
                <w:spacing w:val="1"/>
                <w:sz w:val="28"/>
                <w:szCs w:val="28"/>
                <w:lang w:val="ru-RU"/>
              </w:rPr>
              <w:t xml:space="preserve"> </w:t>
            </w:r>
            <w:r w:rsidRPr="00C660A9">
              <w:rPr>
                <w:sz w:val="28"/>
                <w:szCs w:val="28"/>
                <w:lang w:val="ru-RU"/>
              </w:rPr>
              <w:t>(фрагменты);</w:t>
            </w:r>
            <w:r w:rsidRPr="00C660A9">
              <w:rPr>
                <w:spacing w:val="1"/>
                <w:sz w:val="28"/>
                <w:szCs w:val="28"/>
                <w:lang w:val="ru-RU"/>
              </w:rPr>
              <w:t xml:space="preserve"> </w:t>
            </w:r>
            <w:r w:rsidRPr="00C660A9">
              <w:rPr>
                <w:sz w:val="28"/>
                <w:szCs w:val="28"/>
                <w:lang w:val="ru-RU"/>
              </w:rPr>
              <w:t>Г.</w:t>
            </w:r>
            <w:r w:rsidRPr="00C660A9">
              <w:rPr>
                <w:spacing w:val="1"/>
                <w:sz w:val="28"/>
                <w:szCs w:val="28"/>
                <w:lang w:val="ru-RU"/>
              </w:rPr>
              <w:t xml:space="preserve"> </w:t>
            </w:r>
            <w:r w:rsidRPr="00C660A9">
              <w:rPr>
                <w:sz w:val="28"/>
                <w:szCs w:val="28"/>
                <w:lang w:val="ru-RU"/>
              </w:rPr>
              <w:t>Тукай</w:t>
            </w:r>
            <w:r w:rsidRPr="00C660A9">
              <w:rPr>
                <w:spacing w:val="1"/>
                <w:sz w:val="28"/>
                <w:szCs w:val="28"/>
                <w:lang w:val="ru-RU"/>
              </w:rPr>
              <w:t xml:space="preserve"> </w:t>
            </w:r>
            <w:r w:rsidRPr="00C660A9">
              <w:rPr>
                <w:sz w:val="28"/>
                <w:szCs w:val="28"/>
                <w:lang w:val="ru-RU"/>
              </w:rPr>
              <w:t>«Родная</w:t>
            </w:r>
            <w:r w:rsidRPr="00C660A9">
              <w:rPr>
                <w:spacing w:val="-57"/>
                <w:sz w:val="28"/>
                <w:szCs w:val="28"/>
                <w:lang w:val="ru-RU"/>
              </w:rPr>
              <w:t xml:space="preserve"> </w:t>
            </w:r>
            <w:r w:rsidRPr="00C660A9">
              <w:rPr>
                <w:sz w:val="28"/>
                <w:szCs w:val="28"/>
                <w:lang w:val="ru-RU"/>
              </w:rPr>
              <w:t>деревня», «Книга»; К. Кулиев «Когда</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меня навалилась беда…», «Каким</w:t>
            </w:r>
            <w:r w:rsidRPr="00C660A9">
              <w:rPr>
                <w:spacing w:val="1"/>
                <w:sz w:val="28"/>
                <w:szCs w:val="28"/>
                <w:lang w:val="ru-RU"/>
              </w:rPr>
              <w:t xml:space="preserve"> </w:t>
            </w:r>
            <w:r w:rsidRPr="00C660A9">
              <w:rPr>
                <w:sz w:val="28"/>
                <w:szCs w:val="28"/>
                <w:lang w:val="ru-RU"/>
              </w:rPr>
              <w:t>бы</w:t>
            </w:r>
            <w:r w:rsidRPr="00C660A9">
              <w:rPr>
                <w:spacing w:val="13"/>
                <w:sz w:val="28"/>
                <w:szCs w:val="28"/>
                <w:lang w:val="ru-RU"/>
              </w:rPr>
              <w:t xml:space="preserve"> </w:t>
            </w:r>
            <w:r w:rsidRPr="00C660A9">
              <w:rPr>
                <w:sz w:val="28"/>
                <w:szCs w:val="28"/>
                <w:lang w:val="ru-RU"/>
              </w:rPr>
              <w:t>малым</w:t>
            </w:r>
            <w:r w:rsidRPr="00C660A9">
              <w:rPr>
                <w:spacing w:val="13"/>
                <w:sz w:val="28"/>
                <w:szCs w:val="28"/>
                <w:lang w:val="ru-RU"/>
              </w:rPr>
              <w:t xml:space="preserve"> </w:t>
            </w:r>
            <w:r w:rsidRPr="00C660A9">
              <w:rPr>
                <w:sz w:val="28"/>
                <w:szCs w:val="28"/>
                <w:lang w:val="ru-RU"/>
              </w:rPr>
              <w:t>ни</w:t>
            </w:r>
            <w:r w:rsidRPr="00C660A9">
              <w:rPr>
                <w:spacing w:val="13"/>
                <w:sz w:val="28"/>
                <w:szCs w:val="28"/>
                <w:lang w:val="ru-RU"/>
              </w:rPr>
              <w:t xml:space="preserve"> </w:t>
            </w:r>
            <w:r w:rsidRPr="00C660A9">
              <w:rPr>
                <w:sz w:val="28"/>
                <w:szCs w:val="28"/>
                <w:lang w:val="ru-RU"/>
              </w:rPr>
              <w:t>был</w:t>
            </w:r>
            <w:r w:rsidRPr="00C660A9">
              <w:rPr>
                <w:spacing w:val="13"/>
                <w:sz w:val="28"/>
                <w:szCs w:val="28"/>
                <w:lang w:val="ru-RU"/>
              </w:rPr>
              <w:t xml:space="preserve"> </w:t>
            </w:r>
            <w:r w:rsidRPr="00C660A9">
              <w:rPr>
                <w:sz w:val="28"/>
                <w:szCs w:val="28"/>
                <w:lang w:val="ru-RU"/>
              </w:rPr>
              <w:t>мой</w:t>
            </w:r>
            <w:r w:rsidRPr="00C660A9">
              <w:rPr>
                <w:spacing w:val="-2"/>
                <w:sz w:val="28"/>
                <w:szCs w:val="28"/>
                <w:lang w:val="ru-RU"/>
              </w:rPr>
              <w:t xml:space="preserve"> </w:t>
            </w:r>
            <w:r w:rsidRPr="00C660A9">
              <w:rPr>
                <w:sz w:val="28"/>
                <w:szCs w:val="28"/>
                <w:lang w:val="ru-RU"/>
              </w:rPr>
              <w:t>народ…»,</w:t>
            </w:r>
            <w:r w:rsidRPr="00C660A9">
              <w:rPr>
                <w:spacing w:val="-1"/>
                <w:sz w:val="28"/>
                <w:szCs w:val="28"/>
                <w:lang w:val="ru-RU"/>
              </w:rPr>
              <w:t xml:space="preserve"> </w:t>
            </w:r>
            <w:r w:rsidR="005F2C18">
              <w:rPr>
                <w:sz w:val="28"/>
                <w:szCs w:val="28"/>
                <w:lang w:val="ru-RU"/>
              </w:rPr>
              <w:t xml:space="preserve">«Что </w:t>
            </w:r>
            <w:r w:rsidRPr="00C660A9">
              <w:rPr>
                <w:sz w:val="28"/>
                <w:szCs w:val="28"/>
                <w:lang w:val="ru-RU"/>
              </w:rPr>
              <w:t>б ни</w:t>
            </w:r>
            <w:r w:rsidRPr="00C660A9">
              <w:rPr>
                <w:spacing w:val="1"/>
                <w:sz w:val="28"/>
                <w:szCs w:val="28"/>
                <w:lang w:val="ru-RU"/>
              </w:rPr>
              <w:t xml:space="preserve"> </w:t>
            </w:r>
            <w:r w:rsidRPr="00C660A9">
              <w:rPr>
                <w:sz w:val="28"/>
                <w:szCs w:val="28"/>
                <w:lang w:val="ru-RU"/>
              </w:rPr>
              <w:t>делалось</w:t>
            </w:r>
            <w:r w:rsidRPr="00C660A9">
              <w:rPr>
                <w:spacing w:val="1"/>
                <w:sz w:val="28"/>
                <w:szCs w:val="28"/>
                <w:lang w:val="ru-RU"/>
              </w:rPr>
              <w:t xml:space="preserve"> </w:t>
            </w:r>
            <w:r w:rsidRPr="00C660A9">
              <w:rPr>
                <w:sz w:val="28"/>
                <w:szCs w:val="28"/>
                <w:lang w:val="ru-RU"/>
              </w:rPr>
              <w:t>на свете…»</w:t>
            </w:r>
            <w:r w:rsidRPr="00C660A9">
              <w:rPr>
                <w:spacing w:val="1"/>
                <w:sz w:val="28"/>
                <w:szCs w:val="28"/>
                <w:lang w:val="ru-RU"/>
              </w:rPr>
              <w:t xml:space="preserve"> </w:t>
            </w:r>
            <w:r w:rsidRPr="00C660A9">
              <w:rPr>
                <w:sz w:val="28"/>
                <w:szCs w:val="28"/>
              </w:rPr>
              <w:t>(2</w:t>
            </w:r>
            <w:r w:rsidRPr="00C660A9">
              <w:rPr>
                <w:spacing w:val="1"/>
                <w:sz w:val="28"/>
                <w:szCs w:val="28"/>
              </w:rPr>
              <w:t xml:space="preserve"> </w:t>
            </w:r>
            <w:r w:rsidRPr="00C660A9">
              <w:rPr>
                <w:sz w:val="28"/>
                <w:szCs w:val="28"/>
              </w:rPr>
              <w:t>ч.)</w:t>
            </w:r>
          </w:p>
        </w:tc>
        <w:tc>
          <w:tcPr>
            <w:tcW w:w="8106" w:type="dxa"/>
          </w:tcPr>
          <w:p w:rsidR="009B5494" w:rsidRPr="00C660A9" w:rsidRDefault="009B5494" w:rsidP="00CD1877">
            <w:pPr>
              <w:pStyle w:val="TableParagraph"/>
              <w:numPr>
                <w:ilvl w:val="0"/>
                <w:numId w:val="15"/>
              </w:numPr>
              <w:tabs>
                <w:tab w:val="left" w:pos="465"/>
                <w:tab w:val="left" w:pos="466"/>
                <w:tab w:val="left" w:pos="14034"/>
              </w:tabs>
              <w:ind w:hanging="361"/>
              <w:rPr>
                <w:sz w:val="28"/>
                <w:szCs w:val="28"/>
                <w:lang w:val="ru-RU"/>
              </w:rPr>
            </w:pPr>
            <w:r w:rsidRPr="00C660A9">
              <w:rPr>
                <w:sz w:val="28"/>
                <w:szCs w:val="28"/>
                <w:lang w:val="ru-RU"/>
              </w:rPr>
              <w:t>читать</w:t>
            </w:r>
            <w:r w:rsidRPr="00C660A9">
              <w:rPr>
                <w:spacing w:val="-3"/>
                <w:sz w:val="28"/>
                <w:szCs w:val="28"/>
                <w:lang w:val="ru-RU"/>
              </w:rPr>
              <w:t xml:space="preserve"> </w:t>
            </w:r>
            <w:r w:rsidRPr="00C660A9">
              <w:rPr>
                <w:sz w:val="28"/>
                <w:szCs w:val="28"/>
                <w:lang w:val="ru-RU"/>
              </w:rPr>
              <w:t>выразительно</w:t>
            </w:r>
            <w:r w:rsidRPr="00C660A9">
              <w:rPr>
                <w:spacing w:val="-2"/>
                <w:sz w:val="28"/>
                <w:szCs w:val="28"/>
                <w:lang w:val="ru-RU"/>
              </w:rPr>
              <w:t xml:space="preserve"> </w:t>
            </w:r>
            <w:r w:rsidRPr="00C660A9">
              <w:rPr>
                <w:sz w:val="28"/>
                <w:szCs w:val="28"/>
                <w:lang w:val="ru-RU"/>
              </w:rPr>
              <w:t>и</w:t>
            </w:r>
            <w:r w:rsidRPr="00C660A9">
              <w:rPr>
                <w:spacing w:val="-2"/>
                <w:sz w:val="28"/>
                <w:szCs w:val="28"/>
                <w:lang w:val="ru-RU"/>
              </w:rPr>
              <w:t xml:space="preserve"> </w:t>
            </w:r>
            <w:r w:rsidRPr="00C660A9">
              <w:rPr>
                <w:sz w:val="28"/>
                <w:szCs w:val="28"/>
                <w:lang w:val="ru-RU"/>
              </w:rPr>
              <w:t>анализировать</w:t>
            </w:r>
            <w:r w:rsidRPr="00C660A9">
              <w:rPr>
                <w:spacing w:val="-2"/>
                <w:sz w:val="28"/>
                <w:szCs w:val="28"/>
                <w:lang w:val="ru-RU"/>
              </w:rPr>
              <w:t xml:space="preserve"> </w:t>
            </w:r>
            <w:r w:rsidRPr="00C660A9">
              <w:rPr>
                <w:sz w:val="28"/>
                <w:szCs w:val="28"/>
                <w:lang w:val="ru-RU"/>
              </w:rPr>
              <w:t>поэтический</w:t>
            </w:r>
            <w:r w:rsidRPr="00C660A9">
              <w:rPr>
                <w:spacing w:val="-2"/>
                <w:sz w:val="28"/>
                <w:szCs w:val="28"/>
                <w:lang w:val="ru-RU"/>
              </w:rPr>
              <w:t xml:space="preserve"> </w:t>
            </w:r>
            <w:r w:rsidRPr="00C660A9">
              <w:rPr>
                <w:sz w:val="28"/>
                <w:szCs w:val="28"/>
                <w:lang w:val="ru-RU"/>
              </w:rPr>
              <w:t>текст;</w:t>
            </w:r>
          </w:p>
          <w:p w:rsidR="009B5494" w:rsidRPr="00C660A9" w:rsidRDefault="009B5494" w:rsidP="00CD1877">
            <w:pPr>
              <w:pStyle w:val="TableParagraph"/>
              <w:numPr>
                <w:ilvl w:val="0"/>
                <w:numId w:val="15"/>
              </w:numPr>
              <w:tabs>
                <w:tab w:val="left" w:pos="465"/>
                <w:tab w:val="left" w:pos="466"/>
                <w:tab w:val="left" w:pos="14034"/>
              </w:tabs>
              <w:ind w:hanging="361"/>
              <w:rPr>
                <w:sz w:val="28"/>
                <w:szCs w:val="28"/>
              </w:rPr>
            </w:pPr>
            <w:r w:rsidRPr="00C660A9">
              <w:rPr>
                <w:sz w:val="28"/>
                <w:szCs w:val="28"/>
              </w:rPr>
              <w:t>характеризовать</w:t>
            </w:r>
            <w:r w:rsidRPr="00C660A9">
              <w:rPr>
                <w:spacing w:val="-14"/>
                <w:sz w:val="28"/>
                <w:szCs w:val="28"/>
              </w:rPr>
              <w:t xml:space="preserve"> </w:t>
            </w:r>
            <w:r w:rsidRPr="00C660A9">
              <w:rPr>
                <w:sz w:val="28"/>
                <w:szCs w:val="28"/>
              </w:rPr>
              <w:t>лирического</w:t>
            </w:r>
            <w:r w:rsidRPr="00C660A9">
              <w:rPr>
                <w:spacing w:val="-13"/>
                <w:sz w:val="28"/>
                <w:szCs w:val="28"/>
              </w:rPr>
              <w:t xml:space="preserve"> </w:t>
            </w:r>
            <w:r w:rsidRPr="00C660A9">
              <w:rPr>
                <w:sz w:val="28"/>
                <w:szCs w:val="28"/>
              </w:rPr>
              <w:t>героя;</w:t>
            </w:r>
          </w:p>
          <w:p w:rsidR="009B5494" w:rsidRPr="00C660A9" w:rsidRDefault="005F2C18" w:rsidP="00CD1877">
            <w:pPr>
              <w:pStyle w:val="TableParagraph"/>
              <w:numPr>
                <w:ilvl w:val="0"/>
                <w:numId w:val="15"/>
              </w:numPr>
              <w:tabs>
                <w:tab w:val="left" w:pos="465"/>
                <w:tab w:val="left" w:pos="466"/>
                <w:tab w:val="left" w:pos="2032"/>
                <w:tab w:val="left" w:pos="3705"/>
                <w:tab w:val="left" w:pos="4956"/>
                <w:tab w:val="left" w:pos="14034"/>
              </w:tabs>
              <w:ind w:left="465"/>
              <w:rPr>
                <w:sz w:val="28"/>
                <w:szCs w:val="28"/>
                <w:lang w:val="ru-RU"/>
              </w:rPr>
            </w:pPr>
            <w:r>
              <w:rPr>
                <w:sz w:val="28"/>
                <w:szCs w:val="28"/>
                <w:lang w:val="ru-RU"/>
              </w:rPr>
              <w:t xml:space="preserve">сопоставлять произведения, </w:t>
            </w:r>
            <w:r w:rsidR="009B5494" w:rsidRPr="00C660A9">
              <w:rPr>
                <w:sz w:val="28"/>
                <w:szCs w:val="28"/>
                <w:lang w:val="ru-RU"/>
              </w:rPr>
              <w:t>определ</w:t>
            </w:r>
            <w:r>
              <w:rPr>
                <w:sz w:val="28"/>
                <w:szCs w:val="28"/>
                <w:lang w:val="ru-RU"/>
              </w:rPr>
              <w:t xml:space="preserve">яя </w:t>
            </w:r>
            <w:r w:rsidR="009B5494" w:rsidRPr="00C660A9">
              <w:rPr>
                <w:sz w:val="28"/>
                <w:szCs w:val="28"/>
                <w:lang w:val="ru-RU"/>
              </w:rPr>
              <w:t>общность</w:t>
            </w:r>
            <w:r w:rsidR="009B5494" w:rsidRPr="00C660A9">
              <w:rPr>
                <w:spacing w:val="12"/>
                <w:sz w:val="28"/>
                <w:szCs w:val="28"/>
                <w:lang w:val="ru-RU"/>
              </w:rPr>
              <w:t xml:space="preserve"> </w:t>
            </w:r>
            <w:r w:rsidR="009B5494" w:rsidRPr="00C660A9">
              <w:rPr>
                <w:sz w:val="28"/>
                <w:szCs w:val="28"/>
                <w:lang w:val="ru-RU"/>
              </w:rPr>
              <w:t>темы</w:t>
            </w:r>
            <w:r w:rsidR="009B5494" w:rsidRPr="00C660A9">
              <w:rPr>
                <w:spacing w:val="12"/>
                <w:sz w:val="28"/>
                <w:szCs w:val="28"/>
                <w:lang w:val="ru-RU"/>
              </w:rPr>
              <w:t xml:space="preserve"> </w:t>
            </w:r>
            <w:r w:rsidR="009B5494" w:rsidRPr="00C660A9">
              <w:rPr>
                <w:sz w:val="28"/>
                <w:szCs w:val="28"/>
                <w:lang w:val="ru-RU"/>
              </w:rPr>
              <w:t>и</w:t>
            </w:r>
            <w:r w:rsidR="009B5494" w:rsidRPr="00C660A9">
              <w:rPr>
                <w:spacing w:val="12"/>
                <w:sz w:val="28"/>
                <w:szCs w:val="28"/>
                <w:lang w:val="ru-RU"/>
              </w:rPr>
              <w:t xml:space="preserve"> </w:t>
            </w:r>
            <w:r w:rsidR="009B5494" w:rsidRPr="00C660A9">
              <w:rPr>
                <w:sz w:val="28"/>
                <w:szCs w:val="28"/>
                <w:lang w:val="ru-RU"/>
              </w:rPr>
              <w:t>её</w:t>
            </w:r>
            <w:r w:rsidR="009B5494" w:rsidRPr="00C660A9">
              <w:rPr>
                <w:spacing w:val="-57"/>
                <w:sz w:val="28"/>
                <w:szCs w:val="28"/>
                <w:lang w:val="ru-RU"/>
              </w:rPr>
              <w:t xml:space="preserve"> </w:t>
            </w:r>
            <w:r w:rsidR="009B5494" w:rsidRPr="00C660A9">
              <w:rPr>
                <w:sz w:val="28"/>
                <w:szCs w:val="28"/>
                <w:lang w:val="ru-RU"/>
              </w:rPr>
              <w:t>художественное</w:t>
            </w:r>
            <w:r w:rsidR="009B5494" w:rsidRPr="00C660A9">
              <w:rPr>
                <w:spacing w:val="-1"/>
                <w:sz w:val="28"/>
                <w:szCs w:val="28"/>
                <w:lang w:val="ru-RU"/>
              </w:rPr>
              <w:t xml:space="preserve"> </w:t>
            </w:r>
            <w:r w:rsidR="009B5494" w:rsidRPr="00C660A9">
              <w:rPr>
                <w:sz w:val="28"/>
                <w:szCs w:val="28"/>
                <w:lang w:val="ru-RU"/>
              </w:rPr>
              <w:t>воплощение;</w:t>
            </w:r>
          </w:p>
          <w:p w:rsidR="009B5494" w:rsidRPr="00C660A9" w:rsidRDefault="009B5494" w:rsidP="00CD1877">
            <w:pPr>
              <w:pStyle w:val="TableParagraph"/>
              <w:numPr>
                <w:ilvl w:val="0"/>
                <w:numId w:val="16"/>
              </w:numPr>
              <w:tabs>
                <w:tab w:val="left" w:pos="465"/>
                <w:tab w:val="left" w:pos="466"/>
                <w:tab w:val="left" w:pos="14034"/>
              </w:tabs>
              <w:ind w:hanging="361"/>
              <w:rPr>
                <w:sz w:val="28"/>
                <w:szCs w:val="28"/>
                <w:lang w:val="ru-RU"/>
              </w:rPr>
            </w:pPr>
            <w:r w:rsidRPr="00C660A9">
              <w:rPr>
                <w:sz w:val="28"/>
                <w:szCs w:val="28"/>
              </w:rPr>
              <w:t>выявлять</w:t>
            </w:r>
            <w:r w:rsidRPr="00C660A9">
              <w:rPr>
                <w:spacing w:val="-10"/>
                <w:sz w:val="28"/>
                <w:szCs w:val="28"/>
              </w:rPr>
              <w:t xml:space="preserve"> </w:t>
            </w:r>
            <w:r w:rsidRPr="00C660A9">
              <w:rPr>
                <w:sz w:val="28"/>
                <w:szCs w:val="28"/>
              </w:rPr>
              <w:t>художественные</w:t>
            </w:r>
            <w:r w:rsidRPr="00C660A9">
              <w:rPr>
                <w:spacing w:val="-9"/>
                <w:sz w:val="28"/>
                <w:szCs w:val="28"/>
              </w:rPr>
              <w:t xml:space="preserve"> </w:t>
            </w:r>
            <w:r w:rsidRPr="00C660A9">
              <w:rPr>
                <w:sz w:val="28"/>
                <w:szCs w:val="28"/>
              </w:rPr>
              <w:t>средства</w:t>
            </w:r>
            <w:r w:rsidRPr="00C660A9">
              <w:rPr>
                <w:spacing w:val="-9"/>
                <w:sz w:val="28"/>
                <w:szCs w:val="28"/>
              </w:rPr>
              <w:t xml:space="preserve"> </w:t>
            </w:r>
            <w:r w:rsidRPr="00C660A9">
              <w:rPr>
                <w:sz w:val="28"/>
                <w:szCs w:val="28"/>
              </w:rPr>
              <w:t>выразительности.</w:t>
            </w:r>
          </w:p>
        </w:tc>
      </w:tr>
      <w:tr w:rsidR="009B5494" w:rsidRPr="00C660A9" w:rsidTr="00354D1C">
        <w:trPr>
          <w:trHeight w:val="1909"/>
        </w:trPr>
        <w:tc>
          <w:tcPr>
            <w:tcW w:w="2680" w:type="dxa"/>
          </w:tcPr>
          <w:p w:rsidR="000C0D9C" w:rsidRPr="00C660A9" w:rsidRDefault="000C0D9C" w:rsidP="00CD1877">
            <w:pPr>
              <w:pStyle w:val="TableParagraph"/>
              <w:tabs>
                <w:tab w:val="left" w:pos="14034"/>
              </w:tabs>
              <w:ind w:left="125" w:firstLine="0"/>
              <w:rPr>
                <w:sz w:val="28"/>
                <w:szCs w:val="28"/>
              </w:rPr>
            </w:pPr>
            <w:r w:rsidRPr="00C660A9">
              <w:rPr>
                <w:sz w:val="28"/>
                <w:szCs w:val="28"/>
              </w:rPr>
              <w:t>Зарубежная</w:t>
            </w:r>
          </w:p>
          <w:p w:rsidR="009B5494" w:rsidRPr="00C660A9" w:rsidRDefault="000C0D9C" w:rsidP="00CD1877">
            <w:pPr>
              <w:pStyle w:val="TableParagraph"/>
              <w:tabs>
                <w:tab w:val="left" w:pos="14034"/>
              </w:tabs>
              <w:ind w:left="125" w:firstLine="0"/>
              <w:rPr>
                <w:sz w:val="28"/>
                <w:szCs w:val="28"/>
                <w:lang w:val="ru-RU"/>
              </w:rPr>
            </w:pPr>
            <w:r w:rsidRPr="00C660A9">
              <w:rPr>
                <w:sz w:val="28"/>
                <w:szCs w:val="28"/>
              </w:rPr>
              <w:t>литература.</w:t>
            </w:r>
          </w:p>
        </w:tc>
        <w:tc>
          <w:tcPr>
            <w:tcW w:w="4240" w:type="dxa"/>
          </w:tcPr>
          <w:p w:rsidR="009B5494" w:rsidRPr="00C660A9" w:rsidRDefault="009B5494" w:rsidP="00CD1877">
            <w:pPr>
              <w:pStyle w:val="TableParagraph"/>
              <w:tabs>
                <w:tab w:val="left" w:pos="14034"/>
              </w:tabs>
              <w:ind w:left="131" w:firstLine="0"/>
              <w:rPr>
                <w:sz w:val="28"/>
                <w:szCs w:val="28"/>
              </w:rPr>
            </w:pPr>
            <w:r w:rsidRPr="00C660A9">
              <w:rPr>
                <w:sz w:val="28"/>
                <w:szCs w:val="28"/>
                <w:lang w:val="ru-RU"/>
              </w:rPr>
              <w:t>Д.</w:t>
            </w:r>
            <w:r w:rsidRPr="00C660A9">
              <w:rPr>
                <w:spacing w:val="22"/>
                <w:sz w:val="28"/>
                <w:szCs w:val="28"/>
                <w:lang w:val="ru-RU"/>
              </w:rPr>
              <w:t xml:space="preserve"> </w:t>
            </w:r>
            <w:r w:rsidRPr="00C660A9">
              <w:rPr>
                <w:sz w:val="28"/>
                <w:szCs w:val="28"/>
                <w:lang w:val="ru-RU"/>
              </w:rPr>
              <w:t>Дефо.</w:t>
            </w:r>
            <w:r w:rsidRPr="00C660A9">
              <w:rPr>
                <w:spacing w:val="22"/>
                <w:sz w:val="28"/>
                <w:szCs w:val="28"/>
                <w:lang w:val="ru-RU"/>
              </w:rPr>
              <w:t xml:space="preserve"> </w:t>
            </w:r>
            <w:r w:rsidRPr="00C660A9">
              <w:rPr>
                <w:sz w:val="28"/>
                <w:szCs w:val="28"/>
                <w:lang w:val="ru-RU"/>
              </w:rPr>
              <w:t>«Робинзон</w:t>
            </w:r>
            <w:r w:rsidRPr="00C660A9">
              <w:rPr>
                <w:spacing w:val="9"/>
                <w:sz w:val="28"/>
                <w:szCs w:val="28"/>
                <w:lang w:val="ru-RU"/>
              </w:rPr>
              <w:t xml:space="preserve"> </w:t>
            </w:r>
            <w:r w:rsidRPr="00C660A9">
              <w:rPr>
                <w:sz w:val="28"/>
                <w:szCs w:val="28"/>
                <w:lang w:val="ru-RU"/>
              </w:rPr>
              <w:t>Крузо»</w:t>
            </w:r>
            <w:r w:rsidRPr="00C660A9">
              <w:rPr>
                <w:spacing w:val="9"/>
                <w:sz w:val="28"/>
                <w:szCs w:val="28"/>
                <w:lang w:val="ru-RU"/>
              </w:rPr>
              <w:t xml:space="preserve"> </w:t>
            </w:r>
            <w:r w:rsidRPr="00C660A9">
              <w:rPr>
                <w:sz w:val="28"/>
                <w:szCs w:val="28"/>
                <w:lang w:val="ru-RU"/>
              </w:rPr>
              <w:t>(главы</w:t>
            </w:r>
            <w:r w:rsidRPr="00C660A9">
              <w:rPr>
                <w:spacing w:val="9"/>
                <w:sz w:val="28"/>
                <w:szCs w:val="28"/>
                <w:lang w:val="ru-RU"/>
              </w:rPr>
              <w:t xml:space="preserve"> </w:t>
            </w:r>
            <w:r w:rsidRPr="00C660A9">
              <w:rPr>
                <w:sz w:val="28"/>
                <w:szCs w:val="28"/>
                <w:lang w:val="ru-RU"/>
              </w:rPr>
              <w:t>по</w:t>
            </w:r>
            <w:r w:rsidRPr="00C660A9">
              <w:rPr>
                <w:spacing w:val="-57"/>
                <w:sz w:val="28"/>
                <w:szCs w:val="28"/>
                <w:lang w:val="ru-RU"/>
              </w:rPr>
              <w:t xml:space="preserve"> </w:t>
            </w:r>
            <w:r w:rsidRPr="00C660A9">
              <w:rPr>
                <w:sz w:val="28"/>
                <w:szCs w:val="28"/>
                <w:lang w:val="ru-RU"/>
              </w:rPr>
              <w:t>выбору).</w:t>
            </w:r>
            <w:r w:rsidRPr="00C660A9">
              <w:rPr>
                <w:spacing w:val="-1"/>
                <w:sz w:val="28"/>
                <w:szCs w:val="28"/>
                <w:lang w:val="ru-RU"/>
              </w:rPr>
              <w:t xml:space="preserve"> </w:t>
            </w:r>
            <w:r w:rsidRPr="00C660A9">
              <w:rPr>
                <w:sz w:val="28"/>
                <w:szCs w:val="28"/>
              </w:rPr>
              <w:t>(2 ч.)</w:t>
            </w:r>
          </w:p>
        </w:tc>
        <w:tc>
          <w:tcPr>
            <w:tcW w:w="8106" w:type="dxa"/>
          </w:tcPr>
          <w:p w:rsidR="009B5494" w:rsidRPr="00C660A9" w:rsidRDefault="009B5494" w:rsidP="00CD1877">
            <w:pPr>
              <w:pStyle w:val="TableParagraph"/>
              <w:numPr>
                <w:ilvl w:val="0"/>
                <w:numId w:val="14"/>
              </w:numPr>
              <w:tabs>
                <w:tab w:val="left" w:pos="465"/>
                <w:tab w:val="left" w:pos="466"/>
                <w:tab w:val="left" w:pos="14034"/>
              </w:tabs>
              <w:ind w:hanging="361"/>
              <w:rPr>
                <w:sz w:val="28"/>
                <w:szCs w:val="28"/>
                <w:lang w:val="ru-RU"/>
              </w:rPr>
            </w:pPr>
            <w:r w:rsidRPr="00C660A9">
              <w:rPr>
                <w:sz w:val="28"/>
                <w:szCs w:val="28"/>
                <w:lang w:val="ru-RU"/>
              </w:rPr>
              <w:t>читать</w:t>
            </w:r>
            <w:r w:rsidRPr="00C660A9">
              <w:rPr>
                <w:spacing w:val="-6"/>
                <w:sz w:val="28"/>
                <w:szCs w:val="28"/>
                <w:lang w:val="ru-RU"/>
              </w:rPr>
              <w:t xml:space="preserve"> </w:t>
            </w:r>
            <w:r w:rsidRPr="00C660A9">
              <w:rPr>
                <w:sz w:val="28"/>
                <w:szCs w:val="28"/>
                <w:lang w:val="ru-RU"/>
              </w:rPr>
              <w:t>выразительно</w:t>
            </w:r>
            <w:r w:rsidRPr="00C660A9">
              <w:rPr>
                <w:spacing w:val="-6"/>
                <w:sz w:val="28"/>
                <w:szCs w:val="28"/>
                <w:lang w:val="ru-RU"/>
              </w:rPr>
              <w:t xml:space="preserve"> </w:t>
            </w:r>
            <w:r w:rsidRPr="00C660A9">
              <w:rPr>
                <w:sz w:val="28"/>
                <w:szCs w:val="28"/>
                <w:lang w:val="ru-RU"/>
              </w:rPr>
              <w:t>прозаический</w:t>
            </w:r>
            <w:r w:rsidRPr="00C660A9">
              <w:rPr>
                <w:spacing w:val="-5"/>
                <w:sz w:val="28"/>
                <w:szCs w:val="28"/>
                <w:lang w:val="ru-RU"/>
              </w:rPr>
              <w:t xml:space="preserve"> </w:t>
            </w:r>
            <w:r w:rsidRPr="00C660A9">
              <w:rPr>
                <w:sz w:val="28"/>
                <w:szCs w:val="28"/>
                <w:lang w:val="ru-RU"/>
              </w:rPr>
              <w:t>текст,</w:t>
            </w:r>
            <w:r w:rsidRPr="00C660A9">
              <w:rPr>
                <w:spacing w:val="-6"/>
                <w:sz w:val="28"/>
                <w:szCs w:val="28"/>
                <w:lang w:val="ru-RU"/>
              </w:rPr>
              <w:t xml:space="preserve"> </w:t>
            </w:r>
            <w:r w:rsidRPr="00C660A9">
              <w:rPr>
                <w:sz w:val="28"/>
                <w:szCs w:val="28"/>
                <w:lang w:val="ru-RU"/>
              </w:rPr>
              <w:t>отвечать</w:t>
            </w:r>
            <w:r w:rsidRPr="00C660A9">
              <w:rPr>
                <w:spacing w:val="-5"/>
                <w:sz w:val="28"/>
                <w:szCs w:val="28"/>
                <w:lang w:val="ru-RU"/>
              </w:rPr>
              <w:t xml:space="preserve"> </w:t>
            </w:r>
            <w:r w:rsidRPr="00C660A9">
              <w:rPr>
                <w:sz w:val="28"/>
                <w:szCs w:val="28"/>
                <w:lang w:val="ru-RU"/>
              </w:rPr>
              <w:t>на</w:t>
            </w:r>
            <w:r w:rsidRPr="00C660A9">
              <w:rPr>
                <w:spacing w:val="-6"/>
                <w:sz w:val="28"/>
                <w:szCs w:val="28"/>
                <w:lang w:val="ru-RU"/>
              </w:rPr>
              <w:t xml:space="preserve"> </w:t>
            </w:r>
            <w:r w:rsidRPr="00C660A9">
              <w:rPr>
                <w:sz w:val="28"/>
                <w:szCs w:val="28"/>
                <w:lang w:val="ru-RU"/>
              </w:rPr>
              <w:t>вопросы;</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rPr>
            </w:pPr>
            <w:r w:rsidRPr="00C660A9">
              <w:rPr>
                <w:sz w:val="28"/>
                <w:szCs w:val="28"/>
              </w:rPr>
              <w:t>учиться</w:t>
            </w:r>
            <w:r w:rsidRPr="00C660A9">
              <w:rPr>
                <w:spacing w:val="-6"/>
                <w:sz w:val="28"/>
                <w:szCs w:val="28"/>
              </w:rPr>
              <w:t xml:space="preserve"> </w:t>
            </w:r>
            <w:r w:rsidRPr="00C660A9">
              <w:rPr>
                <w:sz w:val="28"/>
                <w:szCs w:val="28"/>
              </w:rPr>
              <w:t>самостоятельно</w:t>
            </w:r>
            <w:r w:rsidRPr="00C660A9">
              <w:rPr>
                <w:spacing w:val="-6"/>
                <w:sz w:val="28"/>
                <w:szCs w:val="28"/>
              </w:rPr>
              <w:t xml:space="preserve"> </w:t>
            </w:r>
            <w:r w:rsidRPr="00C660A9">
              <w:rPr>
                <w:sz w:val="28"/>
                <w:szCs w:val="28"/>
              </w:rPr>
              <w:t>формулировать</w:t>
            </w:r>
            <w:r w:rsidRPr="00C660A9">
              <w:rPr>
                <w:spacing w:val="-6"/>
                <w:sz w:val="28"/>
                <w:szCs w:val="28"/>
              </w:rPr>
              <w:t xml:space="preserve"> </w:t>
            </w:r>
            <w:r w:rsidRPr="00C660A9">
              <w:rPr>
                <w:sz w:val="28"/>
                <w:szCs w:val="28"/>
              </w:rPr>
              <w:t>вопросы;</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lang w:val="ru-RU"/>
              </w:rPr>
            </w:pPr>
            <w:r w:rsidRPr="00C660A9">
              <w:rPr>
                <w:sz w:val="28"/>
                <w:szCs w:val="28"/>
                <w:lang w:val="ru-RU"/>
              </w:rPr>
              <w:t>пересказывать</w:t>
            </w:r>
            <w:r w:rsidRPr="00C660A9">
              <w:rPr>
                <w:spacing w:val="-10"/>
                <w:sz w:val="28"/>
                <w:szCs w:val="28"/>
                <w:lang w:val="ru-RU"/>
              </w:rPr>
              <w:t xml:space="preserve"> </w:t>
            </w:r>
            <w:r w:rsidRPr="00C660A9">
              <w:rPr>
                <w:sz w:val="28"/>
                <w:szCs w:val="28"/>
                <w:lang w:val="ru-RU"/>
              </w:rPr>
              <w:t>(кратко,</w:t>
            </w:r>
            <w:r w:rsidRPr="00C660A9">
              <w:rPr>
                <w:spacing w:val="-10"/>
                <w:sz w:val="28"/>
                <w:szCs w:val="28"/>
                <w:lang w:val="ru-RU"/>
              </w:rPr>
              <w:t xml:space="preserve"> </w:t>
            </w:r>
            <w:r w:rsidRPr="00C660A9">
              <w:rPr>
                <w:sz w:val="28"/>
                <w:szCs w:val="28"/>
                <w:lang w:val="ru-RU"/>
              </w:rPr>
              <w:t>подробно,</w:t>
            </w:r>
            <w:r w:rsidRPr="00C660A9">
              <w:rPr>
                <w:spacing w:val="-10"/>
                <w:sz w:val="28"/>
                <w:szCs w:val="28"/>
                <w:lang w:val="ru-RU"/>
              </w:rPr>
              <w:t xml:space="preserve"> </w:t>
            </w:r>
            <w:r w:rsidRPr="00C660A9">
              <w:rPr>
                <w:sz w:val="28"/>
                <w:szCs w:val="28"/>
                <w:lang w:val="ru-RU"/>
              </w:rPr>
              <w:t>выборочно)</w:t>
            </w:r>
            <w:r w:rsidRPr="00C660A9">
              <w:rPr>
                <w:spacing w:val="-10"/>
                <w:sz w:val="28"/>
                <w:szCs w:val="28"/>
                <w:lang w:val="ru-RU"/>
              </w:rPr>
              <w:t xml:space="preserve"> </w:t>
            </w:r>
            <w:r w:rsidRPr="00C660A9">
              <w:rPr>
                <w:sz w:val="28"/>
                <w:szCs w:val="28"/>
                <w:lang w:val="ru-RU"/>
              </w:rPr>
              <w:t>главу</w:t>
            </w:r>
            <w:r w:rsidRPr="00C660A9">
              <w:rPr>
                <w:spacing w:val="-10"/>
                <w:sz w:val="28"/>
                <w:szCs w:val="28"/>
                <w:lang w:val="ru-RU"/>
              </w:rPr>
              <w:t xml:space="preserve"> </w:t>
            </w:r>
            <w:r w:rsidRPr="00C660A9">
              <w:rPr>
                <w:sz w:val="28"/>
                <w:szCs w:val="28"/>
                <w:lang w:val="ru-RU"/>
              </w:rPr>
              <w:t>повести.</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rPr>
            </w:pPr>
            <w:r w:rsidRPr="00C660A9">
              <w:rPr>
                <w:sz w:val="28"/>
                <w:szCs w:val="28"/>
              </w:rPr>
              <w:t>уметь</w:t>
            </w:r>
            <w:r w:rsidRPr="00C660A9">
              <w:rPr>
                <w:spacing w:val="-6"/>
                <w:sz w:val="28"/>
                <w:szCs w:val="28"/>
              </w:rPr>
              <w:t xml:space="preserve"> </w:t>
            </w:r>
            <w:r w:rsidRPr="00C660A9">
              <w:rPr>
                <w:sz w:val="28"/>
                <w:szCs w:val="28"/>
              </w:rPr>
              <w:t>характеризовать</w:t>
            </w:r>
            <w:r w:rsidRPr="00C660A9">
              <w:rPr>
                <w:spacing w:val="-6"/>
                <w:sz w:val="28"/>
                <w:szCs w:val="28"/>
              </w:rPr>
              <w:t xml:space="preserve"> </w:t>
            </w:r>
            <w:r w:rsidRPr="00C660A9">
              <w:rPr>
                <w:sz w:val="28"/>
                <w:szCs w:val="28"/>
              </w:rPr>
              <w:t>героев</w:t>
            </w:r>
            <w:r w:rsidRPr="00C660A9">
              <w:rPr>
                <w:spacing w:val="-5"/>
                <w:sz w:val="28"/>
                <w:szCs w:val="28"/>
              </w:rPr>
              <w:t xml:space="preserve"> </w:t>
            </w:r>
            <w:r w:rsidRPr="00C660A9">
              <w:rPr>
                <w:sz w:val="28"/>
                <w:szCs w:val="28"/>
              </w:rPr>
              <w:t>повести;</w:t>
            </w:r>
          </w:p>
          <w:p w:rsidR="009B5494" w:rsidRPr="00C660A9" w:rsidRDefault="009B5494" w:rsidP="00CD1877">
            <w:pPr>
              <w:pStyle w:val="TableParagraph"/>
              <w:numPr>
                <w:ilvl w:val="0"/>
                <w:numId w:val="14"/>
              </w:numPr>
              <w:tabs>
                <w:tab w:val="left" w:pos="465"/>
                <w:tab w:val="left" w:pos="466"/>
                <w:tab w:val="left" w:pos="2200"/>
                <w:tab w:val="left" w:pos="3209"/>
                <w:tab w:val="left" w:pos="4788"/>
                <w:tab w:val="left" w:pos="6024"/>
                <w:tab w:val="left" w:pos="7389"/>
                <w:tab w:val="left" w:pos="14034"/>
              </w:tabs>
              <w:ind w:left="465"/>
              <w:rPr>
                <w:sz w:val="28"/>
                <w:szCs w:val="28"/>
                <w:lang w:val="ru-RU"/>
              </w:rPr>
            </w:pPr>
            <w:r w:rsidRPr="00C660A9">
              <w:rPr>
                <w:sz w:val="28"/>
                <w:szCs w:val="28"/>
                <w:lang w:val="ru-RU"/>
              </w:rPr>
              <w:t>анализировать</w:t>
            </w:r>
            <w:r w:rsidRPr="00C660A9">
              <w:rPr>
                <w:sz w:val="28"/>
                <w:szCs w:val="28"/>
                <w:lang w:val="ru-RU"/>
              </w:rPr>
              <w:tab/>
              <w:t>детали,</w:t>
            </w:r>
            <w:r w:rsidRPr="00C660A9">
              <w:rPr>
                <w:sz w:val="28"/>
                <w:szCs w:val="28"/>
                <w:lang w:val="ru-RU"/>
              </w:rPr>
              <w:tab/>
              <w:t>выявляющие</w:t>
            </w:r>
            <w:r w:rsidRPr="00C660A9">
              <w:rPr>
                <w:sz w:val="28"/>
                <w:szCs w:val="28"/>
                <w:lang w:val="ru-RU"/>
              </w:rPr>
              <w:tab/>
              <w:t>авторское</w:t>
            </w:r>
            <w:r w:rsidRPr="00C660A9">
              <w:rPr>
                <w:sz w:val="28"/>
                <w:szCs w:val="28"/>
                <w:lang w:val="ru-RU"/>
              </w:rPr>
              <w:tab/>
              <w:t>отношение</w:t>
            </w:r>
            <w:r w:rsidRPr="00C660A9">
              <w:rPr>
                <w:sz w:val="28"/>
                <w:szCs w:val="28"/>
                <w:lang w:val="ru-RU"/>
              </w:rPr>
              <w:tab/>
            </w:r>
            <w:r w:rsidRPr="00C660A9">
              <w:rPr>
                <w:spacing w:val="-5"/>
                <w:sz w:val="28"/>
                <w:szCs w:val="28"/>
                <w:lang w:val="ru-RU"/>
              </w:rPr>
              <w:t>к</w:t>
            </w:r>
            <w:r w:rsidRPr="00C660A9">
              <w:rPr>
                <w:spacing w:val="-57"/>
                <w:sz w:val="28"/>
                <w:szCs w:val="28"/>
                <w:lang w:val="ru-RU"/>
              </w:rPr>
              <w:t xml:space="preserve"> </w:t>
            </w:r>
            <w:r w:rsidRPr="00C660A9">
              <w:rPr>
                <w:sz w:val="28"/>
                <w:szCs w:val="28"/>
                <w:lang w:val="ru-RU"/>
              </w:rPr>
              <w:t>персонажам;</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rPr>
            </w:pPr>
            <w:r w:rsidRPr="00C660A9">
              <w:rPr>
                <w:sz w:val="28"/>
                <w:szCs w:val="28"/>
              </w:rPr>
              <w:t>определять</w:t>
            </w:r>
            <w:r w:rsidRPr="00C660A9">
              <w:rPr>
                <w:spacing w:val="-10"/>
                <w:sz w:val="28"/>
                <w:szCs w:val="28"/>
              </w:rPr>
              <w:t xml:space="preserve"> </w:t>
            </w:r>
            <w:r w:rsidRPr="00C660A9">
              <w:rPr>
                <w:sz w:val="28"/>
                <w:szCs w:val="28"/>
              </w:rPr>
              <w:t>художественные</w:t>
            </w:r>
            <w:r w:rsidRPr="00C660A9">
              <w:rPr>
                <w:spacing w:val="-9"/>
                <w:sz w:val="28"/>
                <w:szCs w:val="28"/>
              </w:rPr>
              <w:t xml:space="preserve"> </w:t>
            </w:r>
            <w:r w:rsidRPr="00C660A9">
              <w:rPr>
                <w:sz w:val="28"/>
                <w:szCs w:val="28"/>
              </w:rPr>
              <w:t>средства</w:t>
            </w:r>
            <w:r w:rsidRPr="00C660A9">
              <w:rPr>
                <w:spacing w:val="-9"/>
                <w:sz w:val="28"/>
                <w:szCs w:val="28"/>
              </w:rPr>
              <w:t xml:space="preserve"> </w:t>
            </w:r>
            <w:r w:rsidRPr="00C660A9">
              <w:rPr>
                <w:sz w:val="28"/>
                <w:szCs w:val="28"/>
              </w:rPr>
              <w:t>выразительности;</w:t>
            </w:r>
          </w:p>
          <w:p w:rsidR="009B5494" w:rsidRPr="00C660A9" w:rsidRDefault="009B5494" w:rsidP="00CD1877">
            <w:pPr>
              <w:pStyle w:val="TableParagraph"/>
              <w:numPr>
                <w:ilvl w:val="0"/>
                <w:numId w:val="14"/>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11"/>
                <w:sz w:val="28"/>
                <w:szCs w:val="28"/>
                <w:lang w:val="ru-RU"/>
              </w:rPr>
              <w:t xml:space="preserve"> </w:t>
            </w:r>
            <w:r w:rsidRPr="00C660A9">
              <w:rPr>
                <w:sz w:val="28"/>
                <w:szCs w:val="28"/>
                <w:lang w:val="ru-RU"/>
              </w:rPr>
              <w:t>со</w:t>
            </w:r>
            <w:r w:rsidRPr="00C660A9">
              <w:rPr>
                <w:spacing w:val="10"/>
                <w:sz w:val="28"/>
                <w:szCs w:val="28"/>
                <w:lang w:val="ru-RU"/>
              </w:rPr>
              <w:t xml:space="preserve"> </w:t>
            </w:r>
            <w:r w:rsidRPr="00C660A9">
              <w:rPr>
                <w:sz w:val="28"/>
                <w:szCs w:val="28"/>
                <w:lang w:val="ru-RU"/>
              </w:rPr>
              <w:t>словарями,</w:t>
            </w:r>
            <w:r w:rsidRPr="00C660A9">
              <w:rPr>
                <w:spacing w:val="10"/>
                <w:sz w:val="28"/>
                <w:szCs w:val="28"/>
                <w:lang w:val="ru-RU"/>
              </w:rPr>
              <w:t xml:space="preserve"> </w:t>
            </w:r>
            <w:r w:rsidRPr="00C660A9">
              <w:rPr>
                <w:sz w:val="28"/>
                <w:szCs w:val="28"/>
                <w:lang w:val="ru-RU"/>
              </w:rPr>
              <w:t>определять</w:t>
            </w:r>
            <w:r w:rsidRPr="00C660A9">
              <w:rPr>
                <w:spacing w:val="10"/>
                <w:sz w:val="28"/>
                <w:szCs w:val="28"/>
                <w:lang w:val="ru-RU"/>
              </w:rPr>
              <w:t xml:space="preserve"> </w:t>
            </w:r>
            <w:r w:rsidRPr="00C660A9">
              <w:rPr>
                <w:sz w:val="28"/>
                <w:szCs w:val="28"/>
                <w:lang w:val="ru-RU"/>
              </w:rPr>
              <w:t>значение</w:t>
            </w:r>
            <w:r w:rsidRPr="00C660A9">
              <w:rPr>
                <w:spacing w:val="10"/>
                <w:sz w:val="28"/>
                <w:szCs w:val="28"/>
                <w:lang w:val="ru-RU"/>
              </w:rPr>
              <w:t xml:space="preserve"> </w:t>
            </w:r>
            <w:r w:rsidRPr="00C660A9">
              <w:rPr>
                <w:sz w:val="28"/>
                <w:szCs w:val="28"/>
                <w:lang w:val="ru-RU"/>
              </w:rPr>
              <w:t>устаревших</w:t>
            </w:r>
            <w:r w:rsidRPr="00C660A9">
              <w:rPr>
                <w:spacing w:val="10"/>
                <w:sz w:val="28"/>
                <w:szCs w:val="28"/>
                <w:lang w:val="ru-RU"/>
              </w:rPr>
              <w:t xml:space="preserve"> </w:t>
            </w:r>
            <w:r w:rsidRPr="00C660A9">
              <w:rPr>
                <w:sz w:val="28"/>
                <w:szCs w:val="28"/>
                <w:lang w:val="ru-RU"/>
              </w:rPr>
              <w:t>слов</w:t>
            </w:r>
            <w:r w:rsidRPr="00C660A9">
              <w:rPr>
                <w:spacing w:val="55"/>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p w:rsidR="009B5494" w:rsidRPr="00C660A9" w:rsidRDefault="005F2C18" w:rsidP="00CD1877">
            <w:pPr>
              <w:pStyle w:val="TableParagraph"/>
              <w:numPr>
                <w:ilvl w:val="0"/>
                <w:numId w:val="14"/>
              </w:numPr>
              <w:tabs>
                <w:tab w:val="left" w:pos="465"/>
                <w:tab w:val="left" w:pos="466"/>
                <w:tab w:val="left" w:pos="2661"/>
                <w:tab w:val="left" w:pos="4242"/>
                <w:tab w:val="left" w:pos="4987"/>
                <w:tab w:val="left" w:pos="6412"/>
                <w:tab w:val="left" w:pos="6814"/>
                <w:tab w:val="left" w:pos="14034"/>
              </w:tabs>
              <w:ind w:left="465"/>
              <w:rPr>
                <w:sz w:val="28"/>
                <w:szCs w:val="28"/>
                <w:lang w:val="ru-RU"/>
              </w:rPr>
            </w:pPr>
            <w:r>
              <w:rPr>
                <w:sz w:val="28"/>
                <w:szCs w:val="28"/>
                <w:lang w:val="ru-RU"/>
              </w:rPr>
              <w:t xml:space="preserve">аргументированно высказывать своё </w:t>
            </w:r>
            <w:r w:rsidR="009B5494" w:rsidRPr="00C660A9">
              <w:rPr>
                <w:sz w:val="28"/>
                <w:szCs w:val="28"/>
                <w:lang w:val="ru-RU"/>
              </w:rPr>
              <w:t>отношение</w:t>
            </w:r>
            <w:r w:rsidR="009B5494" w:rsidRPr="00C660A9">
              <w:rPr>
                <w:sz w:val="28"/>
                <w:szCs w:val="28"/>
                <w:lang w:val="ru-RU"/>
              </w:rPr>
              <w:tab/>
              <w:t>к</w:t>
            </w:r>
            <w:r w:rsidR="009B5494" w:rsidRPr="00C660A9">
              <w:rPr>
                <w:sz w:val="28"/>
                <w:szCs w:val="28"/>
                <w:lang w:val="ru-RU"/>
              </w:rPr>
              <w:tab/>
            </w:r>
            <w:r w:rsidR="009B5494" w:rsidRPr="00C660A9">
              <w:rPr>
                <w:spacing w:val="-2"/>
                <w:sz w:val="28"/>
                <w:szCs w:val="28"/>
                <w:lang w:val="ru-RU"/>
              </w:rPr>
              <w:t>героям</w:t>
            </w:r>
            <w:r w:rsidR="009B5494" w:rsidRPr="00C660A9">
              <w:rPr>
                <w:spacing w:val="-57"/>
                <w:sz w:val="28"/>
                <w:szCs w:val="28"/>
                <w:lang w:val="ru-RU"/>
              </w:rPr>
              <w:t xml:space="preserve"> </w:t>
            </w:r>
            <w:r w:rsidR="009B5494" w:rsidRPr="00C660A9">
              <w:rPr>
                <w:sz w:val="28"/>
                <w:szCs w:val="28"/>
                <w:lang w:val="ru-RU"/>
              </w:rPr>
              <w:t>произведения;</w:t>
            </w:r>
          </w:p>
          <w:p w:rsidR="009B5494" w:rsidRPr="00C660A9" w:rsidRDefault="009B5494" w:rsidP="00CD1877">
            <w:pPr>
              <w:pStyle w:val="TableParagraph"/>
              <w:numPr>
                <w:ilvl w:val="0"/>
                <w:numId w:val="15"/>
              </w:numPr>
              <w:tabs>
                <w:tab w:val="left" w:pos="465"/>
                <w:tab w:val="left" w:pos="466"/>
                <w:tab w:val="left" w:pos="14034"/>
              </w:tabs>
              <w:ind w:hanging="361"/>
              <w:rPr>
                <w:sz w:val="28"/>
                <w:szCs w:val="28"/>
              </w:rPr>
            </w:pPr>
            <w:r w:rsidRPr="00C660A9">
              <w:rPr>
                <w:sz w:val="28"/>
                <w:szCs w:val="28"/>
              </w:rPr>
              <w:t>составлять</w:t>
            </w:r>
            <w:r w:rsidRPr="00C660A9">
              <w:rPr>
                <w:spacing w:val="-2"/>
                <w:sz w:val="28"/>
                <w:szCs w:val="28"/>
              </w:rPr>
              <w:t xml:space="preserve"> </w:t>
            </w:r>
            <w:r w:rsidRPr="00C660A9">
              <w:rPr>
                <w:sz w:val="28"/>
                <w:szCs w:val="28"/>
              </w:rPr>
              <w:t>отзыв</w:t>
            </w:r>
            <w:r w:rsidRPr="00C660A9">
              <w:rPr>
                <w:spacing w:val="-1"/>
                <w:sz w:val="28"/>
                <w:szCs w:val="28"/>
              </w:rPr>
              <w:t xml:space="preserve"> </w:t>
            </w:r>
            <w:r w:rsidRPr="00C660A9">
              <w:rPr>
                <w:sz w:val="28"/>
                <w:szCs w:val="28"/>
              </w:rPr>
              <w:t>о</w:t>
            </w:r>
            <w:r w:rsidRPr="00C660A9">
              <w:rPr>
                <w:spacing w:val="-1"/>
                <w:sz w:val="28"/>
                <w:szCs w:val="28"/>
              </w:rPr>
              <w:t xml:space="preserve"> </w:t>
            </w:r>
            <w:r w:rsidRPr="00C660A9">
              <w:rPr>
                <w:sz w:val="28"/>
                <w:szCs w:val="28"/>
              </w:rPr>
              <w:t>произведении.</w:t>
            </w:r>
          </w:p>
        </w:tc>
      </w:tr>
      <w:tr w:rsidR="009B5494" w:rsidRPr="00C660A9" w:rsidTr="00354D1C">
        <w:trPr>
          <w:trHeight w:val="2368"/>
        </w:trPr>
        <w:tc>
          <w:tcPr>
            <w:tcW w:w="2680" w:type="dxa"/>
            <w:vMerge w:val="restart"/>
          </w:tcPr>
          <w:p w:rsidR="009B5494" w:rsidRPr="00C660A9" w:rsidRDefault="009B5494" w:rsidP="00CD1877">
            <w:pPr>
              <w:pStyle w:val="TableParagraph"/>
              <w:tabs>
                <w:tab w:val="left" w:pos="14034"/>
              </w:tabs>
              <w:ind w:left="125" w:firstLine="0"/>
              <w:rPr>
                <w:sz w:val="28"/>
                <w:szCs w:val="28"/>
              </w:rPr>
            </w:pPr>
            <w:r w:rsidRPr="00C660A9">
              <w:rPr>
                <w:spacing w:val="-6"/>
                <w:sz w:val="28"/>
                <w:szCs w:val="28"/>
              </w:rPr>
              <w:lastRenderedPageBreak/>
              <w:t xml:space="preserve"> </w:t>
            </w:r>
          </w:p>
        </w:tc>
        <w:tc>
          <w:tcPr>
            <w:tcW w:w="4240" w:type="dxa"/>
          </w:tcPr>
          <w:p w:rsidR="009B5494" w:rsidRPr="00C660A9" w:rsidRDefault="009B5494" w:rsidP="00CD1877">
            <w:pPr>
              <w:pStyle w:val="TableParagraph"/>
              <w:tabs>
                <w:tab w:val="left" w:pos="14034"/>
              </w:tabs>
              <w:ind w:left="131" w:firstLine="0"/>
              <w:rPr>
                <w:sz w:val="28"/>
                <w:szCs w:val="28"/>
              </w:rPr>
            </w:pPr>
            <w:r w:rsidRPr="00C660A9">
              <w:rPr>
                <w:sz w:val="28"/>
                <w:szCs w:val="28"/>
                <w:lang w:val="ru-RU"/>
              </w:rPr>
              <w:t>Дж.</w:t>
            </w:r>
            <w:r w:rsidRPr="00C660A9">
              <w:rPr>
                <w:spacing w:val="-2"/>
                <w:sz w:val="28"/>
                <w:szCs w:val="28"/>
                <w:lang w:val="ru-RU"/>
              </w:rPr>
              <w:t xml:space="preserve"> </w:t>
            </w:r>
            <w:r w:rsidRPr="00C660A9">
              <w:rPr>
                <w:sz w:val="28"/>
                <w:szCs w:val="28"/>
                <w:lang w:val="ru-RU"/>
              </w:rPr>
              <w:t>Свифт.</w:t>
            </w:r>
            <w:r w:rsidRPr="00C660A9">
              <w:rPr>
                <w:spacing w:val="-1"/>
                <w:sz w:val="28"/>
                <w:szCs w:val="28"/>
                <w:lang w:val="ru-RU"/>
              </w:rPr>
              <w:t xml:space="preserve"> </w:t>
            </w:r>
            <w:r w:rsidRPr="00C660A9">
              <w:rPr>
                <w:sz w:val="28"/>
                <w:szCs w:val="28"/>
                <w:lang w:val="ru-RU"/>
              </w:rPr>
              <w:t>«Путешествия</w:t>
            </w:r>
            <w:r w:rsidRPr="00C660A9">
              <w:rPr>
                <w:spacing w:val="-14"/>
                <w:sz w:val="28"/>
                <w:szCs w:val="28"/>
                <w:lang w:val="ru-RU"/>
              </w:rPr>
              <w:t xml:space="preserve"> </w:t>
            </w:r>
            <w:r w:rsidRPr="00C660A9">
              <w:rPr>
                <w:sz w:val="28"/>
                <w:szCs w:val="28"/>
                <w:lang w:val="ru-RU"/>
              </w:rPr>
              <w:t>Гулливера»</w:t>
            </w:r>
            <w:r w:rsidRPr="00C660A9">
              <w:rPr>
                <w:spacing w:val="-57"/>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lang w:val="ru-RU"/>
              </w:rPr>
              <w:t>по</w:t>
            </w:r>
            <w:r w:rsidRPr="00C660A9">
              <w:rPr>
                <w:spacing w:val="-1"/>
                <w:sz w:val="28"/>
                <w:szCs w:val="28"/>
                <w:lang w:val="ru-RU"/>
              </w:rPr>
              <w:t xml:space="preserve"> </w:t>
            </w:r>
            <w:r w:rsidRPr="00C660A9">
              <w:rPr>
                <w:sz w:val="28"/>
                <w:szCs w:val="28"/>
                <w:lang w:val="ru-RU"/>
              </w:rPr>
              <w:t xml:space="preserve">выбору). </w:t>
            </w:r>
            <w:r w:rsidRPr="00C660A9">
              <w:rPr>
                <w:sz w:val="28"/>
                <w:szCs w:val="28"/>
              </w:rPr>
              <w:t>(2</w:t>
            </w:r>
            <w:r w:rsidRPr="00C660A9">
              <w:rPr>
                <w:spacing w:val="-1"/>
                <w:sz w:val="28"/>
                <w:szCs w:val="28"/>
              </w:rPr>
              <w:t xml:space="preserve"> </w:t>
            </w:r>
            <w:r w:rsidRPr="00C660A9">
              <w:rPr>
                <w:sz w:val="28"/>
                <w:szCs w:val="28"/>
              </w:rPr>
              <w:t>ч.)</w:t>
            </w:r>
          </w:p>
        </w:tc>
        <w:tc>
          <w:tcPr>
            <w:tcW w:w="8106" w:type="dxa"/>
          </w:tcPr>
          <w:p w:rsidR="009B5494" w:rsidRPr="00C660A9" w:rsidRDefault="005F2C18" w:rsidP="00CD1877">
            <w:pPr>
              <w:pStyle w:val="TableParagraph"/>
              <w:numPr>
                <w:ilvl w:val="0"/>
                <w:numId w:val="12"/>
              </w:numPr>
              <w:tabs>
                <w:tab w:val="left" w:pos="465"/>
                <w:tab w:val="left" w:pos="466"/>
                <w:tab w:val="left" w:pos="14034"/>
              </w:tabs>
              <w:ind w:hanging="361"/>
              <w:rPr>
                <w:sz w:val="28"/>
                <w:szCs w:val="28"/>
                <w:lang w:val="ru-RU"/>
              </w:rPr>
            </w:pPr>
            <w:r>
              <w:rPr>
                <w:sz w:val="28"/>
                <w:szCs w:val="28"/>
                <w:lang w:val="ru-RU"/>
              </w:rPr>
              <w:t xml:space="preserve">читать произведение, отвечать на </w:t>
            </w:r>
            <w:r w:rsidR="009B5494" w:rsidRPr="00C660A9">
              <w:rPr>
                <w:sz w:val="28"/>
                <w:szCs w:val="28"/>
                <w:lang w:val="ru-RU"/>
              </w:rPr>
              <w:t xml:space="preserve">вопросы, </w:t>
            </w:r>
            <w:r w:rsidR="009B5494" w:rsidRPr="00C660A9">
              <w:rPr>
                <w:spacing w:val="-1"/>
                <w:sz w:val="28"/>
                <w:szCs w:val="28"/>
                <w:lang w:val="ru-RU"/>
              </w:rPr>
              <w:t xml:space="preserve">анализировать </w:t>
            </w:r>
            <w:r w:rsidR="009B5494" w:rsidRPr="00C660A9">
              <w:rPr>
                <w:spacing w:val="-57"/>
                <w:sz w:val="28"/>
                <w:szCs w:val="28"/>
                <w:lang w:val="ru-RU"/>
              </w:rPr>
              <w:t xml:space="preserve"> </w:t>
            </w:r>
            <w:r w:rsidR="009B5494" w:rsidRPr="00C660A9">
              <w:rPr>
                <w:sz w:val="28"/>
                <w:szCs w:val="28"/>
                <w:lang w:val="ru-RU"/>
              </w:rPr>
              <w:t>отдельные</w:t>
            </w:r>
            <w:r w:rsidR="009B5494" w:rsidRPr="00C660A9">
              <w:rPr>
                <w:spacing w:val="-1"/>
                <w:sz w:val="28"/>
                <w:szCs w:val="28"/>
                <w:lang w:val="ru-RU"/>
              </w:rPr>
              <w:t xml:space="preserve"> </w:t>
            </w:r>
            <w:r w:rsidR="009B5494" w:rsidRPr="00C660A9">
              <w:rPr>
                <w:sz w:val="28"/>
                <w:szCs w:val="28"/>
                <w:lang w:val="ru-RU"/>
              </w:rPr>
              <w:t xml:space="preserve">фрагменты; </w:t>
            </w:r>
          </w:p>
          <w:p w:rsidR="009B5494" w:rsidRPr="00C660A9" w:rsidRDefault="009B5494" w:rsidP="00CD1877">
            <w:pPr>
              <w:pStyle w:val="TableParagraph"/>
              <w:numPr>
                <w:ilvl w:val="0"/>
                <w:numId w:val="12"/>
              </w:numPr>
              <w:tabs>
                <w:tab w:val="left" w:pos="465"/>
                <w:tab w:val="left" w:pos="466"/>
                <w:tab w:val="left" w:pos="14034"/>
              </w:tabs>
              <w:ind w:hanging="361"/>
              <w:rPr>
                <w:sz w:val="28"/>
                <w:szCs w:val="28"/>
                <w:lang w:val="ru-RU"/>
              </w:rPr>
            </w:pPr>
            <w:r w:rsidRPr="00C660A9">
              <w:rPr>
                <w:sz w:val="28"/>
                <w:szCs w:val="28"/>
                <w:lang w:val="ru-RU"/>
              </w:rPr>
              <w:t>определять</w:t>
            </w:r>
            <w:r w:rsidRPr="00C660A9">
              <w:rPr>
                <w:spacing w:val="-3"/>
                <w:sz w:val="28"/>
                <w:szCs w:val="28"/>
                <w:lang w:val="ru-RU"/>
              </w:rPr>
              <w:t xml:space="preserve"> </w:t>
            </w:r>
            <w:r w:rsidRPr="00C660A9">
              <w:rPr>
                <w:sz w:val="28"/>
                <w:szCs w:val="28"/>
                <w:lang w:val="ru-RU"/>
              </w:rPr>
              <w:t>жанровую</w:t>
            </w:r>
            <w:r w:rsidRPr="00C660A9">
              <w:rPr>
                <w:spacing w:val="-3"/>
                <w:sz w:val="28"/>
                <w:szCs w:val="28"/>
                <w:lang w:val="ru-RU"/>
              </w:rPr>
              <w:t xml:space="preserve"> </w:t>
            </w:r>
            <w:r w:rsidRPr="00C660A9">
              <w:rPr>
                <w:sz w:val="28"/>
                <w:szCs w:val="28"/>
                <w:lang w:val="ru-RU"/>
              </w:rPr>
              <w:t>особенность</w:t>
            </w:r>
            <w:r w:rsidRPr="00C660A9">
              <w:rPr>
                <w:spacing w:val="-3"/>
                <w:sz w:val="28"/>
                <w:szCs w:val="28"/>
                <w:lang w:val="ru-RU"/>
              </w:rPr>
              <w:t xml:space="preserve"> </w:t>
            </w:r>
            <w:r w:rsidRPr="00C660A9">
              <w:rPr>
                <w:sz w:val="28"/>
                <w:szCs w:val="28"/>
                <w:lang w:val="ru-RU"/>
              </w:rPr>
              <w:t>произведения;</w:t>
            </w:r>
          </w:p>
          <w:p w:rsidR="009B5494" w:rsidRPr="005F2C18" w:rsidRDefault="009B5494" w:rsidP="005F2C18">
            <w:pPr>
              <w:pStyle w:val="TableParagraph"/>
              <w:numPr>
                <w:ilvl w:val="0"/>
                <w:numId w:val="12"/>
              </w:numPr>
              <w:tabs>
                <w:tab w:val="left" w:pos="465"/>
                <w:tab w:val="left" w:pos="466"/>
                <w:tab w:val="left" w:pos="14034"/>
              </w:tabs>
              <w:ind w:hanging="361"/>
              <w:rPr>
                <w:sz w:val="28"/>
                <w:szCs w:val="28"/>
                <w:lang w:val="ru-RU"/>
              </w:rPr>
            </w:pPr>
            <w:r w:rsidRPr="00C660A9">
              <w:rPr>
                <w:sz w:val="28"/>
                <w:szCs w:val="28"/>
                <w:lang w:val="ru-RU"/>
              </w:rPr>
              <w:t>характеризовать</w:t>
            </w:r>
            <w:r w:rsidRPr="00C660A9">
              <w:rPr>
                <w:spacing w:val="-8"/>
                <w:sz w:val="28"/>
                <w:szCs w:val="28"/>
                <w:lang w:val="ru-RU"/>
              </w:rPr>
              <w:t xml:space="preserve"> </w:t>
            </w:r>
            <w:r w:rsidRPr="00C660A9">
              <w:rPr>
                <w:sz w:val="28"/>
                <w:szCs w:val="28"/>
                <w:lang w:val="ru-RU"/>
              </w:rPr>
              <w:t>главного</w:t>
            </w:r>
            <w:r w:rsidRPr="00C660A9">
              <w:rPr>
                <w:spacing w:val="-8"/>
                <w:sz w:val="28"/>
                <w:szCs w:val="28"/>
                <w:lang w:val="ru-RU"/>
              </w:rPr>
              <w:t xml:space="preserve"> </w:t>
            </w:r>
            <w:r w:rsidRPr="00C660A9">
              <w:rPr>
                <w:sz w:val="28"/>
                <w:szCs w:val="28"/>
                <w:lang w:val="ru-RU"/>
              </w:rPr>
              <w:t>героя,</w:t>
            </w:r>
            <w:r w:rsidRPr="00C660A9">
              <w:rPr>
                <w:spacing w:val="-7"/>
                <w:sz w:val="28"/>
                <w:szCs w:val="28"/>
                <w:lang w:val="ru-RU"/>
              </w:rPr>
              <w:t xml:space="preserve"> </w:t>
            </w:r>
            <w:r w:rsidRPr="00C660A9">
              <w:rPr>
                <w:sz w:val="28"/>
                <w:szCs w:val="28"/>
                <w:lang w:val="ru-RU"/>
              </w:rPr>
              <w:t>выявлять</w:t>
            </w:r>
            <w:r w:rsidRPr="00C660A9">
              <w:rPr>
                <w:spacing w:val="-8"/>
                <w:sz w:val="28"/>
                <w:szCs w:val="28"/>
                <w:lang w:val="ru-RU"/>
              </w:rPr>
              <w:t xml:space="preserve"> </w:t>
            </w:r>
            <w:r w:rsidRPr="00C660A9">
              <w:rPr>
                <w:sz w:val="28"/>
                <w:szCs w:val="28"/>
                <w:lang w:val="ru-RU"/>
              </w:rPr>
              <w:t>своё</w:t>
            </w:r>
            <w:r w:rsidRPr="00C660A9">
              <w:rPr>
                <w:spacing w:val="-7"/>
                <w:sz w:val="28"/>
                <w:szCs w:val="28"/>
                <w:lang w:val="ru-RU"/>
              </w:rPr>
              <w:t xml:space="preserve"> </w:t>
            </w:r>
            <w:r w:rsidRPr="00C660A9">
              <w:rPr>
                <w:sz w:val="28"/>
                <w:szCs w:val="28"/>
                <w:lang w:val="ru-RU"/>
              </w:rPr>
              <w:t>отношение</w:t>
            </w:r>
            <w:r w:rsidRPr="00C660A9">
              <w:rPr>
                <w:spacing w:val="-8"/>
                <w:sz w:val="28"/>
                <w:szCs w:val="28"/>
                <w:lang w:val="ru-RU"/>
              </w:rPr>
              <w:t xml:space="preserve"> </w:t>
            </w:r>
            <w:r w:rsidRPr="00C660A9">
              <w:rPr>
                <w:sz w:val="28"/>
                <w:szCs w:val="28"/>
                <w:lang w:val="ru-RU"/>
              </w:rPr>
              <w:t>к</w:t>
            </w:r>
            <w:r w:rsidRPr="00C660A9">
              <w:rPr>
                <w:spacing w:val="-7"/>
                <w:sz w:val="28"/>
                <w:szCs w:val="28"/>
                <w:lang w:val="ru-RU"/>
              </w:rPr>
              <w:t xml:space="preserve"> </w:t>
            </w:r>
            <w:r w:rsidRPr="00C660A9">
              <w:rPr>
                <w:sz w:val="28"/>
                <w:szCs w:val="28"/>
                <w:lang w:val="ru-RU"/>
              </w:rPr>
              <w:t>нему;</w:t>
            </w:r>
            <w:r w:rsidR="005F2C18">
              <w:rPr>
                <w:sz w:val="28"/>
                <w:szCs w:val="28"/>
                <w:lang w:val="ru-RU"/>
              </w:rPr>
              <w:t xml:space="preserve"> </w:t>
            </w:r>
            <w:r w:rsidRPr="005F2C18">
              <w:rPr>
                <w:sz w:val="28"/>
                <w:szCs w:val="28"/>
                <w:lang w:val="ru-RU"/>
              </w:rPr>
              <w:t>сопоставлять</w:t>
            </w:r>
            <w:r w:rsidRPr="005F2C18">
              <w:rPr>
                <w:spacing w:val="6"/>
                <w:sz w:val="28"/>
                <w:szCs w:val="28"/>
                <w:lang w:val="ru-RU"/>
              </w:rPr>
              <w:t xml:space="preserve"> </w:t>
            </w:r>
            <w:r w:rsidRPr="005F2C18">
              <w:rPr>
                <w:sz w:val="28"/>
                <w:szCs w:val="28"/>
                <w:lang w:val="ru-RU"/>
              </w:rPr>
              <w:t>художественные</w:t>
            </w:r>
            <w:r w:rsidRPr="005F2C18">
              <w:rPr>
                <w:spacing w:val="6"/>
                <w:sz w:val="28"/>
                <w:szCs w:val="28"/>
                <w:lang w:val="ru-RU"/>
              </w:rPr>
              <w:t xml:space="preserve"> </w:t>
            </w:r>
            <w:r w:rsidRPr="005F2C18">
              <w:rPr>
                <w:sz w:val="28"/>
                <w:szCs w:val="28"/>
                <w:lang w:val="ru-RU"/>
              </w:rPr>
              <w:t>тексты</w:t>
            </w:r>
            <w:r w:rsidRPr="005F2C18">
              <w:rPr>
                <w:spacing w:val="51"/>
                <w:sz w:val="28"/>
                <w:szCs w:val="28"/>
                <w:lang w:val="ru-RU"/>
              </w:rPr>
              <w:t xml:space="preserve"> </w:t>
            </w:r>
            <w:r w:rsidRPr="005F2C18">
              <w:rPr>
                <w:sz w:val="28"/>
                <w:szCs w:val="28"/>
                <w:lang w:val="ru-RU"/>
              </w:rPr>
              <w:t>с</w:t>
            </w:r>
            <w:r w:rsidRPr="005F2C18">
              <w:rPr>
                <w:spacing w:val="51"/>
                <w:sz w:val="28"/>
                <w:szCs w:val="28"/>
                <w:lang w:val="ru-RU"/>
              </w:rPr>
              <w:t xml:space="preserve"> </w:t>
            </w:r>
            <w:r w:rsidRPr="005F2C18">
              <w:rPr>
                <w:sz w:val="28"/>
                <w:szCs w:val="28"/>
                <w:lang w:val="ru-RU"/>
              </w:rPr>
              <w:t>произведениями</w:t>
            </w:r>
            <w:r w:rsidRPr="005F2C18">
              <w:rPr>
                <w:spacing w:val="52"/>
                <w:sz w:val="28"/>
                <w:szCs w:val="28"/>
                <w:lang w:val="ru-RU"/>
              </w:rPr>
              <w:t xml:space="preserve"> </w:t>
            </w:r>
            <w:r w:rsidRPr="005F2C18">
              <w:rPr>
                <w:sz w:val="28"/>
                <w:szCs w:val="28"/>
                <w:lang w:val="ru-RU"/>
              </w:rPr>
              <w:t>других</w:t>
            </w:r>
            <w:r w:rsidRPr="005F2C18">
              <w:rPr>
                <w:spacing w:val="-57"/>
                <w:sz w:val="28"/>
                <w:szCs w:val="28"/>
                <w:lang w:val="ru-RU"/>
              </w:rPr>
              <w:t xml:space="preserve"> </w:t>
            </w:r>
            <w:r w:rsidRPr="005F2C18">
              <w:rPr>
                <w:sz w:val="28"/>
                <w:szCs w:val="28"/>
                <w:lang w:val="ru-RU"/>
              </w:rPr>
              <w:t>видов</w:t>
            </w:r>
            <w:r w:rsidRPr="005F2C18">
              <w:rPr>
                <w:spacing w:val="-1"/>
                <w:sz w:val="28"/>
                <w:szCs w:val="28"/>
                <w:lang w:val="ru-RU"/>
              </w:rPr>
              <w:t xml:space="preserve"> </w:t>
            </w:r>
            <w:r w:rsidRPr="005F2C18">
              <w:rPr>
                <w:sz w:val="28"/>
                <w:szCs w:val="28"/>
                <w:lang w:val="ru-RU"/>
              </w:rPr>
              <w:t>искусств;</w:t>
            </w:r>
            <w:r w:rsidR="005F2C18">
              <w:rPr>
                <w:sz w:val="28"/>
                <w:szCs w:val="28"/>
                <w:lang w:val="ru-RU"/>
              </w:rPr>
              <w:t xml:space="preserve"> </w:t>
            </w:r>
            <w:r w:rsidRPr="005F2C18">
              <w:rPr>
                <w:sz w:val="28"/>
                <w:szCs w:val="28"/>
                <w:lang w:val="ru-RU"/>
              </w:rPr>
              <w:t>составлять</w:t>
            </w:r>
            <w:r w:rsidRPr="005F2C18">
              <w:rPr>
                <w:spacing w:val="-1"/>
                <w:sz w:val="28"/>
                <w:szCs w:val="28"/>
                <w:lang w:val="ru-RU"/>
              </w:rPr>
              <w:t xml:space="preserve"> </w:t>
            </w:r>
            <w:r w:rsidRPr="005F2C18">
              <w:rPr>
                <w:sz w:val="28"/>
                <w:szCs w:val="28"/>
                <w:lang w:val="ru-RU"/>
              </w:rPr>
              <w:t>письменный</w:t>
            </w:r>
            <w:r w:rsidRPr="005F2C18">
              <w:rPr>
                <w:spacing w:val="-1"/>
                <w:sz w:val="28"/>
                <w:szCs w:val="28"/>
                <w:lang w:val="ru-RU"/>
              </w:rPr>
              <w:t xml:space="preserve"> </w:t>
            </w:r>
            <w:r w:rsidRPr="005F2C18">
              <w:rPr>
                <w:sz w:val="28"/>
                <w:szCs w:val="28"/>
                <w:lang w:val="ru-RU"/>
              </w:rPr>
              <w:t>отзыв</w:t>
            </w:r>
            <w:r w:rsidRPr="005F2C18">
              <w:rPr>
                <w:spacing w:val="-1"/>
                <w:sz w:val="28"/>
                <w:szCs w:val="28"/>
                <w:lang w:val="ru-RU"/>
              </w:rPr>
              <w:t xml:space="preserve"> </w:t>
            </w:r>
            <w:r w:rsidRPr="005F2C18">
              <w:rPr>
                <w:sz w:val="28"/>
                <w:szCs w:val="28"/>
                <w:lang w:val="ru-RU"/>
              </w:rPr>
              <w:t>о</w:t>
            </w:r>
            <w:r w:rsidRPr="005F2C18">
              <w:rPr>
                <w:spacing w:val="-1"/>
                <w:sz w:val="28"/>
                <w:szCs w:val="28"/>
                <w:lang w:val="ru-RU"/>
              </w:rPr>
              <w:t xml:space="preserve"> </w:t>
            </w:r>
            <w:r w:rsidRPr="005F2C18">
              <w:rPr>
                <w:sz w:val="28"/>
                <w:szCs w:val="28"/>
                <w:lang w:val="ru-RU"/>
              </w:rPr>
              <w:t>произведении.</w:t>
            </w:r>
          </w:p>
        </w:tc>
      </w:tr>
      <w:tr w:rsidR="009B5494" w:rsidRPr="00C660A9" w:rsidTr="00F453E8">
        <w:trPr>
          <w:trHeight w:val="530"/>
        </w:trPr>
        <w:tc>
          <w:tcPr>
            <w:tcW w:w="2680" w:type="dxa"/>
            <w:vMerge/>
            <w:tcBorders>
              <w:top w:val="single" w:sz="4" w:space="0" w:color="auto"/>
              <w:bottom w:val="nil"/>
            </w:tcBorders>
          </w:tcPr>
          <w:p w:rsidR="009B5494" w:rsidRPr="00C660A9" w:rsidRDefault="009B5494" w:rsidP="00CD1877">
            <w:pPr>
              <w:tabs>
                <w:tab w:val="left" w:pos="14034"/>
              </w:tabs>
              <w:rPr>
                <w:rFonts w:ascii="Times New Roman" w:hAnsi="Times New Roman" w:cs="Times New Roman"/>
                <w:sz w:val="28"/>
                <w:szCs w:val="28"/>
                <w:lang w:val="ru-RU"/>
              </w:rPr>
            </w:pPr>
          </w:p>
        </w:tc>
        <w:tc>
          <w:tcPr>
            <w:tcW w:w="4240" w:type="dxa"/>
            <w:tcBorders>
              <w:top w:val="single" w:sz="4" w:space="0" w:color="auto"/>
            </w:tcBorders>
          </w:tcPr>
          <w:p w:rsidR="000C0D9C" w:rsidRPr="00C660A9" w:rsidRDefault="000C0D9C" w:rsidP="00CD1877">
            <w:pPr>
              <w:pStyle w:val="TableParagraph"/>
              <w:tabs>
                <w:tab w:val="left" w:pos="14034"/>
              </w:tabs>
              <w:ind w:left="131" w:firstLine="0"/>
              <w:rPr>
                <w:sz w:val="28"/>
                <w:szCs w:val="28"/>
                <w:lang w:val="ru-RU"/>
              </w:rPr>
            </w:pPr>
            <w:r w:rsidRPr="00C660A9">
              <w:rPr>
                <w:sz w:val="28"/>
                <w:szCs w:val="28"/>
                <w:lang w:val="ru-RU"/>
              </w:rPr>
              <w:t>Произведения</w:t>
            </w:r>
            <w:r w:rsidRPr="00C660A9">
              <w:rPr>
                <w:spacing w:val="1"/>
                <w:sz w:val="28"/>
                <w:szCs w:val="28"/>
                <w:lang w:val="ru-RU"/>
              </w:rPr>
              <w:t xml:space="preserve"> </w:t>
            </w:r>
            <w:r w:rsidRPr="00C660A9">
              <w:rPr>
                <w:sz w:val="28"/>
                <w:szCs w:val="28"/>
                <w:lang w:val="ru-RU"/>
              </w:rPr>
              <w:t>зарубежных писателей</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тему</w:t>
            </w:r>
            <w:r w:rsidRPr="00C660A9">
              <w:rPr>
                <w:spacing w:val="1"/>
                <w:sz w:val="28"/>
                <w:szCs w:val="28"/>
                <w:lang w:val="ru-RU"/>
              </w:rPr>
              <w:t xml:space="preserve"> </w:t>
            </w:r>
            <w:r w:rsidRPr="00C660A9">
              <w:rPr>
                <w:sz w:val="28"/>
                <w:szCs w:val="28"/>
                <w:lang w:val="ru-RU"/>
              </w:rPr>
              <w:t>взросления</w:t>
            </w:r>
            <w:r w:rsidRPr="00C660A9">
              <w:rPr>
                <w:spacing w:val="1"/>
                <w:sz w:val="28"/>
                <w:szCs w:val="28"/>
                <w:lang w:val="ru-RU"/>
              </w:rPr>
              <w:t xml:space="preserve"> </w:t>
            </w:r>
            <w:r w:rsidRPr="00C660A9">
              <w:rPr>
                <w:sz w:val="28"/>
                <w:szCs w:val="28"/>
                <w:lang w:val="ru-RU"/>
              </w:rPr>
              <w:t>человека</w:t>
            </w:r>
            <w:r w:rsidRPr="00C660A9">
              <w:rPr>
                <w:spacing w:val="6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23"/>
                <w:sz w:val="28"/>
                <w:szCs w:val="28"/>
                <w:lang w:val="ru-RU"/>
              </w:rPr>
              <w:t xml:space="preserve"> </w:t>
            </w:r>
            <w:r w:rsidRPr="00C660A9">
              <w:rPr>
                <w:sz w:val="28"/>
                <w:szCs w:val="28"/>
                <w:lang w:val="ru-RU"/>
              </w:rPr>
              <w:t>двух).</w:t>
            </w:r>
            <w:r w:rsidRPr="00C660A9">
              <w:rPr>
                <w:spacing w:val="23"/>
                <w:sz w:val="28"/>
                <w:szCs w:val="28"/>
                <w:lang w:val="ru-RU"/>
              </w:rPr>
              <w:t xml:space="preserve"> </w:t>
            </w:r>
            <w:r w:rsidRPr="00C660A9">
              <w:rPr>
                <w:sz w:val="28"/>
                <w:szCs w:val="28"/>
                <w:lang w:val="ru-RU"/>
              </w:rPr>
              <w:t>Например,</w:t>
            </w:r>
            <w:r w:rsidRPr="00C660A9">
              <w:rPr>
                <w:spacing w:val="23"/>
                <w:sz w:val="28"/>
                <w:szCs w:val="28"/>
                <w:lang w:val="ru-RU"/>
              </w:rPr>
              <w:t xml:space="preserve"> </w:t>
            </w:r>
            <w:r w:rsidRPr="00C660A9">
              <w:rPr>
                <w:sz w:val="28"/>
                <w:szCs w:val="28"/>
                <w:lang w:val="ru-RU"/>
              </w:rPr>
              <w:t>Ж.</w:t>
            </w:r>
            <w:r w:rsidRPr="00C660A9">
              <w:rPr>
                <w:spacing w:val="9"/>
                <w:sz w:val="28"/>
                <w:szCs w:val="28"/>
                <w:lang w:val="ru-RU"/>
              </w:rPr>
              <w:t xml:space="preserve"> </w:t>
            </w:r>
            <w:r w:rsidRPr="00C660A9">
              <w:rPr>
                <w:sz w:val="28"/>
                <w:szCs w:val="28"/>
                <w:lang w:val="ru-RU"/>
              </w:rPr>
              <w:t>Верн.</w:t>
            </w:r>
          </w:p>
          <w:p w:rsidR="009B5494" w:rsidRPr="005F2C18" w:rsidRDefault="000C0D9C" w:rsidP="00CD1877">
            <w:pPr>
              <w:pStyle w:val="TableParagraph"/>
              <w:tabs>
                <w:tab w:val="left" w:pos="14034"/>
              </w:tabs>
              <w:ind w:left="131" w:firstLine="0"/>
              <w:rPr>
                <w:sz w:val="28"/>
                <w:szCs w:val="28"/>
                <w:lang w:val="ru-RU"/>
              </w:rPr>
            </w:pPr>
            <w:r w:rsidRPr="00C660A9">
              <w:rPr>
                <w:sz w:val="28"/>
                <w:szCs w:val="28"/>
                <w:lang w:val="ru-RU"/>
              </w:rPr>
              <w:t>«Дети</w:t>
            </w:r>
            <w:r w:rsidRPr="00C660A9">
              <w:rPr>
                <w:spacing w:val="1"/>
                <w:sz w:val="28"/>
                <w:szCs w:val="28"/>
                <w:lang w:val="ru-RU"/>
              </w:rPr>
              <w:t xml:space="preserve"> </w:t>
            </w:r>
            <w:r w:rsidRPr="00C660A9">
              <w:rPr>
                <w:sz w:val="28"/>
                <w:szCs w:val="28"/>
                <w:lang w:val="ru-RU"/>
              </w:rPr>
              <w:t>капитана</w:t>
            </w:r>
            <w:r w:rsidRPr="00C660A9">
              <w:rPr>
                <w:spacing w:val="1"/>
                <w:sz w:val="28"/>
                <w:szCs w:val="28"/>
                <w:lang w:val="ru-RU"/>
              </w:rPr>
              <w:t xml:space="preserve"> </w:t>
            </w:r>
            <w:r w:rsidRPr="00C660A9">
              <w:rPr>
                <w:sz w:val="28"/>
                <w:szCs w:val="28"/>
                <w:lang w:val="ru-RU"/>
              </w:rPr>
              <w:t>Гранта»</w:t>
            </w:r>
            <w:r w:rsidRPr="00C660A9">
              <w:rPr>
                <w:spacing w:val="1"/>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lang w:val="ru-RU"/>
              </w:rPr>
              <w:t>по</w:t>
            </w:r>
            <w:r w:rsidRPr="00C660A9">
              <w:rPr>
                <w:spacing w:val="1"/>
                <w:sz w:val="28"/>
                <w:szCs w:val="28"/>
                <w:lang w:val="ru-RU"/>
              </w:rPr>
              <w:t xml:space="preserve"> </w:t>
            </w:r>
            <w:r w:rsidR="005F2C18">
              <w:rPr>
                <w:sz w:val="28"/>
                <w:szCs w:val="28"/>
                <w:lang w:val="ru-RU"/>
              </w:rPr>
              <w:t xml:space="preserve">выбору); Х. Ли </w:t>
            </w:r>
            <w:r w:rsidRPr="00C660A9">
              <w:rPr>
                <w:spacing w:val="-2"/>
                <w:sz w:val="28"/>
                <w:szCs w:val="28"/>
                <w:lang w:val="ru-RU"/>
              </w:rPr>
              <w:t>«Убить</w:t>
            </w:r>
            <w:r w:rsidRPr="00C660A9">
              <w:rPr>
                <w:spacing w:val="-58"/>
                <w:sz w:val="28"/>
                <w:szCs w:val="28"/>
                <w:lang w:val="ru-RU"/>
              </w:rPr>
              <w:t xml:space="preserve"> </w:t>
            </w:r>
            <w:r w:rsidRPr="00C660A9">
              <w:rPr>
                <w:sz w:val="28"/>
                <w:szCs w:val="28"/>
                <w:lang w:val="ru-RU"/>
              </w:rPr>
              <w:t>пересмешника» (главы по выбору) и</w:t>
            </w:r>
            <w:r w:rsidRPr="00C660A9">
              <w:rPr>
                <w:spacing w:val="1"/>
                <w:sz w:val="28"/>
                <w:szCs w:val="28"/>
                <w:lang w:val="ru-RU"/>
              </w:rPr>
              <w:t xml:space="preserve"> </w:t>
            </w:r>
            <w:r w:rsidRPr="00C660A9">
              <w:rPr>
                <w:sz w:val="28"/>
                <w:szCs w:val="28"/>
                <w:lang w:val="ru-RU"/>
              </w:rPr>
              <w:t xml:space="preserve">др. </w:t>
            </w:r>
            <w:r w:rsidRPr="005F2C18">
              <w:rPr>
                <w:sz w:val="28"/>
                <w:szCs w:val="28"/>
                <w:lang w:val="ru-RU"/>
              </w:rPr>
              <w:t>(4 ч.)</w:t>
            </w:r>
          </w:p>
        </w:tc>
        <w:tc>
          <w:tcPr>
            <w:tcW w:w="8106" w:type="dxa"/>
          </w:tcPr>
          <w:p w:rsidR="000C0D9C" w:rsidRPr="00C660A9" w:rsidRDefault="000C0D9C" w:rsidP="00CD1877">
            <w:pPr>
              <w:pStyle w:val="TableParagraph"/>
              <w:numPr>
                <w:ilvl w:val="0"/>
                <w:numId w:val="13"/>
              </w:numPr>
              <w:tabs>
                <w:tab w:val="left" w:pos="465"/>
                <w:tab w:val="left" w:pos="466"/>
                <w:tab w:val="left" w:pos="14034"/>
              </w:tabs>
              <w:rPr>
                <w:sz w:val="28"/>
                <w:szCs w:val="28"/>
              </w:rPr>
            </w:pPr>
            <w:r w:rsidRPr="00C660A9">
              <w:rPr>
                <w:sz w:val="28"/>
                <w:szCs w:val="28"/>
              </w:rPr>
              <w:t>читать,</w:t>
            </w:r>
            <w:r w:rsidRPr="00C660A9">
              <w:rPr>
                <w:spacing w:val="-5"/>
                <w:sz w:val="28"/>
                <w:szCs w:val="28"/>
              </w:rPr>
              <w:t xml:space="preserve"> </w:t>
            </w:r>
            <w:r w:rsidRPr="00C660A9">
              <w:rPr>
                <w:sz w:val="28"/>
                <w:szCs w:val="28"/>
              </w:rPr>
              <w:t>отвечать</w:t>
            </w:r>
            <w:r w:rsidRPr="00C660A9">
              <w:rPr>
                <w:spacing w:val="-5"/>
                <w:sz w:val="28"/>
                <w:szCs w:val="28"/>
              </w:rPr>
              <w:t xml:space="preserve"> </w:t>
            </w:r>
            <w:r w:rsidRPr="00C660A9">
              <w:rPr>
                <w:sz w:val="28"/>
                <w:szCs w:val="28"/>
              </w:rPr>
              <w:t>на</w:t>
            </w:r>
            <w:r w:rsidRPr="00C660A9">
              <w:rPr>
                <w:spacing w:val="-5"/>
                <w:sz w:val="28"/>
                <w:szCs w:val="28"/>
              </w:rPr>
              <w:t xml:space="preserve"> </w:t>
            </w:r>
            <w:r w:rsidRPr="00C660A9">
              <w:rPr>
                <w:sz w:val="28"/>
                <w:szCs w:val="28"/>
              </w:rPr>
              <w:t>вопросы;</w:t>
            </w:r>
          </w:p>
          <w:p w:rsidR="000C0D9C" w:rsidRPr="00C660A9" w:rsidRDefault="000C0D9C" w:rsidP="00CD1877">
            <w:pPr>
              <w:pStyle w:val="TableParagraph"/>
              <w:numPr>
                <w:ilvl w:val="0"/>
                <w:numId w:val="13"/>
              </w:numPr>
              <w:tabs>
                <w:tab w:val="left" w:pos="465"/>
                <w:tab w:val="left" w:pos="466"/>
                <w:tab w:val="left" w:pos="2292"/>
                <w:tab w:val="left" w:pos="4069"/>
                <w:tab w:val="left" w:pos="5152"/>
                <w:tab w:val="left" w:pos="14034"/>
              </w:tabs>
              <w:rPr>
                <w:sz w:val="28"/>
                <w:szCs w:val="28"/>
                <w:lang w:val="ru-RU"/>
              </w:rPr>
            </w:pPr>
            <w:r w:rsidRPr="00C660A9">
              <w:rPr>
                <w:sz w:val="28"/>
                <w:szCs w:val="28"/>
                <w:lang w:val="ru-RU"/>
              </w:rPr>
              <w:t>самостоятельно формулировать вопросы к</w:t>
            </w:r>
            <w:r w:rsidRPr="00C660A9">
              <w:rPr>
                <w:spacing w:val="5"/>
                <w:sz w:val="28"/>
                <w:szCs w:val="28"/>
                <w:lang w:val="ru-RU"/>
              </w:rPr>
              <w:t xml:space="preserve"> </w:t>
            </w:r>
            <w:r w:rsidRPr="00C660A9">
              <w:rPr>
                <w:sz w:val="28"/>
                <w:szCs w:val="28"/>
                <w:lang w:val="ru-RU"/>
              </w:rPr>
              <w:t>произведению</w:t>
            </w:r>
            <w:r w:rsidRPr="00C660A9">
              <w:rPr>
                <w:spacing w:val="5"/>
                <w:sz w:val="28"/>
                <w:szCs w:val="28"/>
                <w:lang w:val="ru-RU"/>
              </w:rPr>
              <w:t xml:space="preserve"> </w:t>
            </w:r>
            <w:r w:rsidRPr="00C660A9">
              <w:rPr>
                <w:sz w:val="28"/>
                <w:szCs w:val="28"/>
                <w:lang w:val="ru-RU"/>
              </w:rPr>
              <w:t>в</w:t>
            </w:r>
            <w:r w:rsidRPr="00C660A9">
              <w:rPr>
                <w:spacing w:val="-57"/>
                <w:sz w:val="28"/>
                <w:szCs w:val="28"/>
                <w:lang w:val="ru-RU"/>
              </w:rPr>
              <w:t xml:space="preserve"> </w:t>
            </w:r>
            <w:r w:rsidRPr="00C660A9">
              <w:rPr>
                <w:sz w:val="28"/>
                <w:szCs w:val="28"/>
                <w:lang w:val="ru-RU"/>
              </w:rPr>
              <w:t>процессе его анализа;</w:t>
            </w:r>
          </w:p>
          <w:p w:rsidR="000C0D9C" w:rsidRPr="00C660A9" w:rsidRDefault="000C0D9C" w:rsidP="00CD1877">
            <w:pPr>
              <w:pStyle w:val="TableParagraph"/>
              <w:numPr>
                <w:ilvl w:val="0"/>
                <w:numId w:val="13"/>
              </w:numPr>
              <w:tabs>
                <w:tab w:val="left" w:pos="465"/>
                <w:tab w:val="left" w:pos="466"/>
                <w:tab w:val="left" w:pos="14034"/>
              </w:tabs>
              <w:rPr>
                <w:sz w:val="28"/>
                <w:szCs w:val="28"/>
              </w:rPr>
            </w:pPr>
            <w:r w:rsidRPr="00C660A9">
              <w:rPr>
                <w:sz w:val="28"/>
                <w:szCs w:val="28"/>
              </w:rPr>
              <w:t>владеть</w:t>
            </w:r>
            <w:r w:rsidRPr="00C660A9">
              <w:rPr>
                <w:spacing w:val="-1"/>
                <w:sz w:val="28"/>
                <w:szCs w:val="28"/>
              </w:rPr>
              <w:t xml:space="preserve"> </w:t>
            </w:r>
            <w:r w:rsidRPr="00C660A9">
              <w:rPr>
                <w:sz w:val="28"/>
                <w:szCs w:val="28"/>
              </w:rPr>
              <w:t>разными видами</w:t>
            </w:r>
            <w:r w:rsidRPr="00C660A9">
              <w:rPr>
                <w:spacing w:val="-1"/>
                <w:sz w:val="28"/>
                <w:szCs w:val="28"/>
              </w:rPr>
              <w:t xml:space="preserve"> </w:t>
            </w:r>
            <w:r w:rsidRPr="00C660A9">
              <w:rPr>
                <w:sz w:val="28"/>
                <w:szCs w:val="28"/>
              </w:rPr>
              <w:t>анализа;</w:t>
            </w:r>
          </w:p>
          <w:p w:rsidR="000C0D9C" w:rsidRPr="00C660A9" w:rsidRDefault="000C0D9C" w:rsidP="00CD1877">
            <w:pPr>
              <w:pStyle w:val="TableParagraph"/>
              <w:numPr>
                <w:ilvl w:val="0"/>
                <w:numId w:val="13"/>
              </w:numPr>
              <w:tabs>
                <w:tab w:val="left" w:pos="465"/>
                <w:tab w:val="left" w:pos="466"/>
                <w:tab w:val="left" w:pos="14034"/>
              </w:tabs>
              <w:rPr>
                <w:sz w:val="28"/>
                <w:szCs w:val="28"/>
              </w:rPr>
            </w:pPr>
            <w:r w:rsidRPr="00C660A9">
              <w:rPr>
                <w:sz w:val="28"/>
                <w:szCs w:val="28"/>
              </w:rPr>
              <w:t>выявлять</w:t>
            </w:r>
            <w:r w:rsidRPr="00C660A9">
              <w:rPr>
                <w:spacing w:val="-14"/>
                <w:sz w:val="28"/>
                <w:szCs w:val="28"/>
              </w:rPr>
              <w:t xml:space="preserve"> </w:t>
            </w:r>
            <w:r w:rsidRPr="00C660A9">
              <w:rPr>
                <w:sz w:val="28"/>
                <w:szCs w:val="28"/>
              </w:rPr>
              <w:t>сюжет,</w:t>
            </w:r>
            <w:r w:rsidRPr="00C660A9">
              <w:rPr>
                <w:spacing w:val="-13"/>
                <w:sz w:val="28"/>
                <w:szCs w:val="28"/>
              </w:rPr>
              <w:t xml:space="preserve"> </w:t>
            </w:r>
            <w:r w:rsidRPr="00C660A9">
              <w:rPr>
                <w:sz w:val="28"/>
                <w:szCs w:val="28"/>
              </w:rPr>
              <w:t>композицию</w:t>
            </w:r>
            <w:r w:rsidRPr="00C660A9">
              <w:rPr>
                <w:spacing w:val="-13"/>
                <w:sz w:val="28"/>
                <w:szCs w:val="28"/>
              </w:rPr>
              <w:t xml:space="preserve"> </w:t>
            </w:r>
            <w:r w:rsidRPr="00C660A9">
              <w:rPr>
                <w:sz w:val="28"/>
                <w:szCs w:val="28"/>
              </w:rPr>
              <w:t>произведения;</w:t>
            </w:r>
          </w:p>
          <w:p w:rsidR="000C0D9C" w:rsidRPr="00C660A9" w:rsidRDefault="000C0D9C"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находить</w:t>
            </w:r>
            <w:r w:rsidRPr="00C660A9">
              <w:rPr>
                <w:spacing w:val="5"/>
                <w:sz w:val="28"/>
                <w:szCs w:val="28"/>
                <w:lang w:val="ru-RU"/>
              </w:rPr>
              <w:t xml:space="preserve"> </w:t>
            </w:r>
            <w:r w:rsidRPr="00C660A9">
              <w:rPr>
                <w:sz w:val="28"/>
                <w:szCs w:val="28"/>
                <w:lang w:val="ru-RU"/>
              </w:rPr>
              <w:t>информацию</w:t>
            </w:r>
            <w:r w:rsidRPr="00C660A9">
              <w:rPr>
                <w:spacing w:val="5"/>
                <w:sz w:val="28"/>
                <w:szCs w:val="28"/>
                <w:lang w:val="ru-RU"/>
              </w:rPr>
              <w:t xml:space="preserve"> </w:t>
            </w:r>
            <w:r w:rsidRPr="00C660A9">
              <w:rPr>
                <w:sz w:val="28"/>
                <w:szCs w:val="28"/>
                <w:lang w:val="ru-RU"/>
              </w:rPr>
              <w:t>об</w:t>
            </w:r>
            <w:r w:rsidRPr="00C660A9">
              <w:rPr>
                <w:spacing w:val="-7"/>
                <w:sz w:val="28"/>
                <w:szCs w:val="28"/>
                <w:lang w:val="ru-RU"/>
              </w:rPr>
              <w:t xml:space="preserve"> </w:t>
            </w:r>
            <w:r w:rsidRPr="00C660A9">
              <w:rPr>
                <w:sz w:val="28"/>
                <w:szCs w:val="28"/>
                <w:lang w:val="ru-RU"/>
              </w:rPr>
              <w:t>авторе</w:t>
            </w:r>
            <w:r w:rsidRPr="00C660A9">
              <w:rPr>
                <w:spacing w:val="-8"/>
                <w:sz w:val="28"/>
                <w:szCs w:val="28"/>
                <w:lang w:val="ru-RU"/>
              </w:rPr>
              <w:t xml:space="preserve"> </w:t>
            </w:r>
            <w:r w:rsidRPr="00C660A9">
              <w:rPr>
                <w:sz w:val="28"/>
                <w:szCs w:val="28"/>
                <w:lang w:val="ru-RU"/>
              </w:rPr>
              <w:t>и</w:t>
            </w:r>
            <w:r w:rsidRPr="00C660A9">
              <w:rPr>
                <w:spacing w:val="-7"/>
                <w:sz w:val="28"/>
                <w:szCs w:val="28"/>
                <w:lang w:val="ru-RU"/>
              </w:rPr>
              <w:t xml:space="preserve"> </w:t>
            </w:r>
            <w:r w:rsidRPr="00C660A9">
              <w:rPr>
                <w:sz w:val="28"/>
                <w:szCs w:val="28"/>
                <w:lang w:val="ru-RU"/>
              </w:rPr>
              <w:t>произведении</w:t>
            </w:r>
            <w:r w:rsidRPr="00C660A9">
              <w:rPr>
                <w:spacing w:val="-8"/>
                <w:sz w:val="28"/>
                <w:szCs w:val="28"/>
                <w:lang w:val="ru-RU"/>
              </w:rPr>
              <w:t xml:space="preserve"> </w:t>
            </w:r>
            <w:r w:rsidRPr="00C660A9">
              <w:rPr>
                <w:sz w:val="28"/>
                <w:szCs w:val="28"/>
                <w:lang w:val="ru-RU"/>
              </w:rPr>
              <w:t>в</w:t>
            </w:r>
            <w:r w:rsidRPr="00C660A9">
              <w:rPr>
                <w:spacing w:val="-8"/>
                <w:sz w:val="28"/>
                <w:szCs w:val="28"/>
                <w:lang w:val="ru-RU"/>
              </w:rPr>
              <w:t xml:space="preserve"> </w:t>
            </w:r>
            <w:r w:rsidRPr="00C660A9">
              <w:rPr>
                <w:sz w:val="28"/>
                <w:szCs w:val="28"/>
                <w:lang w:val="ru-RU"/>
              </w:rPr>
              <w:t>справочной,</w:t>
            </w:r>
            <w:r w:rsidRPr="00C660A9">
              <w:rPr>
                <w:spacing w:val="-57"/>
                <w:sz w:val="28"/>
                <w:szCs w:val="28"/>
                <w:lang w:val="ru-RU"/>
              </w:rPr>
              <w:t xml:space="preserve"> </w:t>
            </w:r>
            <w:r w:rsidRPr="00C660A9">
              <w:rPr>
                <w:sz w:val="28"/>
                <w:szCs w:val="28"/>
                <w:lang w:val="ru-RU"/>
              </w:rPr>
              <w:t>энциклопедической</w:t>
            </w:r>
            <w:r w:rsidRPr="00C660A9">
              <w:rPr>
                <w:spacing w:val="-1"/>
                <w:sz w:val="28"/>
                <w:szCs w:val="28"/>
                <w:lang w:val="ru-RU"/>
              </w:rPr>
              <w:t xml:space="preserve"> </w:t>
            </w:r>
            <w:r w:rsidRPr="00C660A9">
              <w:rPr>
                <w:sz w:val="28"/>
                <w:szCs w:val="28"/>
                <w:lang w:val="ru-RU"/>
              </w:rPr>
              <w:t>литературе;</w:t>
            </w:r>
          </w:p>
          <w:p w:rsidR="000C0D9C" w:rsidRPr="00C660A9" w:rsidRDefault="000C0D9C"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выстраивать</w:t>
            </w:r>
            <w:r w:rsidRPr="00C660A9">
              <w:rPr>
                <w:spacing w:val="8"/>
                <w:sz w:val="28"/>
                <w:szCs w:val="28"/>
                <w:lang w:val="ru-RU"/>
              </w:rPr>
              <w:t xml:space="preserve"> </w:t>
            </w:r>
            <w:r w:rsidRPr="00C660A9">
              <w:rPr>
                <w:sz w:val="28"/>
                <w:szCs w:val="28"/>
                <w:lang w:val="ru-RU"/>
              </w:rPr>
              <w:t>с</w:t>
            </w:r>
            <w:r w:rsidRPr="00C660A9">
              <w:rPr>
                <w:spacing w:val="9"/>
                <w:sz w:val="28"/>
                <w:szCs w:val="28"/>
                <w:lang w:val="ru-RU"/>
              </w:rPr>
              <w:t xml:space="preserve"> </w:t>
            </w:r>
            <w:r w:rsidRPr="00C660A9">
              <w:rPr>
                <w:sz w:val="28"/>
                <w:szCs w:val="28"/>
                <w:lang w:val="ru-RU"/>
              </w:rPr>
              <w:t>помощью</w:t>
            </w:r>
            <w:r w:rsidRPr="00C660A9">
              <w:rPr>
                <w:spacing w:val="-5"/>
                <w:sz w:val="28"/>
                <w:szCs w:val="28"/>
                <w:lang w:val="ru-RU"/>
              </w:rPr>
              <w:t xml:space="preserve"> </w:t>
            </w:r>
            <w:r w:rsidRPr="00C660A9">
              <w:rPr>
                <w:sz w:val="28"/>
                <w:szCs w:val="28"/>
                <w:lang w:val="ru-RU"/>
              </w:rPr>
              <w:t>учителя</w:t>
            </w:r>
            <w:r w:rsidRPr="00C660A9">
              <w:rPr>
                <w:spacing w:val="-5"/>
                <w:sz w:val="28"/>
                <w:szCs w:val="28"/>
                <w:lang w:val="ru-RU"/>
              </w:rPr>
              <w:t xml:space="preserve"> </w:t>
            </w:r>
            <w:r w:rsidRPr="00C660A9">
              <w:rPr>
                <w:sz w:val="28"/>
                <w:szCs w:val="28"/>
                <w:lang w:val="ru-RU"/>
              </w:rPr>
              <w:t>траекторию</w:t>
            </w:r>
            <w:r w:rsidRPr="00C660A9">
              <w:rPr>
                <w:spacing w:val="-5"/>
                <w:sz w:val="28"/>
                <w:szCs w:val="28"/>
                <w:lang w:val="ru-RU"/>
              </w:rPr>
              <w:t xml:space="preserve"> </w:t>
            </w:r>
            <w:r w:rsidRPr="00C660A9">
              <w:rPr>
                <w:sz w:val="28"/>
                <w:szCs w:val="28"/>
                <w:lang w:val="ru-RU"/>
              </w:rPr>
              <w:t>самостоятельного</w:t>
            </w:r>
            <w:r w:rsidRPr="00C660A9">
              <w:rPr>
                <w:spacing w:val="-57"/>
                <w:sz w:val="28"/>
                <w:szCs w:val="28"/>
                <w:lang w:val="ru-RU"/>
              </w:rPr>
              <w:t xml:space="preserve"> </w:t>
            </w:r>
            <w:r w:rsidRPr="00C660A9">
              <w:rPr>
                <w:sz w:val="28"/>
                <w:szCs w:val="28"/>
                <w:lang w:val="ru-RU"/>
              </w:rPr>
              <w:t>чтения;</w:t>
            </w:r>
          </w:p>
          <w:p w:rsidR="000C0D9C" w:rsidRPr="00C660A9" w:rsidRDefault="000C0D9C"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участвовать</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разработке</w:t>
            </w:r>
            <w:r w:rsidRPr="00C660A9">
              <w:rPr>
                <w:spacing w:val="-6"/>
                <w:sz w:val="28"/>
                <w:szCs w:val="28"/>
                <w:lang w:val="ru-RU"/>
              </w:rPr>
              <w:t xml:space="preserve"> </w:t>
            </w:r>
            <w:r w:rsidRPr="00C660A9">
              <w:rPr>
                <w:sz w:val="28"/>
                <w:szCs w:val="28"/>
                <w:lang w:val="ru-RU"/>
              </w:rPr>
              <w:t>учебных</w:t>
            </w:r>
            <w:r w:rsidRPr="00C660A9">
              <w:rPr>
                <w:spacing w:val="-5"/>
                <w:sz w:val="28"/>
                <w:szCs w:val="28"/>
                <w:lang w:val="ru-RU"/>
              </w:rPr>
              <w:t xml:space="preserve"> </w:t>
            </w:r>
            <w:r w:rsidRPr="00C660A9">
              <w:rPr>
                <w:sz w:val="28"/>
                <w:szCs w:val="28"/>
                <w:lang w:val="ru-RU"/>
              </w:rPr>
              <w:t>проектов;</w:t>
            </w:r>
          </w:p>
          <w:p w:rsidR="009B5494" w:rsidRPr="00C660A9" w:rsidRDefault="000C0D9C" w:rsidP="00CD1877">
            <w:pPr>
              <w:pStyle w:val="TableParagraph"/>
              <w:numPr>
                <w:ilvl w:val="0"/>
                <w:numId w:val="13"/>
              </w:numPr>
              <w:tabs>
                <w:tab w:val="left" w:pos="465"/>
                <w:tab w:val="left" w:pos="466"/>
                <w:tab w:val="left" w:pos="1392"/>
                <w:tab w:val="left" w:pos="3091"/>
                <w:tab w:val="left" w:pos="4201"/>
                <w:tab w:val="left" w:pos="4675"/>
                <w:tab w:val="left" w:pos="5849"/>
                <w:tab w:val="left" w:pos="14034"/>
              </w:tabs>
              <w:rPr>
                <w:sz w:val="28"/>
                <w:szCs w:val="28"/>
                <w:lang w:val="ru-RU"/>
              </w:rPr>
            </w:pPr>
            <w:r w:rsidRPr="00C660A9">
              <w:rPr>
                <w:sz w:val="28"/>
                <w:szCs w:val="28"/>
                <w:lang w:val="ru-RU"/>
              </w:rPr>
              <w:t>писать</w:t>
            </w:r>
            <w:r w:rsidRPr="00C660A9">
              <w:rPr>
                <w:spacing w:val="-7"/>
                <w:sz w:val="28"/>
                <w:szCs w:val="28"/>
                <w:lang w:val="ru-RU"/>
              </w:rPr>
              <w:t xml:space="preserve"> </w:t>
            </w:r>
            <w:r w:rsidRPr="00C660A9">
              <w:rPr>
                <w:sz w:val="28"/>
                <w:szCs w:val="28"/>
                <w:lang w:val="ru-RU"/>
              </w:rPr>
              <w:t>отзыв</w:t>
            </w:r>
            <w:r w:rsidRPr="00C660A9">
              <w:rPr>
                <w:spacing w:val="-7"/>
                <w:sz w:val="28"/>
                <w:szCs w:val="28"/>
                <w:lang w:val="ru-RU"/>
              </w:rPr>
              <w:t xml:space="preserve"> </w:t>
            </w:r>
            <w:r w:rsidRPr="00C660A9">
              <w:rPr>
                <w:sz w:val="28"/>
                <w:szCs w:val="28"/>
                <w:lang w:val="ru-RU"/>
              </w:rPr>
              <w:t>на</w:t>
            </w:r>
            <w:r w:rsidRPr="00C660A9">
              <w:rPr>
                <w:spacing w:val="-7"/>
                <w:sz w:val="28"/>
                <w:szCs w:val="28"/>
                <w:lang w:val="ru-RU"/>
              </w:rPr>
              <w:t xml:space="preserve"> </w:t>
            </w:r>
            <w:r w:rsidRPr="00C660A9">
              <w:rPr>
                <w:sz w:val="28"/>
                <w:szCs w:val="28"/>
                <w:lang w:val="ru-RU"/>
              </w:rPr>
              <w:t>прочитанную</w:t>
            </w:r>
            <w:r w:rsidRPr="00C660A9">
              <w:rPr>
                <w:spacing w:val="-7"/>
                <w:sz w:val="28"/>
                <w:szCs w:val="28"/>
                <w:lang w:val="ru-RU"/>
              </w:rPr>
              <w:t xml:space="preserve"> </w:t>
            </w:r>
            <w:r w:rsidRPr="00C660A9">
              <w:rPr>
                <w:sz w:val="28"/>
                <w:szCs w:val="28"/>
                <w:lang w:val="ru-RU"/>
              </w:rPr>
              <w:t>книгу.</w:t>
            </w:r>
          </w:p>
        </w:tc>
      </w:tr>
      <w:tr w:rsidR="00F75A4A" w:rsidRPr="00C660A9" w:rsidTr="00354D1C">
        <w:trPr>
          <w:trHeight w:val="530"/>
        </w:trPr>
        <w:tc>
          <w:tcPr>
            <w:tcW w:w="2680" w:type="dxa"/>
            <w:tcBorders>
              <w:top w:val="nil"/>
            </w:tcBorders>
          </w:tcPr>
          <w:p w:rsidR="00F75A4A" w:rsidRPr="00CD1877" w:rsidRDefault="00F75A4A" w:rsidP="00CD1877">
            <w:pPr>
              <w:tabs>
                <w:tab w:val="left" w:pos="14034"/>
              </w:tabs>
              <w:rPr>
                <w:rFonts w:ascii="Times New Roman" w:hAnsi="Times New Roman" w:cs="Times New Roman"/>
                <w:sz w:val="28"/>
                <w:szCs w:val="28"/>
                <w:lang w:val="ru-RU"/>
              </w:rPr>
            </w:pPr>
          </w:p>
        </w:tc>
        <w:tc>
          <w:tcPr>
            <w:tcW w:w="4240" w:type="dxa"/>
          </w:tcPr>
          <w:p w:rsidR="00F75A4A" w:rsidRPr="00C660A9" w:rsidRDefault="005F2C18" w:rsidP="00CD1877">
            <w:pPr>
              <w:pStyle w:val="TableParagraph"/>
              <w:tabs>
                <w:tab w:val="left" w:pos="14034"/>
              </w:tabs>
              <w:ind w:left="131" w:firstLine="0"/>
              <w:rPr>
                <w:sz w:val="28"/>
                <w:szCs w:val="28"/>
              </w:rPr>
            </w:pPr>
            <w:r>
              <w:rPr>
                <w:sz w:val="28"/>
                <w:szCs w:val="28"/>
                <w:lang w:val="ru-RU"/>
              </w:rPr>
              <w:t xml:space="preserve">Произведения </w:t>
            </w:r>
            <w:r w:rsidR="00F75A4A" w:rsidRPr="00C660A9">
              <w:rPr>
                <w:sz w:val="28"/>
                <w:szCs w:val="28"/>
                <w:lang w:val="ru-RU"/>
              </w:rPr>
              <w:t>современных</w:t>
            </w:r>
            <w:r w:rsidR="00F75A4A" w:rsidRPr="00C660A9">
              <w:rPr>
                <w:spacing w:val="-58"/>
                <w:sz w:val="28"/>
                <w:szCs w:val="28"/>
                <w:lang w:val="ru-RU"/>
              </w:rPr>
              <w:t xml:space="preserve"> </w:t>
            </w:r>
            <w:r w:rsidR="00F75A4A" w:rsidRPr="00C660A9">
              <w:rPr>
                <w:sz w:val="28"/>
                <w:szCs w:val="28"/>
                <w:lang w:val="ru-RU"/>
              </w:rPr>
              <w:t>зарубежных</w:t>
            </w:r>
            <w:r w:rsidR="00F75A4A" w:rsidRPr="00C660A9">
              <w:rPr>
                <w:spacing w:val="1"/>
                <w:sz w:val="28"/>
                <w:szCs w:val="28"/>
                <w:lang w:val="ru-RU"/>
              </w:rPr>
              <w:t xml:space="preserve"> </w:t>
            </w:r>
            <w:r w:rsidR="00F75A4A" w:rsidRPr="00C660A9">
              <w:rPr>
                <w:sz w:val="28"/>
                <w:szCs w:val="28"/>
                <w:lang w:val="ru-RU"/>
              </w:rPr>
              <w:t>писателей-фантастов (не</w:t>
            </w:r>
            <w:r w:rsidR="00F75A4A" w:rsidRPr="00C660A9">
              <w:rPr>
                <w:spacing w:val="1"/>
                <w:sz w:val="28"/>
                <w:szCs w:val="28"/>
                <w:lang w:val="ru-RU"/>
              </w:rPr>
              <w:t xml:space="preserve"> </w:t>
            </w:r>
            <w:r w:rsidR="00F75A4A" w:rsidRPr="00C660A9">
              <w:rPr>
                <w:sz w:val="28"/>
                <w:szCs w:val="28"/>
                <w:lang w:val="ru-RU"/>
              </w:rPr>
              <w:t>менее</w:t>
            </w:r>
            <w:r w:rsidR="00F75A4A" w:rsidRPr="00C660A9">
              <w:rPr>
                <w:spacing w:val="1"/>
                <w:sz w:val="28"/>
                <w:szCs w:val="28"/>
                <w:lang w:val="ru-RU"/>
              </w:rPr>
              <w:t xml:space="preserve"> </w:t>
            </w:r>
            <w:r w:rsidR="00F75A4A" w:rsidRPr="00C660A9">
              <w:rPr>
                <w:sz w:val="28"/>
                <w:szCs w:val="28"/>
                <w:lang w:val="ru-RU"/>
              </w:rPr>
              <w:t>двух).</w:t>
            </w:r>
            <w:r w:rsidR="00F75A4A" w:rsidRPr="00C660A9">
              <w:rPr>
                <w:spacing w:val="1"/>
                <w:sz w:val="28"/>
                <w:szCs w:val="28"/>
                <w:lang w:val="ru-RU"/>
              </w:rPr>
              <w:t xml:space="preserve"> </w:t>
            </w:r>
            <w:r w:rsidR="00F75A4A" w:rsidRPr="00C660A9">
              <w:rPr>
                <w:sz w:val="28"/>
                <w:szCs w:val="28"/>
                <w:lang w:val="ru-RU"/>
              </w:rPr>
              <w:t>Например,</w:t>
            </w:r>
            <w:r w:rsidR="00F75A4A" w:rsidRPr="00C660A9">
              <w:rPr>
                <w:spacing w:val="1"/>
                <w:sz w:val="28"/>
                <w:szCs w:val="28"/>
                <w:lang w:val="ru-RU"/>
              </w:rPr>
              <w:t xml:space="preserve"> </w:t>
            </w:r>
            <w:r w:rsidR="00F75A4A" w:rsidRPr="00C660A9">
              <w:rPr>
                <w:sz w:val="28"/>
                <w:szCs w:val="28"/>
                <w:lang w:val="ru-RU"/>
              </w:rPr>
              <w:t>Дж.</w:t>
            </w:r>
            <w:r w:rsidR="00F75A4A" w:rsidRPr="00C660A9">
              <w:rPr>
                <w:spacing w:val="1"/>
                <w:sz w:val="28"/>
                <w:szCs w:val="28"/>
                <w:lang w:val="ru-RU"/>
              </w:rPr>
              <w:t xml:space="preserve"> </w:t>
            </w:r>
            <w:r w:rsidR="00F75A4A" w:rsidRPr="00C660A9">
              <w:rPr>
                <w:sz w:val="28"/>
                <w:szCs w:val="28"/>
                <w:lang w:val="ru-RU"/>
              </w:rPr>
              <w:t>К.</w:t>
            </w:r>
            <w:r w:rsidR="00F75A4A" w:rsidRPr="00C660A9">
              <w:rPr>
                <w:spacing w:val="1"/>
                <w:sz w:val="28"/>
                <w:szCs w:val="28"/>
                <w:lang w:val="ru-RU"/>
              </w:rPr>
              <w:t xml:space="preserve"> </w:t>
            </w:r>
            <w:r w:rsidR="00F75A4A" w:rsidRPr="00C660A9">
              <w:rPr>
                <w:sz w:val="28"/>
                <w:szCs w:val="28"/>
                <w:lang w:val="ru-RU"/>
              </w:rPr>
              <w:t>Роулинг</w:t>
            </w:r>
            <w:r w:rsidR="00F75A4A" w:rsidRPr="00C660A9">
              <w:rPr>
                <w:spacing w:val="1"/>
                <w:sz w:val="28"/>
                <w:szCs w:val="28"/>
                <w:lang w:val="ru-RU"/>
              </w:rPr>
              <w:t xml:space="preserve"> </w:t>
            </w:r>
            <w:r w:rsidR="00F75A4A" w:rsidRPr="00C660A9">
              <w:rPr>
                <w:sz w:val="28"/>
                <w:szCs w:val="28"/>
                <w:lang w:val="ru-RU"/>
              </w:rPr>
              <w:t>«Гарри</w:t>
            </w:r>
            <w:r w:rsidR="00F75A4A" w:rsidRPr="00C660A9">
              <w:rPr>
                <w:spacing w:val="1"/>
                <w:sz w:val="28"/>
                <w:szCs w:val="28"/>
                <w:lang w:val="ru-RU"/>
              </w:rPr>
              <w:t xml:space="preserve"> </w:t>
            </w:r>
            <w:r w:rsidR="00F75A4A" w:rsidRPr="00C660A9">
              <w:rPr>
                <w:sz w:val="28"/>
                <w:szCs w:val="28"/>
                <w:lang w:val="ru-RU"/>
              </w:rPr>
              <w:t>Поттер»</w:t>
            </w:r>
            <w:r w:rsidR="00F75A4A" w:rsidRPr="00C660A9">
              <w:rPr>
                <w:spacing w:val="1"/>
                <w:sz w:val="28"/>
                <w:szCs w:val="28"/>
                <w:lang w:val="ru-RU"/>
              </w:rPr>
              <w:t xml:space="preserve"> </w:t>
            </w:r>
            <w:r w:rsidR="00F75A4A" w:rsidRPr="00C660A9">
              <w:rPr>
                <w:sz w:val="28"/>
                <w:szCs w:val="28"/>
                <w:lang w:val="ru-RU"/>
              </w:rPr>
              <w:t>(главы</w:t>
            </w:r>
            <w:r w:rsidR="00F75A4A" w:rsidRPr="00C660A9">
              <w:rPr>
                <w:spacing w:val="1"/>
                <w:sz w:val="28"/>
                <w:szCs w:val="28"/>
                <w:lang w:val="ru-RU"/>
              </w:rPr>
              <w:t xml:space="preserve"> </w:t>
            </w:r>
            <w:r w:rsidR="00F75A4A" w:rsidRPr="00C660A9">
              <w:rPr>
                <w:sz w:val="28"/>
                <w:szCs w:val="28"/>
                <w:lang w:val="ru-RU"/>
              </w:rPr>
              <w:t>по</w:t>
            </w:r>
            <w:r w:rsidR="00F75A4A" w:rsidRPr="00C660A9">
              <w:rPr>
                <w:spacing w:val="1"/>
                <w:sz w:val="28"/>
                <w:szCs w:val="28"/>
                <w:lang w:val="ru-RU"/>
              </w:rPr>
              <w:t xml:space="preserve"> </w:t>
            </w:r>
            <w:r w:rsidR="00F75A4A" w:rsidRPr="00C660A9">
              <w:rPr>
                <w:sz w:val="28"/>
                <w:szCs w:val="28"/>
                <w:lang w:val="ru-RU"/>
              </w:rPr>
              <w:t>выбору),</w:t>
            </w:r>
            <w:r w:rsidR="00F75A4A" w:rsidRPr="00C660A9">
              <w:rPr>
                <w:spacing w:val="1"/>
                <w:sz w:val="28"/>
                <w:szCs w:val="28"/>
                <w:lang w:val="ru-RU"/>
              </w:rPr>
              <w:t xml:space="preserve"> </w:t>
            </w:r>
            <w:r w:rsidR="00F75A4A" w:rsidRPr="00C660A9">
              <w:rPr>
                <w:sz w:val="28"/>
                <w:szCs w:val="28"/>
                <w:lang w:val="ru-RU"/>
              </w:rPr>
              <w:t>Д.</w:t>
            </w:r>
            <w:r w:rsidR="00F75A4A" w:rsidRPr="00C660A9">
              <w:rPr>
                <w:spacing w:val="1"/>
                <w:sz w:val="28"/>
                <w:szCs w:val="28"/>
                <w:lang w:val="ru-RU"/>
              </w:rPr>
              <w:t xml:space="preserve"> </w:t>
            </w:r>
            <w:r w:rsidR="00F75A4A" w:rsidRPr="00C660A9">
              <w:rPr>
                <w:sz w:val="28"/>
                <w:szCs w:val="28"/>
                <w:lang w:val="ru-RU"/>
              </w:rPr>
              <w:t>У.</w:t>
            </w:r>
            <w:r w:rsidR="00F75A4A" w:rsidRPr="00C660A9">
              <w:rPr>
                <w:spacing w:val="1"/>
                <w:sz w:val="28"/>
                <w:szCs w:val="28"/>
                <w:lang w:val="ru-RU"/>
              </w:rPr>
              <w:t xml:space="preserve"> </w:t>
            </w:r>
            <w:r w:rsidR="00F75A4A" w:rsidRPr="00C660A9">
              <w:rPr>
                <w:sz w:val="28"/>
                <w:szCs w:val="28"/>
                <w:lang w:val="ru-RU"/>
              </w:rPr>
              <w:t>Джонс</w:t>
            </w:r>
            <w:r w:rsidR="00F75A4A" w:rsidRPr="00C660A9">
              <w:rPr>
                <w:spacing w:val="1"/>
                <w:sz w:val="28"/>
                <w:szCs w:val="28"/>
                <w:lang w:val="ru-RU"/>
              </w:rPr>
              <w:t xml:space="preserve"> </w:t>
            </w:r>
            <w:r w:rsidR="00F75A4A" w:rsidRPr="00C660A9">
              <w:rPr>
                <w:sz w:val="28"/>
                <w:szCs w:val="28"/>
                <w:lang w:val="ru-RU"/>
              </w:rPr>
              <w:t>«Дом</w:t>
            </w:r>
            <w:r w:rsidR="00F75A4A" w:rsidRPr="00C660A9">
              <w:rPr>
                <w:spacing w:val="1"/>
                <w:sz w:val="28"/>
                <w:szCs w:val="28"/>
                <w:lang w:val="ru-RU"/>
              </w:rPr>
              <w:t xml:space="preserve"> </w:t>
            </w:r>
            <w:r w:rsidR="00F75A4A" w:rsidRPr="00C660A9">
              <w:rPr>
                <w:sz w:val="28"/>
                <w:szCs w:val="28"/>
                <w:lang w:val="ru-RU"/>
              </w:rPr>
              <w:t>с</w:t>
            </w:r>
            <w:r w:rsidR="00F75A4A" w:rsidRPr="00C660A9">
              <w:rPr>
                <w:spacing w:val="1"/>
                <w:sz w:val="28"/>
                <w:szCs w:val="28"/>
                <w:lang w:val="ru-RU"/>
              </w:rPr>
              <w:t xml:space="preserve"> </w:t>
            </w:r>
            <w:r w:rsidR="00F75A4A" w:rsidRPr="00C660A9">
              <w:rPr>
                <w:sz w:val="28"/>
                <w:szCs w:val="28"/>
                <w:lang w:val="ru-RU"/>
              </w:rPr>
              <w:t>характером»</w:t>
            </w:r>
            <w:r w:rsidR="00F75A4A" w:rsidRPr="00C660A9">
              <w:rPr>
                <w:spacing w:val="-1"/>
                <w:sz w:val="28"/>
                <w:szCs w:val="28"/>
                <w:lang w:val="ru-RU"/>
              </w:rPr>
              <w:t xml:space="preserve"> </w:t>
            </w:r>
            <w:r w:rsidR="00F75A4A" w:rsidRPr="00C660A9">
              <w:rPr>
                <w:sz w:val="28"/>
                <w:szCs w:val="28"/>
                <w:lang w:val="ru-RU"/>
              </w:rPr>
              <w:t>и др.</w:t>
            </w:r>
            <w:r w:rsidR="00F75A4A" w:rsidRPr="00C660A9">
              <w:rPr>
                <w:spacing w:val="-1"/>
                <w:sz w:val="28"/>
                <w:szCs w:val="28"/>
                <w:lang w:val="ru-RU"/>
              </w:rPr>
              <w:t xml:space="preserve"> </w:t>
            </w:r>
            <w:r w:rsidR="00F75A4A" w:rsidRPr="00C660A9">
              <w:rPr>
                <w:sz w:val="28"/>
                <w:szCs w:val="28"/>
              </w:rPr>
              <w:t>(3 ч.)</w:t>
            </w:r>
          </w:p>
        </w:tc>
        <w:tc>
          <w:tcPr>
            <w:tcW w:w="8106" w:type="dxa"/>
          </w:tcPr>
          <w:p w:rsidR="00F75A4A" w:rsidRPr="00C660A9" w:rsidRDefault="005F2C18" w:rsidP="00CD1877">
            <w:pPr>
              <w:pStyle w:val="TableParagraph"/>
              <w:numPr>
                <w:ilvl w:val="0"/>
                <w:numId w:val="13"/>
              </w:numPr>
              <w:tabs>
                <w:tab w:val="left" w:pos="465"/>
                <w:tab w:val="left" w:pos="466"/>
                <w:tab w:val="left" w:pos="14034"/>
              </w:tabs>
              <w:rPr>
                <w:sz w:val="28"/>
                <w:szCs w:val="28"/>
                <w:lang w:val="ru-RU"/>
              </w:rPr>
            </w:pPr>
            <w:r>
              <w:rPr>
                <w:sz w:val="28"/>
                <w:szCs w:val="28"/>
                <w:lang w:val="ru-RU"/>
              </w:rPr>
              <w:t xml:space="preserve">читать </w:t>
            </w:r>
            <w:r w:rsidR="00F75A4A" w:rsidRPr="00C660A9">
              <w:rPr>
                <w:sz w:val="28"/>
                <w:szCs w:val="28"/>
                <w:lang w:val="ru-RU"/>
              </w:rPr>
              <w:t>выразительно литературное произведение,</w:t>
            </w:r>
            <w:r w:rsidR="00F75A4A" w:rsidRPr="00C660A9">
              <w:rPr>
                <w:spacing w:val="1"/>
                <w:sz w:val="28"/>
                <w:szCs w:val="28"/>
                <w:lang w:val="ru-RU"/>
              </w:rPr>
              <w:t xml:space="preserve"> </w:t>
            </w:r>
            <w:r w:rsidR="00F75A4A" w:rsidRPr="00C660A9">
              <w:rPr>
                <w:sz w:val="28"/>
                <w:szCs w:val="28"/>
                <w:lang w:val="ru-RU"/>
              </w:rPr>
              <w:t>отвечать</w:t>
            </w:r>
            <w:r w:rsidR="00F75A4A" w:rsidRPr="00C660A9">
              <w:rPr>
                <w:spacing w:val="1"/>
                <w:sz w:val="28"/>
                <w:szCs w:val="28"/>
                <w:lang w:val="ru-RU"/>
              </w:rPr>
              <w:t xml:space="preserve"> </w:t>
            </w:r>
            <w:r w:rsidR="00F75A4A" w:rsidRPr="00C660A9">
              <w:rPr>
                <w:sz w:val="28"/>
                <w:szCs w:val="28"/>
                <w:lang w:val="ru-RU"/>
              </w:rPr>
              <w:t>на</w:t>
            </w:r>
            <w:r w:rsidR="00F75A4A" w:rsidRPr="00C660A9">
              <w:rPr>
                <w:spacing w:val="-57"/>
                <w:sz w:val="28"/>
                <w:szCs w:val="28"/>
                <w:lang w:val="ru-RU"/>
              </w:rPr>
              <w:t xml:space="preserve"> </w:t>
            </w:r>
            <w:r w:rsidR="00F75A4A" w:rsidRPr="00C660A9">
              <w:rPr>
                <w:sz w:val="28"/>
                <w:szCs w:val="28"/>
                <w:lang w:val="ru-RU"/>
              </w:rPr>
              <w:t>вопросы,</w:t>
            </w:r>
            <w:r w:rsidR="00F75A4A" w:rsidRPr="00C660A9">
              <w:rPr>
                <w:spacing w:val="-1"/>
                <w:sz w:val="28"/>
                <w:szCs w:val="28"/>
                <w:lang w:val="ru-RU"/>
              </w:rPr>
              <w:t xml:space="preserve"> </w:t>
            </w:r>
            <w:r w:rsidR="00F75A4A" w:rsidRPr="00C660A9">
              <w:rPr>
                <w:sz w:val="28"/>
                <w:szCs w:val="28"/>
                <w:lang w:val="ru-RU"/>
              </w:rPr>
              <w:t>самостоятельно</w:t>
            </w:r>
            <w:r w:rsidR="00F75A4A" w:rsidRPr="00C660A9">
              <w:rPr>
                <w:spacing w:val="-1"/>
                <w:sz w:val="28"/>
                <w:szCs w:val="28"/>
                <w:lang w:val="ru-RU"/>
              </w:rPr>
              <w:t xml:space="preserve"> </w:t>
            </w:r>
            <w:r w:rsidR="00F75A4A" w:rsidRPr="00C660A9">
              <w:rPr>
                <w:sz w:val="28"/>
                <w:szCs w:val="28"/>
                <w:lang w:val="ru-RU"/>
              </w:rPr>
              <w:t>формулировать вопросы; определять</w:t>
            </w:r>
            <w:r w:rsidR="00F75A4A" w:rsidRPr="00C660A9">
              <w:rPr>
                <w:spacing w:val="-3"/>
                <w:sz w:val="28"/>
                <w:szCs w:val="28"/>
                <w:lang w:val="ru-RU"/>
              </w:rPr>
              <w:t xml:space="preserve"> </w:t>
            </w:r>
            <w:r w:rsidR="00F75A4A" w:rsidRPr="00C660A9">
              <w:rPr>
                <w:sz w:val="28"/>
                <w:szCs w:val="28"/>
                <w:lang w:val="ru-RU"/>
              </w:rPr>
              <w:t>жанровую</w:t>
            </w:r>
            <w:r w:rsidR="00F75A4A" w:rsidRPr="00C660A9">
              <w:rPr>
                <w:spacing w:val="-3"/>
                <w:sz w:val="28"/>
                <w:szCs w:val="28"/>
                <w:lang w:val="ru-RU"/>
              </w:rPr>
              <w:t xml:space="preserve"> </w:t>
            </w:r>
            <w:r w:rsidR="00F75A4A" w:rsidRPr="00C660A9">
              <w:rPr>
                <w:sz w:val="28"/>
                <w:szCs w:val="28"/>
                <w:lang w:val="ru-RU"/>
              </w:rPr>
              <w:t>особенность</w:t>
            </w:r>
            <w:r w:rsidR="00F75A4A" w:rsidRPr="00C660A9">
              <w:rPr>
                <w:spacing w:val="-3"/>
                <w:sz w:val="28"/>
                <w:szCs w:val="28"/>
                <w:lang w:val="ru-RU"/>
              </w:rPr>
              <w:t xml:space="preserve"> </w:t>
            </w:r>
            <w:r w:rsidR="00F75A4A" w:rsidRPr="00C660A9">
              <w:rPr>
                <w:sz w:val="28"/>
                <w:szCs w:val="28"/>
                <w:lang w:val="ru-RU"/>
              </w:rPr>
              <w:t>произведения;</w:t>
            </w:r>
            <w:r w:rsidR="00C660A9" w:rsidRPr="00C660A9">
              <w:rPr>
                <w:sz w:val="28"/>
                <w:szCs w:val="28"/>
                <w:lang w:val="ru-RU"/>
              </w:rPr>
              <w:t xml:space="preserve"> определять</w:t>
            </w:r>
            <w:r w:rsidR="00C660A9" w:rsidRPr="00C660A9">
              <w:rPr>
                <w:spacing w:val="29"/>
                <w:sz w:val="28"/>
                <w:szCs w:val="28"/>
                <w:lang w:val="ru-RU"/>
              </w:rPr>
              <w:t xml:space="preserve"> </w:t>
            </w:r>
            <w:r w:rsidR="00C660A9" w:rsidRPr="00C660A9">
              <w:rPr>
                <w:sz w:val="28"/>
                <w:szCs w:val="28"/>
                <w:lang w:val="ru-RU"/>
              </w:rPr>
              <w:t>тему,</w:t>
            </w:r>
            <w:r w:rsidR="00C660A9" w:rsidRPr="00C660A9">
              <w:rPr>
                <w:spacing w:val="29"/>
                <w:sz w:val="28"/>
                <w:szCs w:val="28"/>
                <w:lang w:val="ru-RU"/>
              </w:rPr>
              <w:t xml:space="preserve"> </w:t>
            </w:r>
            <w:r w:rsidR="00C660A9" w:rsidRPr="00C660A9">
              <w:rPr>
                <w:sz w:val="28"/>
                <w:szCs w:val="28"/>
                <w:lang w:val="ru-RU"/>
              </w:rPr>
              <w:t>идею,</w:t>
            </w:r>
            <w:r w:rsidR="00C660A9" w:rsidRPr="00C660A9">
              <w:rPr>
                <w:spacing w:val="15"/>
                <w:sz w:val="28"/>
                <w:szCs w:val="28"/>
                <w:lang w:val="ru-RU"/>
              </w:rPr>
              <w:t xml:space="preserve"> </w:t>
            </w:r>
            <w:r w:rsidR="00C660A9" w:rsidRPr="00C660A9">
              <w:rPr>
                <w:sz w:val="28"/>
                <w:szCs w:val="28"/>
                <w:lang w:val="ru-RU"/>
              </w:rPr>
              <w:t>художественные</w:t>
            </w:r>
            <w:r w:rsidR="00C660A9" w:rsidRPr="00C660A9">
              <w:rPr>
                <w:spacing w:val="15"/>
                <w:sz w:val="28"/>
                <w:szCs w:val="28"/>
                <w:lang w:val="ru-RU"/>
              </w:rPr>
              <w:t xml:space="preserve"> </w:t>
            </w:r>
            <w:r w:rsidR="00C660A9" w:rsidRPr="00C660A9">
              <w:rPr>
                <w:sz w:val="28"/>
                <w:szCs w:val="28"/>
                <w:lang w:val="ru-RU"/>
              </w:rPr>
              <w:t>и</w:t>
            </w:r>
            <w:r w:rsidR="00C660A9" w:rsidRPr="00C660A9">
              <w:rPr>
                <w:spacing w:val="15"/>
                <w:sz w:val="28"/>
                <w:szCs w:val="28"/>
                <w:lang w:val="ru-RU"/>
              </w:rPr>
              <w:t xml:space="preserve"> </w:t>
            </w:r>
            <w:r w:rsidR="00C660A9" w:rsidRPr="00C660A9">
              <w:rPr>
                <w:sz w:val="28"/>
                <w:szCs w:val="28"/>
                <w:lang w:val="ru-RU"/>
              </w:rPr>
              <w:t>композиционные</w:t>
            </w:r>
            <w:r w:rsidR="00C660A9" w:rsidRPr="00C660A9">
              <w:rPr>
                <w:spacing w:val="-57"/>
                <w:sz w:val="28"/>
                <w:szCs w:val="28"/>
                <w:lang w:val="ru-RU"/>
              </w:rPr>
              <w:t xml:space="preserve"> </w:t>
            </w:r>
            <w:r w:rsidR="00C660A9" w:rsidRPr="00C660A9">
              <w:rPr>
                <w:sz w:val="28"/>
                <w:szCs w:val="28"/>
                <w:lang w:val="ru-RU"/>
              </w:rPr>
              <w:t>особенности произведения; находить</w:t>
            </w:r>
            <w:r w:rsidR="00C660A9" w:rsidRPr="00C660A9">
              <w:rPr>
                <w:spacing w:val="6"/>
                <w:sz w:val="28"/>
                <w:szCs w:val="28"/>
                <w:lang w:val="ru-RU"/>
              </w:rPr>
              <w:t xml:space="preserve"> </w:t>
            </w:r>
            <w:r w:rsidR="00C660A9" w:rsidRPr="00C660A9">
              <w:rPr>
                <w:sz w:val="28"/>
                <w:szCs w:val="28"/>
                <w:lang w:val="ru-RU"/>
              </w:rPr>
              <w:t>информацию</w:t>
            </w:r>
            <w:r w:rsidR="00C660A9" w:rsidRPr="00C660A9">
              <w:rPr>
                <w:spacing w:val="7"/>
                <w:sz w:val="28"/>
                <w:szCs w:val="28"/>
                <w:lang w:val="ru-RU"/>
              </w:rPr>
              <w:t xml:space="preserve"> </w:t>
            </w:r>
            <w:r w:rsidR="00C660A9" w:rsidRPr="00C660A9">
              <w:rPr>
                <w:sz w:val="28"/>
                <w:szCs w:val="28"/>
                <w:lang w:val="ru-RU"/>
              </w:rPr>
              <w:t>об</w:t>
            </w:r>
            <w:r w:rsidR="00C660A9" w:rsidRPr="00C660A9">
              <w:rPr>
                <w:spacing w:val="6"/>
                <w:sz w:val="28"/>
                <w:szCs w:val="28"/>
                <w:lang w:val="ru-RU"/>
              </w:rPr>
              <w:t xml:space="preserve"> </w:t>
            </w:r>
            <w:r w:rsidR="00C660A9" w:rsidRPr="00C660A9">
              <w:rPr>
                <w:sz w:val="28"/>
                <w:szCs w:val="28"/>
                <w:lang w:val="ru-RU"/>
              </w:rPr>
              <w:t>авторе</w:t>
            </w:r>
            <w:r w:rsidR="00C660A9" w:rsidRPr="00C660A9">
              <w:rPr>
                <w:spacing w:val="7"/>
                <w:sz w:val="28"/>
                <w:szCs w:val="28"/>
                <w:lang w:val="ru-RU"/>
              </w:rPr>
              <w:t xml:space="preserve"> </w:t>
            </w:r>
            <w:r w:rsidR="00C660A9" w:rsidRPr="00C660A9">
              <w:rPr>
                <w:sz w:val="28"/>
                <w:szCs w:val="28"/>
                <w:lang w:val="ru-RU"/>
              </w:rPr>
              <w:t>и</w:t>
            </w:r>
            <w:r w:rsidR="00C660A9" w:rsidRPr="00C660A9">
              <w:rPr>
                <w:spacing w:val="6"/>
                <w:sz w:val="28"/>
                <w:szCs w:val="28"/>
                <w:lang w:val="ru-RU"/>
              </w:rPr>
              <w:t xml:space="preserve"> </w:t>
            </w:r>
            <w:r w:rsidR="00C660A9" w:rsidRPr="00C660A9">
              <w:rPr>
                <w:sz w:val="28"/>
                <w:szCs w:val="28"/>
                <w:lang w:val="ru-RU"/>
              </w:rPr>
              <w:t>произведении</w:t>
            </w:r>
            <w:r w:rsidR="00C660A9" w:rsidRPr="00C660A9">
              <w:rPr>
                <w:spacing w:val="7"/>
                <w:sz w:val="28"/>
                <w:szCs w:val="28"/>
                <w:lang w:val="ru-RU"/>
              </w:rPr>
              <w:t xml:space="preserve"> </w:t>
            </w:r>
            <w:r w:rsidR="00C660A9" w:rsidRPr="00C660A9">
              <w:rPr>
                <w:sz w:val="28"/>
                <w:szCs w:val="28"/>
                <w:lang w:val="ru-RU"/>
              </w:rPr>
              <w:t>в</w:t>
            </w:r>
            <w:r w:rsidR="00C660A9" w:rsidRPr="00C660A9">
              <w:rPr>
                <w:spacing w:val="-7"/>
                <w:sz w:val="28"/>
                <w:szCs w:val="28"/>
                <w:lang w:val="ru-RU"/>
              </w:rPr>
              <w:t xml:space="preserve"> </w:t>
            </w:r>
            <w:r w:rsidR="00C660A9" w:rsidRPr="00C660A9">
              <w:rPr>
                <w:sz w:val="28"/>
                <w:szCs w:val="28"/>
                <w:lang w:val="ru-RU"/>
              </w:rPr>
              <w:t>справочной,</w:t>
            </w:r>
            <w:r w:rsidR="00C660A9" w:rsidRPr="00C660A9">
              <w:rPr>
                <w:spacing w:val="-57"/>
                <w:sz w:val="28"/>
                <w:szCs w:val="28"/>
                <w:lang w:val="ru-RU"/>
              </w:rPr>
              <w:t xml:space="preserve"> </w:t>
            </w:r>
            <w:r w:rsidR="00C660A9" w:rsidRPr="00C660A9">
              <w:rPr>
                <w:sz w:val="28"/>
                <w:szCs w:val="28"/>
                <w:lang w:val="ru-RU"/>
              </w:rPr>
              <w:t>энциклопедической</w:t>
            </w:r>
            <w:r w:rsidR="00C660A9" w:rsidRPr="00C660A9">
              <w:rPr>
                <w:spacing w:val="-1"/>
                <w:sz w:val="28"/>
                <w:szCs w:val="28"/>
                <w:lang w:val="ru-RU"/>
              </w:rPr>
              <w:t xml:space="preserve"> </w:t>
            </w:r>
            <w:r w:rsidR="00C660A9" w:rsidRPr="00C660A9">
              <w:rPr>
                <w:sz w:val="28"/>
                <w:szCs w:val="28"/>
                <w:lang w:val="ru-RU"/>
              </w:rPr>
              <w:t>литературе;</w:t>
            </w:r>
          </w:p>
          <w:p w:rsidR="00F75A4A" w:rsidRPr="00C660A9" w:rsidRDefault="00F75A4A"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участвовать</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разработке</w:t>
            </w:r>
            <w:r w:rsidRPr="00C660A9">
              <w:rPr>
                <w:spacing w:val="-6"/>
                <w:sz w:val="28"/>
                <w:szCs w:val="28"/>
                <w:lang w:val="ru-RU"/>
              </w:rPr>
              <w:t xml:space="preserve"> </w:t>
            </w:r>
            <w:r w:rsidRPr="00C660A9">
              <w:rPr>
                <w:sz w:val="28"/>
                <w:szCs w:val="28"/>
                <w:lang w:val="ru-RU"/>
              </w:rPr>
              <w:t>учебных</w:t>
            </w:r>
            <w:r w:rsidRPr="00C660A9">
              <w:rPr>
                <w:spacing w:val="-5"/>
                <w:sz w:val="28"/>
                <w:szCs w:val="28"/>
                <w:lang w:val="ru-RU"/>
              </w:rPr>
              <w:t xml:space="preserve"> </w:t>
            </w:r>
            <w:r w:rsidRPr="00C660A9">
              <w:rPr>
                <w:sz w:val="28"/>
                <w:szCs w:val="28"/>
                <w:lang w:val="ru-RU"/>
              </w:rPr>
              <w:t>проектов;</w:t>
            </w:r>
          </w:p>
        </w:tc>
      </w:tr>
    </w:tbl>
    <w:p w:rsidR="0052048F" w:rsidRDefault="0052048F" w:rsidP="00CD1877">
      <w:pPr>
        <w:tabs>
          <w:tab w:val="left" w:pos="14034"/>
        </w:tabs>
        <w:spacing w:after="0" w:line="240" w:lineRule="auto"/>
        <w:jc w:val="center"/>
        <w:rPr>
          <w:rFonts w:ascii="Times New Roman" w:hAnsi="Times New Roman" w:cs="Times New Roman"/>
          <w:sz w:val="28"/>
          <w:szCs w:val="28"/>
        </w:rPr>
      </w:pPr>
    </w:p>
    <w:p w:rsidR="00CD1877" w:rsidRDefault="00CD1877" w:rsidP="00CD1877">
      <w:pPr>
        <w:tabs>
          <w:tab w:val="left" w:pos="14034"/>
        </w:tabs>
        <w:spacing w:after="0" w:line="240" w:lineRule="auto"/>
        <w:jc w:val="center"/>
        <w:rPr>
          <w:rFonts w:ascii="Times New Roman" w:hAnsi="Times New Roman" w:cs="Times New Roman"/>
          <w:sz w:val="28"/>
          <w:szCs w:val="28"/>
        </w:rPr>
      </w:pPr>
    </w:p>
    <w:p w:rsidR="00CD1877" w:rsidRDefault="00CD1877" w:rsidP="00CD1877">
      <w:pPr>
        <w:tabs>
          <w:tab w:val="left" w:pos="14034"/>
        </w:tabs>
        <w:spacing w:after="0" w:line="240" w:lineRule="auto"/>
        <w:jc w:val="center"/>
        <w:rPr>
          <w:rFonts w:ascii="Times New Roman" w:hAnsi="Times New Roman" w:cs="Times New Roman"/>
          <w:sz w:val="28"/>
          <w:szCs w:val="28"/>
        </w:rPr>
      </w:pPr>
    </w:p>
    <w:p w:rsidR="00F453E8" w:rsidRDefault="00F453E8" w:rsidP="005F2C18">
      <w:pPr>
        <w:widowControl w:val="0"/>
        <w:tabs>
          <w:tab w:val="left" w:pos="14034"/>
        </w:tabs>
        <w:autoSpaceDE w:val="0"/>
        <w:autoSpaceDN w:val="0"/>
        <w:adjustRightInd w:val="0"/>
        <w:spacing w:after="0" w:line="360" w:lineRule="auto"/>
        <w:jc w:val="center"/>
        <w:rPr>
          <w:rFonts w:ascii="Times New Roman" w:hAnsi="Times New Roman" w:cs="Times New Roman"/>
          <w:sz w:val="28"/>
          <w:szCs w:val="28"/>
        </w:rPr>
      </w:pPr>
    </w:p>
    <w:p w:rsidR="005F2C18" w:rsidRDefault="00F75A4A" w:rsidP="005F2C18">
      <w:pPr>
        <w:widowControl w:val="0"/>
        <w:tabs>
          <w:tab w:val="left" w:pos="14034"/>
        </w:tab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lastRenderedPageBreak/>
        <w:t>8 класс</w:t>
      </w:r>
    </w:p>
    <w:p w:rsidR="00F75A4A" w:rsidRPr="005F2C18" w:rsidRDefault="00F75A4A" w:rsidP="005F2C18">
      <w:pPr>
        <w:widowControl w:val="0"/>
        <w:tabs>
          <w:tab w:val="left" w:pos="14034"/>
        </w:tab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(2</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часа</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в</w:t>
      </w:r>
      <w:r w:rsidRPr="00C660A9">
        <w:rPr>
          <w:rFonts w:ascii="Times New Roman" w:eastAsia="Times New Roman" w:hAnsi="Times New Roman" w:cs="Times New Roman"/>
          <w:spacing w:val="-3"/>
          <w:sz w:val="28"/>
          <w:szCs w:val="28"/>
          <w:lang w:eastAsia="ru-RU"/>
        </w:rPr>
        <w:t xml:space="preserve"> </w:t>
      </w:r>
      <w:r w:rsidRPr="00C660A9">
        <w:rPr>
          <w:rFonts w:ascii="Times New Roman" w:eastAsia="Times New Roman" w:hAnsi="Times New Roman" w:cs="Times New Roman"/>
          <w:sz w:val="28"/>
          <w:szCs w:val="28"/>
          <w:lang w:eastAsia="ru-RU"/>
        </w:rPr>
        <w:t>неделю,</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всего</w:t>
      </w:r>
      <w:r w:rsidRPr="00C660A9">
        <w:rPr>
          <w:rFonts w:ascii="Times New Roman" w:eastAsia="Times New Roman" w:hAnsi="Times New Roman" w:cs="Times New Roman"/>
          <w:spacing w:val="-3"/>
          <w:sz w:val="28"/>
          <w:szCs w:val="28"/>
          <w:lang w:eastAsia="ru-RU"/>
        </w:rPr>
        <w:t xml:space="preserve"> </w:t>
      </w:r>
      <w:r w:rsidRPr="00C660A9">
        <w:rPr>
          <w:rFonts w:ascii="Times New Roman" w:eastAsia="Times New Roman" w:hAnsi="Times New Roman" w:cs="Times New Roman"/>
          <w:sz w:val="28"/>
          <w:szCs w:val="28"/>
          <w:lang w:eastAsia="ru-RU"/>
        </w:rPr>
        <w:t>68</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часов)</w:t>
      </w: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F75A4A" w:rsidRPr="00C660A9" w:rsidTr="00354D1C">
        <w:trPr>
          <w:trHeight w:val="529"/>
        </w:trPr>
        <w:tc>
          <w:tcPr>
            <w:tcW w:w="2680" w:type="dxa"/>
          </w:tcPr>
          <w:p w:rsidR="00F75A4A" w:rsidRPr="00C660A9" w:rsidRDefault="00F75A4A" w:rsidP="00354D1C">
            <w:pPr>
              <w:tabs>
                <w:tab w:val="left" w:pos="14034"/>
              </w:tabs>
              <w:spacing w:line="266" w:lineRule="exact"/>
              <w:ind w:left="228"/>
              <w:rPr>
                <w:rFonts w:ascii="Times New Roman" w:eastAsia="Times New Roman" w:hAnsi="Times New Roman" w:cs="Times New Roman"/>
                <w:b/>
                <w:sz w:val="28"/>
                <w:szCs w:val="28"/>
              </w:rPr>
            </w:pPr>
            <w:r w:rsidRPr="00C660A9">
              <w:rPr>
                <w:rFonts w:ascii="Times New Roman" w:eastAsia="Times New Roman" w:hAnsi="Times New Roman" w:cs="Times New Roman"/>
                <w:b/>
                <w:sz w:val="28"/>
                <w:szCs w:val="28"/>
              </w:rPr>
              <w:t>Тематический</w:t>
            </w:r>
            <w:r w:rsidRPr="00C660A9">
              <w:rPr>
                <w:rFonts w:ascii="Times New Roman" w:eastAsia="Times New Roman" w:hAnsi="Times New Roman" w:cs="Times New Roman"/>
                <w:b/>
                <w:spacing w:val="-10"/>
                <w:sz w:val="28"/>
                <w:szCs w:val="28"/>
              </w:rPr>
              <w:t xml:space="preserve"> </w:t>
            </w:r>
            <w:r w:rsidR="00354D1C">
              <w:rPr>
                <w:rFonts w:ascii="Times New Roman" w:eastAsia="Times New Roman" w:hAnsi="Times New Roman" w:cs="Times New Roman"/>
                <w:b/>
                <w:sz w:val="28"/>
                <w:szCs w:val="28"/>
              </w:rPr>
              <w:t>блок/</w:t>
            </w:r>
            <w:r w:rsidR="00354D1C">
              <w:rPr>
                <w:rFonts w:ascii="Times New Roman" w:eastAsia="Times New Roman" w:hAnsi="Times New Roman" w:cs="Times New Roman"/>
                <w:b/>
                <w:sz w:val="28"/>
                <w:szCs w:val="28"/>
                <w:lang w:val="ru-RU"/>
              </w:rPr>
              <w:t xml:space="preserve"> </w:t>
            </w:r>
            <w:r w:rsidRPr="00C660A9">
              <w:rPr>
                <w:rFonts w:ascii="Times New Roman" w:eastAsia="Times New Roman" w:hAnsi="Times New Roman" w:cs="Times New Roman"/>
                <w:b/>
                <w:sz w:val="28"/>
                <w:szCs w:val="28"/>
              </w:rPr>
              <w:t>раздел</w:t>
            </w:r>
          </w:p>
        </w:tc>
        <w:tc>
          <w:tcPr>
            <w:tcW w:w="4240" w:type="dxa"/>
          </w:tcPr>
          <w:p w:rsidR="00F75A4A" w:rsidRPr="00C660A9" w:rsidRDefault="00F75A4A" w:rsidP="00CD1877">
            <w:pPr>
              <w:tabs>
                <w:tab w:val="left" w:pos="14034"/>
              </w:tabs>
              <w:spacing w:line="266" w:lineRule="exact"/>
              <w:ind w:left="954"/>
              <w:rPr>
                <w:rFonts w:ascii="Times New Roman" w:eastAsia="Times New Roman" w:hAnsi="Times New Roman" w:cs="Times New Roman"/>
                <w:b/>
                <w:sz w:val="28"/>
                <w:szCs w:val="28"/>
              </w:rPr>
            </w:pPr>
            <w:r w:rsidRPr="00C660A9">
              <w:rPr>
                <w:rFonts w:ascii="Times New Roman" w:eastAsia="Times New Roman" w:hAnsi="Times New Roman" w:cs="Times New Roman"/>
                <w:b/>
                <w:sz w:val="28"/>
                <w:szCs w:val="28"/>
              </w:rPr>
              <w:t>Основное</w:t>
            </w:r>
            <w:r w:rsidRPr="00C660A9">
              <w:rPr>
                <w:rFonts w:ascii="Times New Roman" w:eastAsia="Times New Roman" w:hAnsi="Times New Roman" w:cs="Times New Roman"/>
                <w:b/>
                <w:spacing w:val="-6"/>
                <w:sz w:val="28"/>
                <w:szCs w:val="28"/>
              </w:rPr>
              <w:t xml:space="preserve"> </w:t>
            </w:r>
            <w:r w:rsidRPr="00C660A9">
              <w:rPr>
                <w:rFonts w:ascii="Times New Roman" w:eastAsia="Times New Roman" w:hAnsi="Times New Roman" w:cs="Times New Roman"/>
                <w:b/>
                <w:sz w:val="28"/>
                <w:szCs w:val="28"/>
              </w:rPr>
              <w:t>содержание</w:t>
            </w:r>
          </w:p>
        </w:tc>
        <w:tc>
          <w:tcPr>
            <w:tcW w:w="7942" w:type="dxa"/>
          </w:tcPr>
          <w:p w:rsidR="00F75A4A" w:rsidRPr="00C660A9" w:rsidRDefault="00F75A4A" w:rsidP="00CD1877">
            <w:pPr>
              <w:tabs>
                <w:tab w:val="left" w:pos="14034"/>
              </w:tabs>
              <w:spacing w:line="266" w:lineRule="exact"/>
              <w:ind w:left="1609"/>
              <w:rPr>
                <w:rFonts w:ascii="Times New Roman" w:eastAsia="Times New Roman" w:hAnsi="Times New Roman" w:cs="Times New Roman"/>
                <w:b/>
                <w:sz w:val="28"/>
                <w:szCs w:val="28"/>
              </w:rPr>
            </w:pPr>
            <w:r w:rsidRPr="00C660A9">
              <w:rPr>
                <w:rFonts w:ascii="Times New Roman" w:eastAsia="Times New Roman" w:hAnsi="Times New Roman" w:cs="Times New Roman"/>
                <w:b/>
                <w:sz w:val="28"/>
                <w:szCs w:val="28"/>
              </w:rPr>
              <w:t>Основные</w:t>
            </w:r>
            <w:r w:rsidRPr="00C660A9">
              <w:rPr>
                <w:rFonts w:ascii="Times New Roman" w:eastAsia="Times New Roman" w:hAnsi="Times New Roman" w:cs="Times New Roman"/>
                <w:b/>
                <w:spacing w:val="-6"/>
                <w:sz w:val="28"/>
                <w:szCs w:val="28"/>
              </w:rPr>
              <w:t xml:space="preserve"> </w:t>
            </w:r>
            <w:r w:rsidRPr="00C660A9">
              <w:rPr>
                <w:rFonts w:ascii="Times New Roman" w:eastAsia="Times New Roman" w:hAnsi="Times New Roman" w:cs="Times New Roman"/>
                <w:b/>
                <w:sz w:val="28"/>
                <w:szCs w:val="28"/>
              </w:rPr>
              <w:t>виды</w:t>
            </w:r>
            <w:r w:rsidRPr="00C660A9">
              <w:rPr>
                <w:rFonts w:ascii="Times New Roman" w:eastAsia="Times New Roman" w:hAnsi="Times New Roman" w:cs="Times New Roman"/>
                <w:b/>
                <w:spacing w:val="-5"/>
                <w:sz w:val="28"/>
                <w:szCs w:val="28"/>
              </w:rPr>
              <w:t xml:space="preserve"> </w:t>
            </w:r>
            <w:r w:rsidRPr="00C660A9">
              <w:rPr>
                <w:rFonts w:ascii="Times New Roman" w:eastAsia="Times New Roman" w:hAnsi="Times New Roman" w:cs="Times New Roman"/>
                <w:b/>
                <w:sz w:val="28"/>
                <w:szCs w:val="28"/>
              </w:rPr>
              <w:t>деятельности</w:t>
            </w:r>
            <w:r w:rsidRPr="00C660A9">
              <w:rPr>
                <w:rFonts w:ascii="Times New Roman" w:eastAsia="Times New Roman" w:hAnsi="Times New Roman" w:cs="Times New Roman"/>
                <w:b/>
                <w:spacing w:val="-5"/>
                <w:sz w:val="28"/>
                <w:szCs w:val="28"/>
              </w:rPr>
              <w:t xml:space="preserve"> </w:t>
            </w:r>
            <w:r w:rsidRPr="00C660A9">
              <w:rPr>
                <w:rFonts w:ascii="Times New Roman" w:eastAsia="Times New Roman" w:hAnsi="Times New Roman" w:cs="Times New Roman"/>
                <w:b/>
                <w:sz w:val="28"/>
                <w:szCs w:val="28"/>
              </w:rPr>
              <w:t>обучающихся</w:t>
            </w:r>
          </w:p>
        </w:tc>
      </w:tr>
      <w:tr w:rsidR="00F75A4A" w:rsidRPr="00C660A9" w:rsidTr="00354D1C">
        <w:trPr>
          <w:trHeight w:val="3310"/>
        </w:trPr>
        <w:tc>
          <w:tcPr>
            <w:tcW w:w="2680" w:type="dxa"/>
          </w:tcPr>
          <w:p w:rsidR="00F75A4A" w:rsidRPr="00C660A9" w:rsidRDefault="00F75A4A" w:rsidP="00CD1877">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Древнерусская</w:t>
            </w:r>
          </w:p>
          <w:p w:rsidR="00F75A4A" w:rsidRPr="00C660A9" w:rsidRDefault="00F75A4A" w:rsidP="00CD1877">
            <w:pPr>
              <w:tabs>
                <w:tab w:val="left" w:pos="14034"/>
              </w:tabs>
              <w:ind w:left="95"/>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литература.</w:t>
            </w:r>
            <w:r w:rsidRPr="00C660A9">
              <w:rPr>
                <w:rFonts w:ascii="Times New Roman" w:eastAsia="Times New Roman" w:hAnsi="Times New Roman" w:cs="Times New Roman"/>
                <w:spacing w:val="-4"/>
                <w:sz w:val="28"/>
                <w:szCs w:val="28"/>
              </w:rPr>
              <w:t xml:space="preserve"> </w:t>
            </w:r>
            <w:r w:rsidRPr="00C660A9">
              <w:rPr>
                <w:rFonts w:ascii="Times New Roman" w:eastAsia="Times New Roman" w:hAnsi="Times New Roman" w:cs="Times New Roman"/>
                <w:sz w:val="28"/>
                <w:szCs w:val="28"/>
              </w:rPr>
              <w:t>(2</w:t>
            </w:r>
            <w:r w:rsidRPr="00C660A9">
              <w:rPr>
                <w:rFonts w:ascii="Times New Roman" w:eastAsia="Times New Roman" w:hAnsi="Times New Roman" w:cs="Times New Roman"/>
                <w:spacing w:val="-3"/>
                <w:sz w:val="28"/>
                <w:szCs w:val="28"/>
              </w:rPr>
              <w:t xml:space="preserve"> </w:t>
            </w:r>
            <w:r w:rsidRPr="00C660A9">
              <w:rPr>
                <w:rFonts w:ascii="Times New Roman" w:eastAsia="Times New Roman" w:hAnsi="Times New Roman" w:cs="Times New Roman"/>
                <w:sz w:val="28"/>
                <w:szCs w:val="28"/>
              </w:rPr>
              <w:t>ч.)</w:t>
            </w:r>
          </w:p>
        </w:tc>
        <w:tc>
          <w:tcPr>
            <w:tcW w:w="4240" w:type="dxa"/>
          </w:tcPr>
          <w:p w:rsidR="00F75A4A" w:rsidRPr="00C660A9" w:rsidRDefault="00F75A4A" w:rsidP="00CD1877">
            <w:pPr>
              <w:tabs>
                <w:tab w:val="left" w:pos="1811"/>
                <w:tab w:val="left" w:pos="3569"/>
                <w:tab w:val="left" w:pos="14034"/>
              </w:tabs>
              <w:ind w:left="131"/>
              <w:rPr>
                <w:rFonts w:ascii="Times New Roman" w:eastAsia="Times New Roman" w:hAnsi="Times New Roman" w:cs="Times New Roman"/>
                <w:sz w:val="28"/>
                <w:szCs w:val="28"/>
                <w:lang w:val="ru-RU"/>
              </w:rPr>
            </w:pPr>
            <w:r w:rsidRPr="00C660A9">
              <w:rPr>
                <w:rFonts w:ascii="Times New Roman" w:eastAsia="Times New Roman" w:hAnsi="Times New Roman" w:cs="Times New Roman"/>
                <w:sz w:val="28"/>
                <w:szCs w:val="28"/>
                <w:lang w:val="ru-RU"/>
              </w:rPr>
              <w:t xml:space="preserve">Житийная литература </w:t>
            </w:r>
            <w:r w:rsidRPr="00C660A9">
              <w:rPr>
                <w:rFonts w:ascii="Times New Roman" w:eastAsia="Times New Roman" w:hAnsi="Times New Roman" w:cs="Times New Roman"/>
                <w:spacing w:val="-3"/>
                <w:sz w:val="28"/>
                <w:szCs w:val="28"/>
                <w:lang w:val="ru-RU"/>
              </w:rPr>
              <w:t>(одно</w:t>
            </w:r>
            <w:r w:rsidRPr="00C660A9">
              <w:rPr>
                <w:rFonts w:ascii="Times New Roman" w:eastAsia="Times New Roman" w:hAnsi="Times New Roman" w:cs="Times New Roman"/>
                <w:spacing w:val="-57"/>
                <w:sz w:val="28"/>
                <w:szCs w:val="28"/>
                <w:lang w:val="ru-RU"/>
              </w:rPr>
              <w:t xml:space="preserve"> </w:t>
            </w:r>
            <w:r w:rsidRPr="00C660A9">
              <w:rPr>
                <w:rFonts w:ascii="Times New Roman" w:eastAsia="Times New Roman" w:hAnsi="Times New Roman" w:cs="Times New Roman"/>
                <w:sz w:val="28"/>
                <w:szCs w:val="28"/>
                <w:lang w:val="ru-RU"/>
              </w:rPr>
              <w:t>произведение</w:t>
            </w:r>
            <w:r w:rsidRPr="00C660A9">
              <w:rPr>
                <w:rFonts w:ascii="Times New Roman" w:eastAsia="Times New Roman" w:hAnsi="Times New Roman" w:cs="Times New Roman"/>
                <w:spacing w:val="55"/>
                <w:sz w:val="28"/>
                <w:szCs w:val="28"/>
                <w:lang w:val="ru-RU"/>
              </w:rPr>
              <w:t xml:space="preserve"> </w:t>
            </w:r>
            <w:r w:rsidRPr="00C660A9">
              <w:rPr>
                <w:rFonts w:ascii="Times New Roman" w:eastAsia="Times New Roman" w:hAnsi="Times New Roman" w:cs="Times New Roman"/>
                <w:sz w:val="28"/>
                <w:szCs w:val="28"/>
                <w:lang w:val="ru-RU"/>
              </w:rPr>
              <w:t>по</w:t>
            </w:r>
            <w:r w:rsidRPr="00C660A9">
              <w:rPr>
                <w:rFonts w:ascii="Times New Roman" w:eastAsia="Times New Roman" w:hAnsi="Times New Roman" w:cs="Times New Roman"/>
                <w:spacing w:val="55"/>
                <w:sz w:val="28"/>
                <w:szCs w:val="28"/>
                <w:lang w:val="ru-RU"/>
              </w:rPr>
              <w:t xml:space="preserve"> </w:t>
            </w:r>
            <w:r w:rsidRPr="00C660A9">
              <w:rPr>
                <w:rFonts w:ascii="Times New Roman" w:eastAsia="Times New Roman" w:hAnsi="Times New Roman" w:cs="Times New Roman"/>
                <w:sz w:val="28"/>
                <w:szCs w:val="28"/>
                <w:lang w:val="ru-RU"/>
              </w:rPr>
              <w:t>выбору). «Житие Сергия Радонежского»,</w:t>
            </w:r>
          </w:p>
          <w:p w:rsidR="00F75A4A" w:rsidRPr="00C660A9" w:rsidRDefault="00F75A4A" w:rsidP="00CD1877">
            <w:pPr>
              <w:tabs>
                <w:tab w:val="left" w:pos="1204"/>
                <w:tab w:val="left" w:pos="2544"/>
                <w:tab w:val="left" w:pos="3849"/>
                <w:tab w:val="left" w:pos="14034"/>
              </w:tabs>
              <w:ind w:left="131"/>
              <w:rPr>
                <w:rFonts w:ascii="Times New Roman" w:eastAsia="Times New Roman" w:hAnsi="Times New Roman" w:cs="Times New Roman"/>
                <w:sz w:val="28"/>
                <w:szCs w:val="28"/>
                <w:lang w:val="ru-RU"/>
              </w:rPr>
            </w:pPr>
            <w:r w:rsidRPr="00C660A9">
              <w:rPr>
                <w:rFonts w:ascii="Times New Roman" w:eastAsia="Times New Roman" w:hAnsi="Times New Roman" w:cs="Times New Roman"/>
                <w:sz w:val="28"/>
                <w:szCs w:val="28"/>
                <w:lang w:val="ru-RU"/>
              </w:rPr>
              <w:t>«Житие</w:t>
            </w:r>
            <w:r w:rsidRPr="00C660A9">
              <w:rPr>
                <w:rFonts w:ascii="Times New Roman" w:eastAsia="Times New Roman" w:hAnsi="Times New Roman" w:cs="Times New Roman"/>
                <w:sz w:val="28"/>
                <w:szCs w:val="28"/>
                <w:lang w:val="ru-RU"/>
              </w:rPr>
              <w:tab/>
              <w:t>протопопа</w:t>
            </w:r>
            <w:r w:rsidRPr="00C660A9">
              <w:rPr>
                <w:rFonts w:ascii="Times New Roman" w:eastAsia="Times New Roman" w:hAnsi="Times New Roman" w:cs="Times New Roman"/>
                <w:sz w:val="28"/>
                <w:szCs w:val="28"/>
                <w:lang w:val="ru-RU"/>
              </w:rPr>
              <w:tab/>
              <w:t xml:space="preserve">Аввакума, </w:t>
            </w:r>
            <w:r w:rsidRPr="00C660A9">
              <w:rPr>
                <w:rFonts w:ascii="Times New Roman" w:eastAsia="Times New Roman" w:hAnsi="Times New Roman" w:cs="Times New Roman"/>
                <w:spacing w:val="-2"/>
                <w:sz w:val="28"/>
                <w:szCs w:val="28"/>
                <w:lang w:val="ru-RU"/>
              </w:rPr>
              <w:t>им</w:t>
            </w:r>
            <w:r w:rsidRPr="00C660A9">
              <w:rPr>
                <w:rFonts w:ascii="Times New Roman" w:eastAsia="Times New Roman" w:hAnsi="Times New Roman" w:cs="Times New Roman"/>
                <w:spacing w:val="-57"/>
                <w:sz w:val="28"/>
                <w:szCs w:val="28"/>
                <w:lang w:val="ru-RU"/>
              </w:rPr>
              <w:t xml:space="preserve"> </w:t>
            </w:r>
            <w:r w:rsidRPr="00C660A9">
              <w:rPr>
                <w:rFonts w:ascii="Times New Roman" w:eastAsia="Times New Roman" w:hAnsi="Times New Roman" w:cs="Times New Roman"/>
                <w:sz w:val="28"/>
                <w:szCs w:val="28"/>
                <w:lang w:val="ru-RU"/>
              </w:rPr>
              <w:t xml:space="preserve">самим написанное» </w:t>
            </w:r>
          </w:p>
        </w:tc>
        <w:tc>
          <w:tcPr>
            <w:tcW w:w="7942" w:type="dxa"/>
          </w:tcPr>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воспринимать и выразительно читать произведения древнерусской литературы;</w:t>
            </w:r>
          </w:p>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тезисный план статьи учебника;</w:t>
            </w:r>
          </w:p>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устно или письменно отвечать на вопросы;</w:t>
            </w:r>
          </w:p>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участвовать в коллективном диалоге;</w:t>
            </w:r>
          </w:p>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произведение с учётом его жанровых особенностей; характеризовать героев произведения;</w:t>
            </w:r>
          </w:p>
          <w:p w:rsidR="00F75A4A" w:rsidRPr="00D64EBE"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определять черты жанра жития и их отличия от других жанров древнерусской литературы;</w:t>
            </w:r>
          </w:p>
          <w:p w:rsidR="00F75A4A" w:rsidRPr="00C660A9"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письменно отвечать на проблемный вопрос.</w:t>
            </w:r>
          </w:p>
        </w:tc>
      </w:tr>
      <w:tr w:rsidR="00F75A4A" w:rsidRPr="00657DF0" w:rsidTr="00354D1C">
        <w:trPr>
          <w:trHeight w:val="2753"/>
        </w:trPr>
        <w:tc>
          <w:tcPr>
            <w:tcW w:w="2680" w:type="dxa"/>
          </w:tcPr>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Литература первой половины </w:t>
            </w:r>
            <w:r w:rsidRPr="00C660A9">
              <w:rPr>
                <w:rFonts w:ascii="Times New Roman" w:eastAsia="Times New Roman" w:hAnsi="Times New Roman" w:cs="Times New Roman"/>
                <w:sz w:val="28"/>
                <w:szCs w:val="28"/>
              </w:rPr>
              <w:t>XIX</w:t>
            </w:r>
            <w:r w:rsidRPr="00D64EBE">
              <w:rPr>
                <w:rFonts w:ascii="Times New Roman" w:eastAsia="Times New Roman" w:hAnsi="Times New Roman" w:cs="Times New Roman"/>
                <w:sz w:val="28"/>
                <w:szCs w:val="28"/>
                <w:lang w:val="ru-RU"/>
              </w:rPr>
              <w:t xml:space="preserve"> века. </w:t>
            </w:r>
            <w:r w:rsidRPr="00C660A9">
              <w:rPr>
                <w:rFonts w:ascii="Times New Roman" w:eastAsia="Times New Roman" w:hAnsi="Times New Roman" w:cs="Times New Roman"/>
                <w:sz w:val="28"/>
                <w:szCs w:val="28"/>
              </w:rPr>
              <w:t>(19</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4240" w:type="dxa"/>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 С. Пушкин. Стихотворения (не менее двух). Например, «К Чаадаеву», «Анчар» и др.</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Маленькие трагедии» (одна пьеса по выбору). Например, «Моцарт и Сальери», «Каменный гость».</w:t>
            </w:r>
          </w:p>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Роман</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«Капитанская</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дочка»</w:t>
            </w:r>
            <w:r w:rsidRPr="00657DF0">
              <w:rPr>
                <w:rFonts w:ascii="Times New Roman" w:eastAsia="Times New Roman" w:hAnsi="Times New Roman" w:cs="Times New Roman"/>
                <w:sz w:val="28"/>
                <w:szCs w:val="28"/>
              </w:rPr>
              <w:t xml:space="preserve"> </w:t>
            </w:r>
          </w:p>
        </w:tc>
        <w:tc>
          <w:tcPr>
            <w:tcW w:w="7942" w:type="dxa"/>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эмоционально воспринимать и выразительно читать произведение (в том числе наизусть);</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составлять конспект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F75A4A" w:rsidRPr="00657DF0">
              <w:rPr>
                <w:rFonts w:ascii="Times New Roman" w:eastAsia="Times New Roman" w:hAnsi="Times New Roman" w:cs="Times New Roman"/>
                <w:sz w:val="28"/>
                <w:szCs w:val="28"/>
                <w:lang w:val="ru-RU"/>
              </w:rPr>
              <w:t>п</w:t>
            </w:r>
            <w:r>
              <w:rPr>
                <w:rFonts w:ascii="Times New Roman" w:eastAsia="Times New Roman" w:hAnsi="Times New Roman" w:cs="Times New Roman"/>
                <w:sz w:val="28"/>
                <w:szCs w:val="28"/>
                <w:lang w:val="ru-RU"/>
              </w:rPr>
              <w:t xml:space="preserve">исьменно отвечать на вопросы </w:t>
            </w:r>
            <w:r w:rsidR="000B1E2D" w:rsidRPr="00657DF0">
              <w:rPr>
                <w:rFonts w:ascii="Times New Roman" w:eastAsia="Times New Roman" w:hAnsi="Times New Roman" w:cs="Times New Roman"/>
                <w:sz w:val="28"/>
                <w:szCs w:val="28"/>
                <w:lang w:val="ru-RU"/>
              </w:rPr>
              <w:t xml:space="preserve">(с </w:t>
            </w:r>
            <w:r w:rsidR="00F75A4A" w:rsidRPr="00657DF0">
              <w:rPr>
                <w:rFonts w:ascii="Times New Roman" w:eastAsia="Times New Roman" w:hAnsi="Times New Roman" w:cs="Times New Roman"/>
                <w:sz w:val="28"/>
                <w:szCs w:val="28"/>
                <w:lang w:val="ru-RU"/>
              </w:rPr>
              <w:t>использованием цитирования);</w:t>
            </w:r>
            <w:r w:rsidR="000B1E2D"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участвовать в коллективном диалоге;</w:t>
            </w:r>
            <w:r w:rsidR="000B1E2D"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тематику, проблематику, художественные особенности лирического и драматического произведения с учётом родо-жанровой принадлежности;</w:t>
            </w:r>
          </w:p>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характеризовать</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лирического</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героя</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 xml:space="preserve">стихотворения; </w:t>
            </w:r>
          </w:p>
        </w:tc>
      </w:tr>
    </w:tbl>
    <w:p w:rsidR="00F75A4A" w:rsidRPr="00657DF0"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lang w:val="en-US"/>
        </w:rPr>
        <w:sectPr w:rsidR="00F75A4A" w:rsidRPr="00657DF0"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F75A4A" w:rsidRPr="00657DF0" w:rsidTr="00657DF0">
        <w:trPr>
          <w:trHeight w:val="4506"/>
        </w:trPr>
        <w:tc>
          <w:tcPr>
            <w:tcW w:w="2680" w:type="dxa"/>
            <w:vMerge w:val="restart"/>
          </w:tcPr>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rPr>
            </w:pPr>
          </w:p>
        </w:tc>
        <w:tc>
          <w:tcPr>
            <w:tcW w:w="4240" w:type="dxa"/>
          </w:tcPr>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rPr>
            </w:pPr>
          </w:p>
        </w:tc>
        <w:tc>
          <w:tcPr>
            <w:tcW w:w="7942" w:type="dxa"/>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выявлять особенности сюжета драматического произведения, динамику развития образов с помощью ключевых цитат, осуществлять сравнительную характеристику событий и героев;</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использовать различные виды пересказа;</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и сопоставлять основных героев романа, выявлять художественные средства их создания;</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давать толкование эпиграфов;</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объяснять историческую основу и художественный вымысел в романе с занесением информации в таблицу;</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различные формы выражения авторской позиции;</w:t>
            </w:r>
            <w:r w:rsidR="000B1E2D" w:rsidRPr="00D64EBE">
              <w:rPr>
                <w:rFonts w:ascii="Times New Roman" w:eastAsia="Times New Roman" w:hAnsi="Times New Roman" w:cs="Times New Roman"/>
                <w:sz w:val="28"/>
                <w:szCs w:val="28"/>
                <w:lang w:val="ru-RU"/>
              </w:rPr>
              <w:t xml:space="preserve"> </w:t>
            </w:r>
            <w:r w:rsidRPr="00D64EBE">
              <w:rPr>
                <w:rFonts w:ascii="Times New Roman" w:eastAsia="Times New Roman" w:hAnsi="Times New Roman" w:cs="Times New Roman"/>
                <w:sz w:val="28"/>
                <w:szCs w:val="28"/>
                <w:lang w:val="ru-RU"/>
              </w:rPr>
              <w:t>письменно отвечать на проблемный вопрос, писать сочинение на литературную тему;</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сопоставлять литературные произведения с другими видами искусства.</w:t>
            </w:r>
          </w:p>
        </w:tc>
      </w:tr>
      <w:tr w:rsidR="00F75A4A" w:rsidRPr="00657DF0" w:rsidTr="006F1AAE">
        <w:trPr>
          <w:trHeight w:val="4995"/>
        </w:trPr>
        <w:tc>
          <w:tcPr>
            <w:tcW w:w="2680" w:type="dxa"/>
            <w:vMerge/>
            <w:tcBorders>
              <w:top w:val="single" w:sz="4" w:space="0" w:color="auto"/>
              <w:bottom w:val="single" w:sz="4" w:space="0" w:color="auto"/>
            </w:tcBorders>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Borders>
              <w:top w:val="single" w:sz="4" w:space="0" w:color="auto"/>
              <w:bottom w:val="single" w:sz="4" w:space="0" w:color="auto"/>
            </w:tcBorders>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 xml:space="preserve">М. Ю. Лермонтов. Стихотворения (не менее двух). Например, «Я не хочу, чтоб свет узнал…», «Из-под </w:t>
            </w:r>
            <w:r w:rsidR="00354D1C" w:rsidRPr="00D64EBE">
              <w:rPr>
                <w:rFonts w:ascii="Times New Roman" w:eastAsia="Times New Roman" w:hAnsi="Times New Roman" w:cs="Times New Roman"/>
                <w:sz w:val="28"/>
                <w:szCs w:val="28"/>
                <w:lang w:val="ru-RU"/>
              </w:rPr>
              <w:t xml:space="preserve">таинственной, </w:t>
            </w:r>
            <w:r w:rsidRPr="00D64EBE">
              <w:rPr>
                <w:rFonts w:ascii="Times New Roman" w:eastAsia="Times New Roman" w:hAnsi="Times New Roman" w:cs="Times New Roman"/>
                <w:sz w:val="28"/>
                <w:szCs w:val="28"/>
                <w:lang w:val="ru-RU"/>
              </w:rPr>
              <w:t>холодной полумаски…», «Нищий» и др.</w:t>
            </w:r>
          </w:p>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Поэма</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«Мцыри»</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(5</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Borders>
              <w:top w:val="single" w:sz="4" w:space="0" w:color="auto"/>
              <w:bottom w:val="single" w:sz="4" w:space="0" w:color="auto"/>
            </w:tcBorders>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эмоционально воспринимать и выразительно читать произведение (в том числе наизусть);</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составлять конспект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устно</w:t>
            </w:r>
            <w:r>
              <w:rPr>
                <w:rFonts w:ascii="Times New Roman" w:eastAsia="Times New Roman" w:hAnsi="Times New Roman" w:cs="Times New Roman"/>
                <w:sz w:val="28"/>
                <w:szCs w:val="28"/>
                <w:lang w:val="ru-RU"/>
              </w:rPr>
              <w:t xml:space="preserve"> или письменно отвечать навопросы (с </w:t>
            </w:r>
            <w:r w:rsidR="00F75A4A"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00F75A4A" w:rsidRPr="00657DF0">
              <w:rPr>
                <w:rFonts w:ascii="Times New Roman" w:eastAsia="Times New Roman" w:hAnsi="Times New Roman" w:cs="Times New Roman"/>
                <w:sz w:val="28"/>
                <w:szCs w:val="28"/>
                <w:lang w:val="ru-RU"/>
              </w:rPr>
              <w:t>участвовать в коллективном диалоге;</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 xml:space="preserve">анализировать тематику, проблематику, художественные особенности лирического произведения; </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лирического героя стихотворения;</w:t>
            </w:r>
          </w:p>
          <w:p w:rsidR="00354D1C" w:rsidRPr="00D64EBE" w:rsidRDefault="00354D1C"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p>
          <w:p w:rsidR="00354D1C" w:rsidRPr="00D64EBE" w:rsidRDefault="00354D1C"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обобщать материал об истории создания поэмы с использованием статьи учебника;</w:t>
            </w:r>
          </w:p>
          <w:p w:rsidR="00354D1C"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анализировать сюжет поэмы, тематику, </w:t>
            </w:r>
            <w:r w:rsidR="00354D1C" w:rsidRPr="00657DF0">
              <w:rPr>
                <w:rFonts w:ascii="Times New Roman" w:eastAsia="Times New Roman" w:hAnsi="Times New Roman" w:cs="Times New Roman"/>
                <w:sz w:val="28"/>
                <w:szCs w:val="28"/>
                <w:lang w:val="ru-RU"/>
              </w:rPr>
              <w:t>проблематику, идейно-художественное содержание;</w:t>
            </w:r>
          </w:p>
          <w:p w:rsidR="00354D1C" w:rsidRPr="00D64EBE" w:rsidRDefault="00354D1C"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формулировать вопросы по тексту произведения;</w:t>
            </w:r>
          </w:p>
          <w:p w:rsidR="00354D1C" w:rsidRPr="00657DF0" w:rsidRDefault="00354D1C"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использовать</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различные</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виды</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пересказа;</w:t>
            </w:r>
          </w:p>
        </w:tc>
      </w:tr>
      <w:tr w:rsidR="006F1AAE" w:rsidRPr="006F1AAE" w:rsidTr="006F1AAE">
        <w:trPr>
          <w:trHeight w:val="2421"/>
        </w:trPr>
        <w:tc>
          <w:tcPr>
            <w:tcW w:w="2680" w:type="dxa"/>
            <w:tcBorders>
              <w:top w:val="single" w:sz="4" w:space="0" w:color="auto"/>
              <w:bottom w:val="single" w:sz="4" w:space="0" w:color="auto"/>
            </w:tcBorders>
          </w:tcPr>
          <w:p w:rsidR="006F1AAE" w:rsidRPr="00657DF0" w:rsidRDefault="006F1AAE" w:rsidP="00657DF0">
            <w:pPr>
              <w:tabs>
                <w:tab w:val="left" w:pos="14034"/>
              </w:tabs>
              <w:spacing w:line="273" w:lineRule="exact"/>
              <w:ind w:left="140"/>
              <w:rPr>
                <w:rFonts w:ascii="Times New Roman" w:eastAsia="Times New Roman" w:hAnsi="Times New Roman" w:cs="Times New Roman"/>
                <w:sz w:val="28"/>
                <w:szCs w:val="28"/>
              </w:rPr>
            </w:pPr>
          </w:p>
        </w:tc>
        <w:tc>
          <w:tcPr>
            <w:tcW w:w="4240" w:type="dxa"/>
            <w:tcBorders>
              <w:top w:val="single" w:sz="4" w:space="0" w:color="auto"/>
              <w:bottom w:val="single" w:sz="4" w:space="0" w:color="auto"/>
            </w:tcBorders>
          </w:tcPr>
          <w:p w:rsidR="006F1AAE" w:rsidRPr="00657DF0" w:rsidRDefault="006F1AAE" w:rsidP="00657DF0">
            <w:pPr>
              <w:tabs>
                <w:tab w:val="left" w:pos="14034"/>
              </w:tabs>
              <w:spacing w:line="273" w:lineRule="exact"/>
              <w:ind w:left="140"/>
              <w:rPr>
                <w:rFonts w:ascii="Times New Roman" w:eastAsia="Times New Roman" w:hAnsi="Times New Roman" w:cs="Times New Roman"/>
                <w:sz w:val="28"/>
                <w:szCs w:val="28"/>
              </w:rPr>
            </w:pPr>
          </w:p>
        </w:tc>
        <w:tc>
          <w:tcPr>
            <w:tcW w:w="7942" w:type="dxa"/>
            <w:tcBorders>
              <w:top w:val="single" w:sz="4" w:space="0" w:color="auto"/>
              <w:bottom w:val="single" w:sz="4" w:space="0" w:color="auto"/>
            </w:tcBorders>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характеризовать героя поэмы, выявлять художественные средства создания художественных образов;</w:t>
            </w:r>
          </w:p>
          <w:p w:rsidR="006F1AAE" w:rsidRPr="00657DF0"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определять роль пейзажа;</w:t>
            </w:r>
          </w:p>
          <w:p w:rsidR="006F1AAE" w:rsidRPr="00657DF0"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соотносить идейно х</w:t>
            </w:r>
            <w:r>
              <w:rPr>
                <w:rFonts w:ascii="Times New Roman" w:eastAsia="Times New Roman" w:hAnsi="Times New Roman" w:cs="Times New Roman"/>
                <w:sz w:val="28"/>
                <w:szCs w:val="28"/>
                <w:lang w:val="ru-RU"/>
              </w:rPr>
              <w:t xml:space="preserve">удожественные особенности </w:t>
            </w:r>
            <w:r w:rsidRPr="00657DF0">
              <w:rPr>
                <w:rFonts w:ascii="Times New Roman" w:eastAsia="Times New Roman" w:hAnsi="Times New Roman" w:cs="Times New Roman"/>
                <w:sz w:val="28"/>
                <w:szCs w:val="28"/>
                <w:lang w:val="ru-RU"/>
              </w:rPr>
              <w:t>поэмы с романтическими принципами изображения; анализировать форму выражения авторской позиции; выявлять в поэме признаки лирики и эпоса;</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письменно отвечать на проблемный вопрос, писать сочинение на литературную тему;</w:t>
            </w:r>
          </w:p>
        </w:tc>
      </w:tr>
      <w:tr w:rsidR="000B1E2D" w:rsidRPr="00657DF0" w:rsidTr="006F1AAE">
        <w:trPr>
          <w:trHeight w:val="6645"/>
        </w:trPr>
        <w:tc>
          <w:tcPr>
            <w:tcW w:w="2680" w:type="dxa"/>
            <w:tcBorders>
              <w:top w:val="single" w:sz="4" w:space="0" w:color="auto"/>
              <w:bottom w:val="single" w:sz="4" w:space="0" w:color="auto"/>
            </w:tcBorders>
          </w:tcPr>
          <w:p w:rsidR="000B1E2D" w:rsidRPr="006F1AAE" w:rsidRDefault="000B1E2D"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Borders>
              <w:top w:val="single" w:sz="4" w:space="0" w:color="auto"/>
              <w:bottom w:val="single" w:sz="4" w:space="0" w:color="auto"/>
            </w:tcBorders>
          </w:tcPr>
          <w:p w:rsidR="000B1E2D" w:rsidRPr="00657DF0" w:rsidRDefault="000B1E2D" w:rsidP="00657DF0">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Н. В. Гоголь. Повесть «Шинель». </w:t>
            </w:r>
            <w:r w:rsidRPr="00C660A9">
              <w:rPr>
                <w:rFonts w:ascii="Times New Roman" w:eastAsia="Times New Roman" w:hAnsi="Times New Roman" w:cs="Times New Roman"/>
                <w:sz w:val="28"/>
                <w:szCs w:val="28"/>
              </w:rPr>
              <w:t>Комедия</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«Ревизор».</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(6</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Borders>
              <w:top w:val="single" w:sz="4" w:space="0" w:color="auto"/>
              <w:bottom w:val="single" w:sz="4" w:space="0" w:color="auto"/>
            </w:tcBorders>
          </w:tcPr>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воспринимать и выразительно читать литературные произведения (в том числе по ролям);</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тезисный план статьи учебника;</w:t>
            </w:r>
          </w:p>
          <w:p w:rsidR="000B1E2D"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0B1E2D" w:rsidRPr="00657DF0">
              <w:rPr>
                <w:rFonts w:ascii="Times New Roman" w:eastAsia="Times New Roman" w:hAnsi="Times New Roman" w:cs="Times New Roman"/>
                <w:sz w:val="28"/>
                <w:szCs w:val="28"/>
                <w:lang w:val="ru-RU"/>
              </w:rPr>
              <w:t>п</w:t>
            </w:r>
            <w:r>
              <w:rPr>
                <w:rFonts w:ascii="Times New Roman" w:eastAsia="Times New Roman" w:hAnsi="Times New Roman" w:cs="Times New Roman"/>
                <w:sz w:val="28"/>
                <w:szCs w:val="28"/>
                <w:lang w:val="ru-RU"/>
              </w:rPr>
              <w:t xml:space="preserve">исьменно отвечать на вопросы </w:t>
            </w:r>
            <w:r w:rsidR="000B1E2D" w:rsidRPr="00657DF0">
              <w:rPr>
                <w:rFonts w:ascii="Times New Roman" w:eastAsia="Times New Roman" w:hAnsi="Times New Roman" w:cs="Times New Roman"/>
                <w:sz w:val="28"/>
                <w:szCs w:val="28"/>
                <w:lang w:val="ru-RU"/>
              </w:rPr>
              <w:t>(сиспользованием цитирования); участвовать в коллективном диалоге;</w:t>
            </w:r>
          </w:p>
          <w:p w:rsidR="000B1E2D" w:rsidRPr="00F453E8"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F453E8">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произведение с учётом ег</w:t>
            </w:r>
            <w:r w:rsidR="00F453E8" w:rsidRPr="00F453E8">
              <w:rPr>
                <w:rFonts w:ascii="Times New Roman" w:eastAsia="Times New Roman" w:hAnsi="Times New Roman" w:cs="Times New Roman"/>
                <w:sz w:val="28"/>
                <w:szCs w:val="28"/>
                <w:lang w:val="ru-RU"/>
              </w:rPr>
              <w:t>о родо-жанровой принадлежности;</w:t>
            </w:r>
            <w:r w:rsidR="00F453E8">
              <w:rPr>
                <w:rFonts w:ascii="Times New Roman" w:eastAsia="Times New Roman" w:hAnsi="Times New Roman" w:cs="Times New Roman"/>
                <w:sz w:val="28"/>
                <w:szCs w:val="28"/>
                <w:lang w:val="ru-RU"/>
              </w:rPr>
              <w:t xml:space="preserve"> </w:t>
            </w:r>
            <w:r w:rsidRPr="00F453E8">
              <w:rPr>
                <w:rFonts w:ascii="Times New Roman" w:eastAsia="Times New Roman" w:hAnsi="Times New Roman" w:cs="Times New Roman"/>
                <w:sz w:val="28"/>
                <w:szCs w:val="28"/>
                <w:lang w:val="ru-RU"/>
              </w:rPr>
              <w:t>характеризовать и сопоставлять основных героев повести, выявлять худож</w:t>
            </w:r>
            <w:r w:rsidR="00F453E8">
              <w:rPr>
                <w:rFonts w:ascii="Times New Roman" w:eastAsia="Times New Roman" w:hAnsi="Times New Roman" w:cs="Times New Roman"/>
                <w:sz w:val="28"/>
                <w:szCs w:val="28"/>
                <w:lang w:val="ru-RU"/>
              </w:rPr>
              <w:t xml:space="preserve">ественные средства их создания; </w:t>
            </w:r>
            <w:r w:rsidRPr="00F453E8">
              <w:rPr>
                <w:rFonts w:ascii="Times New Roman" w:eastAsia="Times New Roman" w:hAnsi="Times New Roman" w:cs="Times New Roman"/>
                <w:sz w:val="28"/>
                <w:szCs w:val="28"/>
                <w:lang w:val="ru-RU"/>
              </w:rPr>
              <w:t>выявлять в повести признаки реалистического и фантастического, определять роль гротеска;</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обобщать материал об истории создания комедии с использованием статьи учебника;</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формулировать вопросы по тексту произведения;</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использовать различные виды пересказа;</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комедии;</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план характеристики героев произведения, в том числе сравнительной;</w:t>
            </w:r>
          </w:p>
          <w:p w:rsidR="000B1E2D" w:rsidRPr="00657DF0"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выявлять способы создания комического;</w:t>
            </w:r>
          </w:p>
          <w:p w:rsidR="000B1E2D" w:rsidRPr="00657DF0"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определять этапы развития сюжета пьесы, представлять их в виде схемы;</w:t>
            </w:r>
          </w:p>
        </w:tc>
      </w:tr>
      <w:tr w:rsidR="000B1E2D" w:rsidRPr="00657DF0" w:rsidTr="000B1E2D">
        <w:trPr>
          <w:trHeight w:val="2749"/>
        </w:trPr>
        <w:tc>
          <w:tcPr>
            <w:tcW w:w="2680" w:type="dxa"/>
            <w:tcBorders>
              <w:top w:val="single" w:sz="4" w:space="0" w:color="auto"/>
            </w:tcBorders>
          </w:tcPr>
          <w:p w:rsidR="000B1E2D" w:rsidRPr="00657DF0" w:rsidRDefault="000B1E2D" w:rsidP="00657DF0">
            <w:pPr>
              <w:tabs>
                <w:tab w:val="left" w:pos="14034"/>
              </w:tabs>
              <w:spacing w:line="273" w:lineRule="exact"/>
              <w:ind w:left="140"/>
              <w:rPr>
                <w:rFonts w:ascii="Times New Roman" w:eastAsia="Times New Roman" w:hAnsi="Times New Roman" w:cs="Times New Roman"/>
                <w:sz w:val="28"/>
                <w:szCs w:val="28"/>
              </w:rPr>
            </w:pPr>
            <w:r w:rsidRPr="00657DF0">
              <w:rPr>
                <w:rFonts w:ascii="Times New Roman" w:eastAsia="Times New Roman" w:hAnsi="Times New Roman" w:cs="Times New Roman"/>
                <w:sz w:val="28"/>
                <w:szCs w:val="28"/>
                <w:lang w:val="ru-RU"/>
              </w:rPr>
              <w:lastRenderedPageBreak/>
              <w:t xml:space="preserve">Литература второй половины </w:t>
            </w:r>
            <w:r w:rsidRPr="00C660A9">
              <w:rPr>
                <w:rFonts w:ascii="Times New Roman" w:eastAsia="Times New Roman" w:hAnsi="Times New Roman" w:cs="Times New Roman"/>
                <w:sz w:val="28"/>
                <w:szCs w:val="28"/>
              </w:rPr>
              <w:t>XIX</w:t>
            </w:r>
            <w:r w:rsidRPr="00657DF0">
              <w:rPr>
                <w:rFonts w:ascii="Times New Roman" w:eastAsia="Times New Roman" w:hAnsi="Times New Roman" w:cs="Times New Roman"/>
                <w:sz w:val="28"/>
                <w:szCs w:val="28"/>
                <w:lang w:val="ru-RU"/>
              </w:rPr>
              <w:t xml:space="preserve"> века. </w:t>
            </w:r>
            <w:r w:rsidRPr="00657DF0">
              <w:rPr>
                <w:rFonts w:ascii="Times New Roman" w:eastAsia="Times New Roman" w:hAnsi="Times New Roman" w:cs="Times New Roman"/>
                <w:sz w:val="28"/>
                <w:szCs w:val="28"/>
              </w:rPr>
              <w:t>(6 ч.)</w:t>
            </w:r>
          </w:p>
        </w:tc>
        <w:tc>
          <w:tcPr>
            <w:tcW w:w="4240" w:type="dxa"/>
          </w:tcPr>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И. С. Тургенев. Повести (одна по выбору). Например, «Ася», «Первая любовь». (2 ч.)</w:t>
            </w:r>
          </w:p>
        </w:tc>
        <w:tc>
          <w:tcPr>
            <w:tcW w:w="7942" w:type="dxa"/>
          </w:tcPr>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воспринимать и выразительно читать литературное произведение;</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тезисный план статьи учебника;</w:t>
            </w:r>
          </w:p>
          <w:p w:rsidR="000B1E2D"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w:t>
            </w:r>
            <w:r w:rsidR="000B1E2D"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000B1E2D" w:rsidRPr="00657DF0">
              <w:rPr>
                <w:rFonts w:ascii="Times New Roman" w:eastAsia="Times New Roman" w:hAnsi="Times New Roman" w:cs="Times New Roman"/>
                <w:sz w:val="28"/>
                <w:szCs w:val="28"/>
                <w:lang w:val="ru-RU"/>
              </w:rPr>
              <w:t>участвовать в коллективном диалоге;</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повести;</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формулировать вопросы по тексту произведения;</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и сопоставлять основных героев повести, выявлять художественные средства их создания;</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форму выражения авторской позиции;</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соотносить содержание произведения с реалистическими принципами изображения жизни и человека;</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письменно отвечать на проблемный вопрос, используя произведения литературной критики.</w:t>
            </w:r>
          </w:p>
        </w:tc>
      </w:tr>
    </w:tbl>
    <w:p w:rsidR="00F75A4A" w:rsidRPr="00D64EBE"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D64EBE"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0B1E2D" w:rsidRPr="00657DF0" w:rsidTr="000B1E2D">
        <w:trPr>
          <w:trHeight w:val="3921"/>
        </w:trPr>
        <w:tc>
          <w:tcPr>
            <w:tcW w:w="2680" w:type="dxa"/>
          </w:tcPr>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Ф. М. Достоевский. Повести «Бедные люди», «Белые ночи» (одно произведение по выбору) (2 ч.)</w:t>
            </w:r>
          </w:p>
        </w:tc>
        <w:tc>
          <w:tcPr>
            <w:tcW w:w="7942" w:type="dxa"/>
          </w:tcPr>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 xml:space="preserve">воспринимать и выразительно читать литературное произведение; </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тезисный план статьи учебника;</w:t>
            </w:r>
          </w:p>
          <w:p w:rsidR="000B1E2D"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0B1E2D" w:rsidRPr="00657DF0">
              <w:rPr>
                <w:rFonts w:ascii="Times New Roman" w:eastAsia="Times New Roman" w:hAnsi="Times New Roman" w:cs="Times New Roman"/>
                <w:sz w:val="28"/>
                <w:szCs w:val="28"/>
                <w:lang w:val="ru-RU"/>
              </w:rPr>
              <w:t>п</w:t>
            </w:r>
            <w:r>
              <w:rPr>
                <w:rFonts w:ascii="Times New Roman" w:eastAsia="Times New Roman" w:hAnsi="Times New Roman" w:cs="Times New Roman"/>
                <w:sz w:val="28"/>
                <w:szCs w:val="28"/>
                <w:lang w:val="ru-RU"/>
              </w:rPr>
              <w:t xml:space="preserve">исьменно отвечать на вопросы </w:t>
            </w:r>
            <w:r w:rsidR="000B1E2D" w:rsidRPr="00657DF0">
              <w:rPr>
                <w:rFonts w:ascii="Times New Roman" w:eastAsia="Times New Roman" w:hAnsi="Times New Roman" w:cs="Times New Roman"/>
                <w:sz w:val="28"/>
                <w:szCs w:val="28"/>
                <w:lang w:val="ru-RU"/>
              </w:rPr>
              <w:t xml:space="preserve">(с использованием </w:t>
            </w:r>
            <w:r>
              <w:rPr>
                <w:rFonts w:ascii="Times New Roman" w:eastAsia="Times New Roman" w:hAnsi="Times New Roman" w:cs="Times New Roman"/>
                <w:sz w:val="28"/>
                <w:szCs w:val="28"/>
                <w:lang w:val="ru-RU"/>
              </w:rPr>
              <w:t xml:space="preserve">цитирования); </w:t>
            </w:r>
            <w:r w:rsidR="000B1E2D" w:rsidRPr="00657DF0">
              <w:rPr>
                <w:rFonts w:ascii="Times New Roman" w:eastAsia="Times New Roman" w:hAnsi="Times New Roman" w:cs="Times New Roman"/>
                <w:sz w:val="28"/>
                <w:szCs w:val="28"/>
                <w:lang w:val="ru-RU"/>
              </w:rPr>
              <w:t>участвовать в коллективном диалоге;</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сюжет, тематику, проблематику, идейно-художественное содержание произведения;</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формулировать вопросы по тексту;</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и сопоставлять основных героев произведения, выявлять художественные средства их создания;</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определять способы выражения внутреннего мира героев;</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различать образ рассказчика и автора;</w:t>
            </w:r>
          </w:p>
          <w:p w:rsidR="000B1E2D" w:rsidRPr="00D64EBE" w:rsidRDefault="000B1E2D" w:rsidP="00657DF0">
            <w:pPr>
              <w:tabs>
                <w:tab w:val="left" w:pos="14034"/>
              </w:tabs>
              <w:spacing w:line="273" w:lineRule="exact"/>
              <w:ind w:left="140"/>
              <w:rPr>
                <w:rFonts w:ascii="Times New Roman" w:eastAsia="Times New Roman" w:hAnsi="Times New Roman" w:cs="Times New Roman"/>
                <w:sz w:val="28"/>
                <w:szCs w:val="28"/>
                <w:lang w:val="ru-RU"/>
              </w:rPr>
            </w:pPr>
          </w:p>
        </w:tc>
      </w:tr>
    </w:tbl>
    <w:p w:rsidR="00F75A4A" w:rsidRPr="00D64EBE"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D64EBE"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F75A4A" w:rsidRPr="00657DF0" w:rsidTr="00657DF0">
        <w:trPr>
          <w:trHeight w:val="4222"/>
        </w:trPr>
        <w:tc>
          <w:tcPr>
            <w:tcW w:w="2680" w:type="dxa"/>
            <w:tcBorders>
              <w:top w:val="single" w:sz="4" w:space="0" w:color="auto"/>
              <w:bottom w:val="single" w:sz="4" w:space="0" w:color="auto"/>
            </w:tcBorders>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Л. Н. Толстой. Повести и рассказы (одно произведение по выбору). </w:t>
            </w:r>
            <w:r w:rsidRPr="00C660A9">
              <w:rPr>
                <w:rFonts w:ascii="Times New Roman" w:eastAsia="Times New Roman" w:hAnsi="Times New Roman" w:cs="Times New Roman"/>
                <w:sz w:val="28"/>
                <w:szCs w:val="28"/>
              </w:rPr>
              <w:t>Например,</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«Отрочество»</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(главы).</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(2</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воспринимать и выразительно читать литературное произведение;</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тезисный план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или письменно отвечать </w:t>
            </w:r>
            <w:r>
              <w:rPr>
                <w:rFonts w:ascii="Times New Roman" w:eastAsia="Times New Roman" w:hAnsi="Times New Roman" w:cs="Times New Roman"/>
                <w:sz w:val="28"/>
                <w:szCs w:val="28"/>
                <w:lang w:val="ru-RU"/>
              </w:rPr>
              <w:t xml:space="preserve">на вопросы (с </w:t>
            </w:r>
            <w:r w:rsidR="00F75A4A" w:rsidRPr="00657DF0">
              <w:rPr>
                <w:rFonts w:ascii="Times New Roman" w:eastAsia="Times New Roman" w:hAnsi="Times New Roman" w:cs="Times New Roman"/>
                <w:sz w:val="28"/>
                <w:szCs w:val="28"/>
                <w:lang w:val="ru-RU"/>
              </w:rPr>
              <w:t>использованием цитиров</w:t>
            </w:r>
            <w:r>
              <w:rPr>
                <w:rFonts w:ascii="Times New Roman" w:eastAsia="Times New Roman" w:hAnsi="Times New Roman" w:cs="Times New Roman"/>
                <w:sz w:val="28"/>
                <w:szCs w:val="28"/>
                <w:lang w:val="ru-RU"/>
              </w:rPr>
              <w:t xml:space="preserve">ания); </w:t>
            </w:r>
            <w:r w:rsidR="00F75A4A" w:rsidRPr="00657DF0">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произведения;</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формулировать вопросы по тексту;</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характер</w:t>
            </w:r>
            <w:r w:rsidR="00657DF0" w:rsidRPr="00657DF0">
              <w:rPr>
                <w:rFonts w:ascii="Times New Roman" w:eastAsia="Times New Roman" w:hAnsi="Times New Roman" w:cs="Times New Roman"/>
                <w:sz w:val="28"/>
                <w:szCs w:val="28"/>
                <w:lang w:val="ru-RU"/>
              </w:rPr>
              <w:t xml:space="preserve">изовать и сопоставлять основных </w:t>
            </w:r>
            <w:r w:rsidRPr="00657DF0">
              <w:rPr>
                <w:rFonts w:ascii="Times New Roman" w:eastAsia="Times New Roman" w:hAnsi="Times New Roman" w:cs="Times New Roman"/>
                <w:sz w:val="28"/>
                <w:szCs w:val="28"/>
                <w:lang w:val="ru-RU"/>
              </w:rPr>
              <w:t>героевпроизведения, выявлять художественные средства их создания;</w:t>
            </w:r>
            <w:r w:rsidR="000B1E2D" w:rsidRPr="00657DF0">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определять роль пейзажа и способы выражения внутреннего мира героя;</w:t>
            </w:r>
            <w:r w:rsidR="000B1E2D" w:rsidRPr="00657DF0">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анализировать различные формы выражения авторской позиции; давать аргументированный письменный ответ на проблемный вопрос.</w:t>
            </w:r>
          </w:p>
        </w:tc>
      </w:tr>
      <w:tr w:rsidR="00657DF0" w:rsidRPr="00657DF0" w:rsidTr="00657DF0">
        <w:trPr>
          <w:trHeight w:val="4222"/>
        </w:trPr>
        <w:tc>
          <w:tcPr>
            <w:tcW w:w="2680" w:type="dxa"/>
            <w:tcBorders>
              <w:top w:val="single" w:sz="4" w:space="0" w:color="auto"/>
              <w:bottom w:val="single" w:sz="4" w:space="0" w:color="auto"/>
            </w:tcBorders>
          </w:tcPr>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rPr>
            </w:pPr>
            <w:r w:rsidRPr="00657DF0">
              <w:rPr>
                <w:rFonts w:ascii="Times New Roman" w:eastAsia="Times New Roman" w:hAnsi="Times New Roman" w:cs="Times New Roman"/>
                <w:sz w:val="28"/>
                <w:szCs w:val="28"/>
                <w:lang w:val="ru-RU"/>
              </w:rPr>
              <w:t xml:space="preserve">Литература первой половины </w:t>
            </w:r>
            <w:r w:rsidRPr="00C660A9">
              <w:rPr>
                <w:rFonts w:ascii="Times New Roman" w:eastAsia="Times New Roman" w:hAnsi="Times New Roman" w:cs="Times New Roman"/>
                <w:sz w:val="28"/>
                <w:szCs w:val="28"/>
              </w:rPr>
              <w:t>XX</w:t>
            </w:r>
            <w:r w:rsidRPr="00657DF0">
              <w:rPr>
                <w:rFonts w:ascii="Times New Roman" w:eastAsia="Times New Roman" w:hAnsi="Times New Roman" w:cs="Times New Roman"/>
                <w:sz w:val="28"/>
                <w:szCs w:val="28"/>
                <w:lang w:val="ru-RU"/>
              </w:rPr>
              <w:t xml:space="preserve"> века. </w:t>
            </w:r>
            <w:r w:rsidRPr="00657DF0">
              <w:rPr>
                <w:rFonts w:ascii="Times New Roman" w:eastAsia="Times New Roman" w:hAnsi="Times New Roman" w:cs="Times New Roman"/>
                <w:sz w:val="28"/>
                <w:szCs w:val="28"/>
              </w:rPr>
              <w:t>(6 ч.)</w:t>
            </w:r>
          </w:p>
        </w:tc>
        <w:tc>
          <w:tcPr>
            <w:tcW w:w="4240" w:type="dxa"/>
          </w:tcPr>
          <w:p w:rsidR="00657DF0" w:rsidRPr="00C660A9" w:rsidRDefault="00657DF0" w:rsidP="00657DF0">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Произведения писателей русского зарубежья (не менее двух по выбору). Например, произведения И. С. Шмелёва, М. А. Осоргина, В. В. Набокова, Н. Тэффи, А. Т. Аверченко и др. </w:t>
            </w:r>
            <w:r w:rsidRPr="00C660A9">
              <w:rPr>
                <w:rFonts w:ascii="Times New Roman" w:eastAsia="Times New Roman" w:hAnsi="Times New Roman" w:cs="Times New Roman"/>
                <w:sz w:val="28"/>
                <w:szCs w:val="28"/>
              </w:rPr>
              <w:t>(2 ч.)</w:t>
            </w:r>
          </w:p>
        </w:tc>
        <w:tc>
          <w:tcPr>
            <w:tcW w:w="7942" w:type="dxa"/>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эмоционально воспринимать и выразительно читать литературные произведения;</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устно</w:t>
            </w:r>
            <w:r>
              <w:rPr>
                <w:rFonts w:ascii="Times New Roman" w:eastAsia="Times New Roman" w:hAnsi="Times New Roman" w:cs="Times New Roman"/>
                <w:sz w:val="28"/>
                <w:szCs w:val="28"/>
                <w:lang w:val="ru-RU"/>
              </w:rPr>
              <w:t xml:space="preserve"> или письменно отвечать на вопросы (с </w:t>
            </w:r>
            <w:r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Pr="00657DF0">
              <w:rPr>
                <w:rFonts w:ascii="Times New Roman" w:eastAsia="Times New Roman" w:hAnsi="Times New Roman" w:cs="Times New Roman"/>
                <w:sz w:val="28"/>
                <w:szCs w:val="28"/>
                <w:lang w:val="ru-RU"/>
              </w:rPr>
              <w:t>использовать различные виды пересказа;</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участвовать в коллективном диалоге;</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анализировать произведение с учётом его родо-жанровой принадлежности;</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 xml:space="preserve">характеризовать и сопоставлять героев произведения, определять художественные средства их </w:t>
            </w:r>
            <w:r>
              <w:rPr>
                <w:rFonts w:ascii="Times New Roman" w:eastAsia="Times New Roman" w:hAnsi="Times New Roman" w:cs="Times New Roman"/>
                <w:sz w:val="28"/>
                <w:szCs w:val="28"/>
                <w:lang w:val="ru-RU"/>
              </w:rPr>
              <w:t xml:space="preserve">создания; </w:t>
            </w:r>
            <w:r w:rsidRPr="00657DF0">
              <w:rPr>
                <w:rFonts w:ascii="Times New Roman" w:eastAsia="Times New Roman" w:hAnsi="Times New Roman" w:cs="Times New Roman"/>
                <w:sz w:val="28"/>
                <w:szCs w:val="28"/>
                <w:lang w:val="ru-RU"/>
              </w:rPr>
              <w:t>выявлять способы создания комического;</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анализировать различные формы выражения авторской позиции;</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bl>
    <w:p w:rsidR="00F75A4A" w:rsidRPr="00657DF0"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657DF0"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657DF0" w:rsidRPr="00657DF0" w:rsidTr="00657DF0">
        <w:trPr>
          <w:trHeight w:val="4505"/>
        </w:trPr>
        <w:tc>
          <w:tcPr>
            <w:tcW w:w="2680" w:type="dxa"/>
            <w:vMerge w:val="restart"/>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Поэзия первой половины ХХ века (не менее трёх стихотворений на тему</w:t>
            </w:r>
          </w:p>
          <w:p w:rsidR="00657DF0" w:rsidRPr="00C660A9" w:rsidRDefault="00657DF0" w:rsidP="00657DF0">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«Человек и эпоха» по выбору). Например, стихотворения В. В. Маяковского, М. И. Цветаевой, О. Э. Мандельштама, Б. Л. Пастернака и др. </w:t>
            </w:r>
            <w:r w:rsidRPr="00C660A9">
              <w:rPr>
                <w:rFonts w:ascii="Times New Roman" w:eastAsia="Times New Roman" w:hAnsi="Times New Roman" w:cs="Times New Roman"/>
                <w:sz w:val="28"/>
                <w:szCs w:val="28"/>
              </w:rPr>
              <w:t>(1 ч.)</w:t>
            </w:r>
          </w:p>
        </w:tc>
        <w:tc>
          <w:tcPr>
            <w:tcW w:w="7942" w:type="dxa"/>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эмоционально воспринимать и выразительно читать стихотворение (в том числе по наизусть);</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657DF0" w:rsidRPr="00F453E8"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подбирать и обобщать материалы о поэте с использованием статьи учебника, справочной литературы и ресурсов сети «Интернет»;</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w:t>
            </w:r>
            <w:r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Pr="00657DF0">
              <w:rPr>
                <w:rFonts w:ascii="Times New Roman" w:eastAsia="Times New Roman" w:hAnsi="Times New Roman" w:cs="Times New Roman"/>
                <w:sz w:val="28"/>
                <w:szCs w:val="28"/>
                <w:lang w:val="ru-RU"/>
              </w:rPr>
              <w:t>участвовать в</w:t>
            </w:r>
            <w:r w:rsidR="00F453E8">
              <w:rPr>
                <w:rFonts w:ascii="Times New Roman" w:eastAsia="Times New Roman" w:hAnsi="Times New Roman" w:cs="Times New Roman"/>
                <w:sz w:val="28"/>
                <w:szCs w:val="28"/>
                <w:lang w:val="ru-RU"/>
              </w:rPr>
              <w:t xml:space="preserve"> коллективном диалоге; </w:t>
            </w:r>
            <w:r w:rsidRPr="00F453E8">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тематику, проблематику, художественные особенности лирического произведения;</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характеризовать лирического героя стихотворения;</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r w:rsidR="00657DF0" w:rsidRPr="00657DF0" w:rsidTr="000B1E2D">
        <w:trPr>
          <w:trHeight w:val="3572"/>
        </w:trPr>
        <w:tc>
          <w:tcPr>
            <w:tcW w:w="2680" w:type="dxa"/>
            <w:vMerge/>
            <w:tcBorders>
              <w:top w:val="nil"/>
              <w:bottom w:val="nil"/>
            </w:tcBorders>
          </w:tcPr>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vMerge w:val="restart"/>
          </w:tcPr>
          <w:p w:rsidR="00657DF0" w:rsidRPr="00C660A9" w:rsidRDefault="00657DF0" w:rsidP="00657DF0">
            <w:pPr>
              <w:tabs>
                <w:tab w:val="left" w:pos="14034"/>
              </w:tabs>
              <w:spacing w:line="273" w:lineRule="exact"/>
              <w:ind w:left="140"/>
              <w:rPr>
                <w:rFonts w:ascii="Times New Roman" w:eastAsia="Times New Roman" w:hAnsi="Times New Roman" w:cs="Times New Roman"/>
                <w:sz w:val="28"/>
                <w:szCs w:val="28"/>
              </w:rPr>
            </w:pPr>
            <w:r w:rsidRPr="00657DF0">
              <w:rPr>
                <w:rFonts w:ascii="Times New Roman" w:eastAsia="Times New Roman" w:hAnsi="Times New Roman" w:cs="Times New Roman"/>
                <w:sz w:val="28"/>
                <w:szCs w:val="28"/>
                <w:lang w:val="ru-RU"/>
              </w:rPr>
              <w:t xml:space="preserve">М. А. Булгаков (одна повесть по выбору). </w:t>
            </w:r>
            <w:r w:rsidRPr="00D64EBE">
              <w:rPr>
                <w:rFonts w:ascii="Times New Roman" w:eastAsia="Times New Roman" w:hAnsi="Times New Roman" w:cs="Times New Roman"/>
                <w:sz w:val="28"/>
                <w:szCs w:val="28"/>
                <w:lang w:val="ru-RU"/>
              </w:rPr>
              <w:t xml:space="preserve">Например, «Собачье сердце» и др. </w:t>
            </w:r>
            <w:r w:rsidRPr="00C660A9">
              <w:rPr>
                <w:rFonts w:ascii="Times New Roman" w:eastAsia="Times New Roman" w:hAnsi="Times New Roman" w:cs="Times New Roman"/>
                <w:sz w:val="28"/>
                <w:szCs w:val="28"/>
              </w:rPr>
              <w:t>(3 ч.)</w:t>
            </w:r>
          </w:p>
        </w:tc>
        <w:tc>
          <w:tcPr>
            <w:tcW w:w="7942" w:type="dxa"/>
            <w:vMerge w:val="restart"/>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воспринимать и выразительно читать литературное произведение;</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w:t>
            </w:r>
            <w:r w:rsidRPr="00657DF0">
              <w:rPr>
                <w:rFonts w:ascii="Times New Roman" w:eastAsia="Times New Roman" w:hAnsi="Times New Roman" w:cs="Times New Roman"/>
                <w:sz w:val="28"/>
                <w:szCs w:val="28"/>
                <w:lang w:val="ru-RU"/>
              </w:rPr>
              <w:t>(с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повести;</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формулировать вопросы по тексту произведения;</w:t>
            </w:r>
          </w:p>
        </w:tc>
      </w:tr>
      <w:tr w:rsidR="00657DF0" w:rsidRPr="00657DF0" w:rsidTr="00657DF0">
        <w:trPr>
          <w:trHeight w:val="678"/>
        </w:trPr>
        <w:tc>
          <w:tcPr>
            <w:tcW w:w="2680" w:type="dxa"/>
            <w:tcBorders>
              <w:top w:val="nil"/>
            </w:tcBorders>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vMerge/>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7942" w:type="dxa"/>
            <w:vMerge/>
          </w:tcPr>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r>
    </w:tbl>
    <w:p w:rsidR="00F75A4A" w:rsidRPr="00D64EBE"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D64EBE"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78"/>
        <w:gridCol w:w="4246"/>
        <w:gridCol w:w="7938"/>
      </w:tblGrid>
      <w:tr w:rsidR="00F75A4A" w:rsidRPr="00657DF0" w:rsidTr="006F1AAE">
        <w:trPr>
          <w:trHeight w:val="810"/>
        </w:trPr>
        <w:tc>
          <w:tcPr>
            <w:tcW w:w="2678" w:type="dxa"/>
            <w:vMerge w:val="restart"/>
          </w:tcPr>
          <w:p w:rsidR="00F75A4A" w:rsidRPr="006F1AA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lastRenderedPageBreak/>
              <w:t xml:space="preserve">Литература второй половины </w:t>
            </w:r>
            <w:r w:rsidRPr="00C660A9">
              <w:rPr>
                <w:rFonts w:ascii="Times New Roman" w:eastAsia="Times New Roman" w:hAnsi="Times New Roman" w:cs="Times New Roman"/>
                <w:sz w:val="28"/>
                <w:szCs w:val="28"/>
              </w:rPr>
              <w:t>XX</w:t>
            </w:r>
            <w:r w:rsidRPr="006F1AAE">
              <w:rPr>
                <w:rFonts w:ascii="Times New Roman" w:eastAsia="Times New Roman" w:hAnsi="Times New Roman" w:cs="Times New Roman"/>
                <w:sz w:val="28"/>
                <w:szCs w:val="28"/>
                <w:lang w:val="ru-RU"/>
              </w:rPr>
              <w:t xml:space="preserve"> века. (12 ч.)</w:t>
            </w:r>
          </w:p>
        </w:tc>
        <w:tc>
          <w:tcPr>
            <w:tcW w:w="4246" w:type="dxa"/>
          </w:tcPr>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А. Т. Твардовский. Поэма «Василий  Тёркин» (главы «Переправа», «Гармонь» «Два солдата», «Поединок» и др.) </w:t>
            </w:r>
            <w:r w:rsidRPr="00C660A9">
              <w:rPr>
                <w:rFonts w:ascii="Times New Roman" w:eastAsia="Times New Roman" w:hAnsi="Times New Roman" w:cs="Times New Roman"/>
                <w:sz w:val="28"/>
                <w:szCs w:val="28"/>
              </w:rPr>
              <w:t>(3 ч.)</w:t>
            </w:r>
          </w:p>
        </w:tc>
        <w:tc>
          <w:tcPr>
            <w:tcW w:w="7938" w:type="dxa"/>
          </w:tcPr>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эмоционально воспринимать и выразительно читать произведение (в том числе наизусть);</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тезисный план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F75A4A" w:rsidRPr="00657DF0">
              <w:rPr>
                <w:rFonts w:ascii="Times New Roman" w:eastAsia="Times New Roman" w:hAnsi="Times New Roman" w:cs="Times New Roman"/>
                <w:sz w:val="28"/>
                <w:szCs w:val="28"/>
                <w:lang w:val="ru-RU"/>
              </w:rPr>
              <w:t>письм</w:t>
            </w:r>
            <w:r>
              <w:rPr>
                <w:rFonts w:ascii="Times New Roman" w:eastAsia="Times New Roman" w:hAnsi="Times New Roman" w:cs="Times New Roman"/>
                <w:sz w:val="28"/>
                <w:szCs w:val="28"/>
                <w:lang w:val="ru-RU"/>
              </w:rPr>
              <w:t xml:space="preserve">енно отвечать на вопросы (с </w:t>
            </w:r>
            <w:r w:rsidR="00F75A4A" w:rsidRPr="00657DF0">
              <w:rPr>
                <w:rFonts w:ascii="Times New Roman" w:eastAsia="Times New Roman" w:hAnsi="Times New Roman" w:cs="Times New Roman"/>
                <w:sz w:val="28"/>
                <w:szCs w:val="28"/>
                <w:lang w:val="ru-RU"/>
              </w:rPr>
              <w:t>использованием цитирования);</w:t>
            </w:r>
            <w:r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участвовать в коллективном диалоге;</w:t>
            </w:r>
            <w:r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Default="00F75A4A" w:rsidP="00657DF0">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обобщать материал о поэте и истории создания поэмы с использованием статьи учебника, справочной литературы и ресурсов сети «Интернет».</w:t>
            </w:r>
            <w:r w:rsidR="00657DF0" w:rsidRPr="00D64EBE">
              <w:rPr>
                <w:rFonts w:ascii="Times New Roman" w:eastAsia="Times New Roman" w:hAnsi="Times New Roman" w:cs="Times New Roman"/>
                <w:sz w:val="28"/>
                <w:szCs w:val="28"/>
                <w:lang w:val="ru-RU"/>
              </w:rPr>
              <w:t xml:space="preserve"> </w:t>
            </w:r>
            <w:r w:rsidR="00657DF0" w:rsidRPr="00657DF0">
              <w:rPr>
                <w:rFonts w:ascii="Times New Roman" w:eastAsia="Times New Roman" w:hAnsi="Times New Roman" w:cs="Times New Roman"/>
                <w:sz w:val="28"/>
                <w:szCs w:val="28"/>
              </w:rPr>
              <w:t>А</w:t>
            </w:r>
            <w:r w:rsidRPr="00657DF0">
              <w:rPr>
                <w:rFonts w:ascii="Times New Roman" w:eastAsia="Times New Roman" w:hAnsi="Times New Roman" w:cs="Times New Roman"/>
                <w:sz w:val="28"/>
                <w:szCs w:val="28"/>
              </w:rPr>
              <w:t>нализировать сюжет поэмы, тематику, проблематику, идейно-художественное содержание;</w:t>
            </w:r>
          </w:p>
          <w:p w:rsidR="006F1AAE" w:rsidRPr="00657DF0" w:rsidRDefault="006F1AAE" w:rsidP="00657DF0">
            <w:pPr>
              <w:tabs>
                <w:tab w:val="left" w:pos="14034"/>
              </w:tabs>
              <w:spacing w:line="273" w:lineRule="exact"/>
              <w:ind w:left="140"/>
              <w:rPr>
                <w:rFonts w:ascii="Times New Roman" w:eastAsia="Times New Roman" w:hAnsi="Times New Roman" w:cs="Times New Roman"/>
                <w:sz w:val="28"/>
                <w:szCs w:val="28"/>
              </w:rPr>
            </w:pPr>
          </w:p>
        </w:tc>
      </w:tr>
      <w:tr w:rsidR="00F75A4A" w:rsidRPr="006F1AAE" w:rsidTr="006F1AAE">
        <w:trPr>
          <w:trHeight w:val="4948"/>
        </w:trPr>
        <w:tc>
          <w:tcPr>
            <w:tcW w:w="2678" w:type="dxa"/>
            <w:vMerge/>
            <w:tcBorders>
              <w:top w:val="nil"/>
            </w:tcBorders>
          </w:tcPr>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rPr>
            </w:pPr>
          </w:p>
        </w:tc>
        <w:tc>
          <w:tcPr>
            <w:tcW w:w="4246" w:type="dxa"/>
          </w:tcPr>
          <w:p w:rsidR="00F75A4A" w:rsidRPr="006F1AAE" w:rsidRDefault="006F1AAE"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М. А. Шолохов. </w:t>
            </w:r>
            <w:r w:rsidR="00F75A4A" w:rsidRPr="006F1AAE">
              <w:rPr>
                <w:rFonts w:ascii="Times New Roman" w:eastAsia="Times New Roman" w:hAnsi="Times New Roman" w:cs="Times New Roman"/>
                <w:sz w:val="28"/>
                <w:szCs w:val="28"/>
                <w:lang w:val="ru-RU"/>
              </w:rPr>
              <w:t>Рассказ «Судьба  человека». (2 ч.)</w:t>
            </w:r>
          </w:p>
        </w:tc>
        <w:tc>
          <w:tcPr>
            <w:tcW w:w="7938" w:type="dxa"/>
          </w:tcPr>
          <w:p w:rsidR="00F75A4A" w:rsidRPr="006F1AA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формулировать вопросы по тексту произведения;</w:t>
            </w:r>
          </w:p>
          <w:p w:rsidR="00F75A4A" w:rsidRPr="006F1AA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использовать различные виды пересказа;</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характеризовать героя поэмы, </w:t>
            </w:r>
            <w:r w:rsidRPr="00D64EBE">
              <w:rPr>
                <w:rFonts w:ascii="Times New Roman" w:eastAsia="Times New Roman" w:hAnsi="Times New Roman" w:cs="Times New Roman"/>
                <w:sz w:val="28"/>
                <w:szCs w:val="28"/>
                <w:lang w:val="ru-RU"/>
              </w:rPr>
              <w:t>выявлять художественные средства создания художественных образов;</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выявлять фольклорные традиции в поэме, определять художественные функции фольклорных мотивов, образов, поэтических средств с занесением информации в таблицу;</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способы создания комического в произведении;</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форму выражения авторской позиции;</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выявлять в поэме признаки лирики и эпоса;</w:t>
            </w:r>
          </w:p>
          <w:p w:rsidR="006F1AAE" w:rsidRPr="006F1AAE" w:rsidRDefault="00F75A4A"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давать аргументированный письменный ответ на проблемный вопрос. </w:t>
            </w:r>
            <w:r w:rsidR="006F1AAE">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воспринимать и выразительно читать литературное произведение;</w:t>
            </w:r>
            <w:r w:rsidR="006F1AAE" w:rsidRPr="006F1AAE">
              <w:rPr>
                <w:rFonts w:ascii="Times New Roman" w:eastAsia="Times New Roman" w:hAnsi="Times New Roman" w:cs="Times New Roman"/>
                <w:sz w:val="28"/>
                <w:szCs w:val="28"/>
                <w:lang w:val="ru-RU"/>
              </w:rPr>
              <w:t xml:space="preserve"> выражать личное читател</w:t>
            </w:r>
            <w:r w:rsidR="006F1AAE">
              <w:rPr>
                <w:rFonts w:ascii="Times New Roman" w:eastAsia="Times New Roman" w:hAnsi="Times New Roman" w:cs="Times New Roman"/>
                <w:sz w:val="28"/>
                <w:szCs w:val="28"/>
                <w:lang w:val="ru-RU"/>
              </w:rPr>
              <w:t xml:space="preserve">ьское отношение к прочитанному; </w:t>
            </w:r>
            <w:r w:rsidR="006F1AAE" w:rsidRPr="00657DF0">
              <w:rPr>
                <w:rFonts w:ascii="Times New Roman" w:eastAsia="Times New Roman" w:hAnsi="Times New Roman" w:cs="Times New Roman"/>
                <w:sz w:val="28"/>
                <w:szCs w:val="28"/>
                <w:lang w:val="ru-RU"/>
              </w:rPr>
              <w:t xml:space="preserve">устно </w:t>
            </w:r>
            <w:r w:rsidR="006F1AAE">
              <w:rPr>
                <w:rFonts w:ascii="Times New Roman" w:eastAsia="Times New Roman" w:hAnsi="Times New Roman" w:cs="Times New Roman"/>
                <w:sz w:val="28"/>
                <w:szCs w:val="28"/>
                <w:lang w:val="ru-RU"/>
              </w:rPr>
              <w:t xml:space="preserve">или письменно отвечать на вопросы (с </w:t>
            </w:r>
            <w:r w:rsidR="006F1AAE" w:rsidRPr="00657DF0">
              <w:rPr>
                <w:rFonts w:ascii="Times New Roman" w:eastAsia="Times New Roman" w:hAnsi="Times New Roman" w:cs="Times New Roman"/>
                <w:sz w:val="28"/>
                <w:szCs w:val="28"/>
                <w:lang w:val="ru-RU"/>
              </w:rPr>
              <w:t xml:space="preserve">использованием </w:t>
            </w:r>
            <w:r w:rsidR="006F1AAE">
              <w:rPr>
                <w:rFonts w:ascii="Times New Roman" w:eastAsia="Times New Roman" w:hAnsi="Times New Roman" w:cs="Times New Roman"/>
                <w:sz w:val="28"/>
                <w:szCs w:val="28"/>
                <w:lang w:val="ru-RU"/>
              </w:rPr>
              <w:t xml:space="preserve">цитирования); </w:t>
            </w:r>
            <w:r w:rsidR="006F1AAE" w:rsidRPr="00657DF0">
              <w:rPr>
                <w:rFonts w:ascii="Times New Roman" w:eastAsia="Times New Roman" w:hAnsi="Times New Roman" w:cs="Times New Roman"/>
                <w:sz w:val="28"/>
                <w:szCs w:val="28"/>
                <w:lang w:val="ru-RU"/>
              </w:rPr>
              <w:t>учас</w:t>
            </w:r>
            <w:r w:rsidR="006F1AAE">
              <w:rPr>
                <w:rFonts w:ascii="Times New Roman" w:eastAsia="Times New Roman" w:hAnsi="Times New Roman" w:cs="Times New Roman"/>
                <w:sz w:val="28"/>
                <w:szCs w:val="28"/>
                <w:lang w:val="ru-RU"/>
              </w:rPr>
              <w:t xml:space="preserve">твовать в коллективном диалоге; </w:t>
            </w:r>
            <w:r w:rsidR="006F1AAE" w:rsidRPr="006F1AAE">
              <w:rPr>
                <w:rFonts w:ascii="Times New Roman" w:eastAsia="Times New Roman" w:hAnsi="Times New Roman" w:cs="Times New Roman"/>
                <w:sz w:val="28"/>
                <w:szCs w:val="28"/>
                <w:lang w:val="ru-RU"/>
              </w:rPr>
              <w:t>составлять лексические и и</w:t>
            </w:r>
            <w:r w:rsidR="006F1AAE">
              <w:rPr>
                <w:rFonts w:ascii="Times New Roman" w:eastAsia="Times New Roman" w:hAnsi="Times New Roman" w:cs="Times New Roman"/>
                <w:sz w:val="28"/>
                <w:szCs w:val="28"/>
                <w:lang w:val="ru-RU"/>
              </w:rPr>
              <w:t xml:space="preserve">сторико-культурные комментарии; </w:t>
            </w:r>
            <w:r w:rsidR="006F1AAE" w:rsidRPr="006F1AAE">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рассказа;</w:t>
            </w:r>
          </w:p>
          <w:p w:rsidR="00F75A4A" w:rsidRPr="00D64EBE" w:rsidRDefault="00F75A4A" w:rsidP="00657DF0">
            <w:pPr>
              <w:tabs>
                <w:tab w:val="left" w:pos="14034"/>
              </w:tabs>
              <w:spacing w:line="273" w:lineRule="exact"/>
              <w:ind w:left="140"/>
              <w:rPr>
                <w:rFonts w:ascii="Times New Roman" w:eastAsia="Times New Roman" w:hAnsi="Times New Roman" w:cs="Times New Roman"/>
                <w:sz w:val="28"/>
                <w:szCs w:val="28"/>
                <w:lang w:val="ru-RU"/>
              </w:rPr>
            </w:pPr>
          </w:p>
        </w:tc>
      </w:tr>
    </w:tbl>
    <w:p w:rsidR="00F75A4A" w:rsidRPr="006F1AAE"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6F1AAE" w:rsidSect="00CD1877">
          <w:type w:val="continuous"/>
          <w:pgSz w:w="16840" w:h="11920" w:orient="landscape"/>
          <w:pgMar w:top="1134" w:right="678" w:bottom="1134" w:left="1134" w:header="0" w:footer="928" w:gutter="0"/>
          <w:cols w:space="720"/>
        </w:sectPr>
      </w:pPr>
    </w:p>
    <w:tbl>
      <w:tblPr>
        <w:tblStyle w:val="TableNormal1"/>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5"/>
        <w:gridCol w:w="4242"/>
        <w:gridCol w:w="7949"/>
      </w:tblGrid>
      <w:tr w:rsidR="00657DF0" w:rsidRPr="00657DF0" w:rsidTr="00657DF0">
        <w:trPr>
          <w:trHeight w:val="3590"/>
        </w:trPr>
        <w:tc>
          <w:tcPr>
            <w:tcW w:w="2835" w:type="dxa"/>
          </w:tcPr>
          <w:p w:rsidR="00657DF0" w:rsidRPr="006F1AA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2" w:type="dxa"/>
          </w:tcPr>
          <w:p w:rsidR="00657DF0" w:rsidRPr="006F1AA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7949" w:type="dxa"/>
          </w:tcPr>
          <w:p w:rsidR="00657DF0" w:rsidRPr="006F1AA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формулировать вопросы по тексту произведения;</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и сопоставлять основных героев рассказа, выявлять художественные средства их создания;</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различать образы рассказчика и автора-повествователя;</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форму выражения авторской позиции;</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выявлять особенности жанра рассказа-эпопеи;</w:t>
            </w:r>
          </w:p>
          <w:p w:rsidR="00657DF0" w:rsidRPr="00D64EB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соотносить содержание произведения с реалистическими принципами изображения жизни и человека;</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сопоставлять текст произведения с его экранизацией, обсуждать и воспринимать и выразительно читать литературное произведение;</w:t>
            </w:r>
          </w:p>
        </w:tc>
      </w:tr>
      <w:tr w:rsidR="006F1AAE" w:rsidRPr="00657DF0" w:rsidTr="00657DF0">
        <w:trPr>
          <w:trHeight w:val="3590"/>
        </w:trPr>
        <w:tc>
          <w:tcPr>
            <w:tcW w:w="2835" w:type="dxa"/>
          </w:tcPr>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2" w:type="dxa"/>
          </w:tcPr>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 И. Солженицын. Рассказ</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«Матрёнин двор» (2 ч.)</w:t>
            </w:r>
          </w:p>
        </w:tc>
        <w:tc>
          <w:tcPr>
            <w:tcW w:w="7949" w:type="dxa"/>
          </w:tcPr>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использованием цитирования); </w:t>
            </w:r>
            <w:r w:rsidRPr="006F1AAE">
              <w:rPr>
                <w:rFonts w:ascii="Times New Roman" w:eastAsia="Times New Roman" w:hAnsi="Times New Roman" w:cs="Times New Roman"/>
                <w:sz w:val="28"/>
                <w:szCs w:val="28"/>
                <w:lang w:val="ru-RU"/>
              </w:rPr>
              <w:t>участвовать в коллективном диалоге;</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рассказа;</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формулировать вопросы по тексту произведения;</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и сопоставлять основных героев произведения, выявлять художественные средства их создания;</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различать образы рассказчика и автора-повествователя;</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анализировать форму выражения авторской позиции;</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соотносить содержание произведения с реалистическими принципами изображения жизни и человека;</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bl>
    <w:p w:rsidR="00F75A4A" w:rsidRPr="00657DF0"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657DF0"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6F1AAE" w:rsidRPr="006F1AAE" w:rsidTr="00F453E8">
        <w:trPr>
          <w:trHeight w:val="5214"/>
        </w:trPr>
        <w:tc>
          <w:tcPr>
            <w:tcW w:w="2680" w:type="dxa"/>
            <w:vMerge w:val="restart"/>
            <w:tcBorders>
              <w:top w:val="single" w:sz="4" w:space="0" w:color="auto"/>
            </w:tcBorders>
          </w:tcPr>
          <w:p w:rsidR="006F1AAE" w:rsidRPr="00657DF0"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6F1AAE" w:rsidRPr="00C660A9" w:rsidRDefault="006F1AAE" w:rsidP="006F1AAE">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Произведения отечественных прозаиков второй половины </w:t>
            </w:r>
            <w:r w:rsidRPr="00C660A9">
              <w:rPr>
                <w:rFonts w:ascii="Times New Roman" w:eastAsia="Times New Roman" w:hAnsi="Times New Roman" w:cs="Times New Roman"/>
                <w:sz w:val="28"/>
                <w:szCs w:val="28"/>
              </w:rPr>
              <w:t>XX</w:t>
            </w:r>
            <w:r w:rsidRPr="00D64EBE">
              <w:rPr>
                <w:rFonts w:ascii="Times New Roman" w:eastAsia="Times New Roman" w:hAnsi="Times New Roman" w:cs="Times New Roman"/>
                <w:sz w:val="28"/>
                <w:szCs w:val="28"/>
                <w:lang w:val="ru-RU"/>
              </w:rPr>
              <w:t>—</w:t>
            </w:r>
            <w:r w:rsidRPr="00C660A9">
              <w:rPr>
                <w:rFonts w:ascii="Times New Roman" w:eastAsia="Times New Roman" w:hAnsi="Times New Roman" w:cs="Times New Roman"/>
                <w:sz w:val="28"/>
                <w:szCs w:val="28"/>
              </w:rPr>
              <w:t>XXI</w:t>
            </w:r>
            <w:r w:rsidRPr="00D64EBE">
              <w:rPr>
                <w:rFonts w:ascii="Times New Roman" w:eastAsia="Times New Roman" w:hAnsi="Times New Roman" w:cs="Times New Roman"/>
                <w:sz w:val="28"/>
                <w:szCs w:val="28"/>
                <w:lang w:val="ru-RU"/>
              </w:rPr>
              <w:t xml:space="preserve"> века (не менее двух). Например, произведения Е. И. Носова, А. Н. и Б. Н. Стругацких, В. Ф. Тендрякова, Б. П. Екимова и др. </w:t>
            </w:r>
            <w:r w:rsidRPr="00C660A9">
              <w:rPr>
                <w:rFonts w:ascii="Times New Roman" w:eastAsia="Times New Roman" w:hAnsi="Times New Roman" w:cs="Times New Roman"/>
                <w:sz w:val="28"/>
                <w:szCs w:val="28"/>
              </w:rPr>
              <w:t>(2 ч.)</w:t>
            </w:r>
          </w:p>
        </w:tc>
        <w:tc>
          <w:tcPr>
            <w:tcW w:w="7942" w:type="dxa"/>
          </w:tcPr>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эмоционально воспринимать и выразительно читать литературные произведения;</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использованием цитирования); </w:t>
            </w:r>
            <w:r w:rsidRPr="006F1AAE">
              <w:rPr>
                <w:rFonts w:ascii="Times New Roman" w:eastAsia="Times New Roman" w:hAnsi="Times New Roman" w:cs="Times New Roman"/>
                <w:sz w:val="28"/>
                <w:szCs w:val="28"/>
                <w:lang w:val="ru-RU"/>
              </w:rPr>
              <w:t>использовать различные виды пересказа;</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участвовать в коллективном диалоге;</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произведение с учётом его родо-жанровой принадлежности;</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 xml:space="preserve">характеризовать и сопоставлять героев произведения, определять художественные средства их </w:t>
            </w:r>
            <w:r>
              <w:rPr>
                <w:rFonts w:ascii="Times New Roman" w:eastAsia="Times New Roman" w:hAnsi="Times New Roman" w:cs="Times New Roman"/>
                <w:sz w:val="28"/>
                <w:szCs w:val="28"/>
                <w:lang w:val="ru-RU"/>
              </w:rPr>
              <w:t xml:space="preserve">создания; </w:t>
            </w:r>
            <w:r w:rsidRPr="006F1AAE">
              <w:rPr>
                <w:rFonts w:ascii="Times New Roman" w:eastAsia="Times New Roman" w:hAnsi="Times New Roman" w:cs="Times New Roman"/>
                <w:sz w:val="28"/>
                <w:szCs w:val="28"/>
                <w:lang w:val="ru-RU"/>
              </w:rPr>
              <w:t>выявлять нравственную проблематику произведения;</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различные формы выражения авторской позиции;</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r w:rsidR="006F1AAE" w:rsidRPr="006F1AAE" w:rsidTr="00F453E8">
        <w:trPr>
          <w:trHeight w:val="1812"/>
        </w:trPr>
        <w:tc>
          <w:tcPr>
            <w:tcW w:w="2680" w:type="dxa"/>
            <w:vMerge/>
            <w:tcBorders>
              <w:top w:val="nil"/>
              <w:bottom w:val="single" w:sz="4" w:space="0" w:color="auto"/>
            </w:tcBorders>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Borders>
              <w:bottom w:val="single" w:sz="4" w:space="0" w:color="auto"/>
            </w:tcBorders>
          </w:tcPr>
          <w:p w:rsidR="006F1AAE" w:rsidRPr="00C660A9" w:rsidRDefault="006F1AAE" w:rsidP="006F1AAE">
            <w:pPr>
              <w:tabs>
                <w:tab w:val="left" w:pos="14034"/>
              </w:tabs>
              <w:spacing w:line="273" w:lineRule="exact"/>
              <w:ind w:left="140"/>
              <w:rPr>
                <w:rFonts w:ascii="Times New Roman" w:eastAsia="Times New Roman" w:hAnsi="Times New Roman" w:cs="Times New Roman"/>
                <w:sz w:val="28"/>
                <w:szCs w:val="28"/>
              </w:rPr>
            </w:pPr>
            <w:r w:rsidRPr="006F1AAE">
              <w:rPr>
                <w:rFonts w:ascii="Times New Roman" w:eastAsia="Times New Roman" w:hAnsi="Times New Roman" w:cs="Times New Roman"/>
                <w:sz w:val="28"/>
                <w:szCs w:val="28"/>
                <w:lang w:val="ru-RU"/>
              </w:rPr>
              <w:t xml:space="preserve">Произведения отечественных и зарубежных прозаиков второй половины </w:t>
            </w:r>
            <w:r w:rsidRPr="00C660A9">
              <w:rPr>
                <w:rFonts w:ascii="Times New Roman" w:eastAsia="Times New Roman" w:hAnsi="Times New Roman" w:cs="Times New Roman"/>
                <w:sz w:val="28"/>
                <w:szCs w:val="28"/>
              </w:rPr>
              <w:t>XX</w:t>
            </w:r>
            <w:r w:rsidRPr="006F1AAE">
              <w:rPr>
                <w:rFonts w:ascii="Times New Roman" w:eastAsia="Times New Roman" w:hAnsi="Times New Roman" w:cs="Times New Roman"/>
                <w:sz w:val="28"/>
                <w:szCs w:val="28"/>
                <w:lang w:val="ru-RU"/>
              </w:rPr>
              <w:t>—</w:t>
            </w:r>
            <w:r w:rsidRPr="00C660A9">
              <w:rPr>
                <w:rFonts w:ascii="Times New Roman" w:eastAsia="Times New Roman" w:hAnsi="Times New Roman" w:cs="Times New Roman"/>
                <w:sz w:val="28"/>
                <w:szCs w:val="28"/>
              </w:rPr>
              <w:t>XXI</w:t>
            </w:r>
            <w:r w:rsidRPr="006F1AAE">
              <w:rPr>
                <w:rFonts w:ascii="Times New Roman" w:eastAsia="Times New Roman" w:hAnsi="Times New Roman" w:cs="Times New Roman"/>
                <w:sz w:val="28"/>
                <w:szCs w:val="28"/>
                <w:lang w:val="ru-RU"/>
              </w:rPr>
              <w:t xml:space="preserve"> века (не менее двух произведений на тему «Человек в ситуации нравственного выбора»). </w:t>
            </w:r>
            <w:r w:rsidRPr="00D64EBE">
              <w:rPr>
                <w:rFonts w:ascii="Times New Roman" w:eastAsia="Times New Roman" w:hAnsi="Times New Roman" w:cs="Times New Roman"/>
                <w:sz w:val="28"/>
                <w:szCs w:val="28"/>
                <w:lang w:val="ru-RU"/>
              </w:rPr>
              <w:t xml:space="preserve">Например, произведения В. П. Астафьева, Ю. В. Бондарева, Н. С. Дашевской, Дж. </w:t>
            </w:r>
            <w:r w:rsidRPr="00C660A9">
              <w:rPr>
                <w:rFonts w:ascii="Times New Roman" w:eastAsia="Times New Roman" w:hAnsi="Times New Roman" w:cs="Times New Roman"/>
                <w:sz w:val="28"/>
                <w:szCs w:val="28"/>
              </w:rPr>
              <w:t>Сэлинджера,</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К.</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Патерсон,</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Б.</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Кауфман</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и</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др.).</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(2</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эмоционально воспринимать и выразительно читать литературные произведения;</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выражать личное читательское отношение к прочитанному;</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  (с использованием цитирования); </w:t>
            </w:r>
            <w:r w:rsidRPr="006F1AAE">
              <w:rPr>
                <w:rFonts w:ascii="Times New Roman" w:eastAsia="Times New Roman" w:hAnsi="Times New Roman" w:cs="Times New Roman"/>
                <w:sz w:val="28"/>
                <w:szCs w:val="28"/>
                <w:lang w:val="ru-RU"/>
              </w:rPr>
              <w:t>использовать различные виды пересказа;</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 xml:space="preserve">участвовать в коллективном </w:t>
            </w:r>
            <w:r>
              <w:rPr>
                <w:rFonts w:ascii="Times New Roman" w:eastAsia="Times New Roman" w:hAnsi="Times New Roman" w:cs="Times New Roman"/>
                <w:sz w:val="28"/>
                <w:szCs w:val="28"/>
                <w:lang w:val="ru-RU"/>
              </w:rPr>
              <w:t xml:space="preserve">диалоге; </w:t>
            </w:r>
            <w:r w:rsidRPr="006F1AAE">
              <w:rPr>
                <w:rFonts w:ascii="Times New Roman" w:eastAsia="Times New Roman" w:hAnsi="Times New Roman" w:cs="Times New Roman"/>
                <w:sz w:val="28"/>
                <w:szCs w:val="28"/>
                <w:lang w:val="ru-RU"/>
              </w:rPr>
              <w:t>составлять лексические и и</w:t>
            </w:r>
            <w:r>
              <w:rPr>
                <w:rFonts w:ascii="Times New Roman" w:eastAsia="Times New Roman" w:hAnsi="Times New Roman" w:cs="Times New Roman"/>
                <w:sz w:val="28"/>
                <w:szCs w:val="28"/>
                <w:lang w:val="ru-RU"/>
              </w:rPr>
              <w:t xml:space="preserve">сторико-культурные комментарии; </w:t>
            </w:r>
            <w:r w:rsidRPr="006F1AAE">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произведение с учётом его родо-жанровой принадлежности;</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характеризовать и сопоставлять героев произведения, определять художественные средства их создания;</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выявлять нравственную проблематику произведения;</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различные формы выражения авторской позиции;</w:t>
            </w:r>
          </w:p>
        </w:tc>
      </w:tr>
      <w:tr w:rsidR="006F1AAE" w:rsidRPr="006F1AAE" w:rsidTr="00F453E8">
        <w:trPr>
          <w:trHeight w:val="1812"/>
        </w:trPr>
        <w:tc>
          <w:tcPr>
            <w:tcW w:w="2680" w:type="dxa"/>
            <w:tcBorders>
              <w:top w:val="single" w:sz="4" w:space="0" w:color="auto"/>
              <w:bottom w:val="single" w:sz="4" w:space="0" w:color="auto"/>
            </w:tcBorders>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 xml:space="preserve">Поэзия   второй   половины   </w:t>
            </w:r>
            <w:r w:rsidRPr="00C660A9">
              <w:rPr>
                <w:rFonts w:ascii="Times New Roman" w:eastAsia="Times New Roman" w:hAnsi="Times New Roman" w:cs="Times New Roman"/>
                <w:sz w:val="28"/>
                <w:szCs w:val="28"/>
              </w:rPr>
              <w:t>XX</w:t>
            </w:r>
            <w:r w:rsidRPr="00D64EBE">
              <w:rPr>
                <w:rFonts w:ascii="Times New Roman" w:eastAsia="Times New Roman" w:hAnsi="Times New Roman" w:cs="Times New Roman"/>
                <w:sz w:val="28"/>
                <w:szCs w:val="28"/>
                <w:lang w:val="ru-RU"/>
              </w:rPr>
              <w:t xml:space="preserve">   —начала </w:t>
            </w:r>
            <w:r w:rsidRPr="00C660A9">
              <w:rPr>
                <w:rFonts w:ascii="Times New Roman" w:eastAsia="Times New Roman" w:hAnsi="Times New Roman" w:cs="Times New Roman"/>
                <w:sz w:val="28"/>
                <w:szCs w:val="28"/>
              </w:rPr>
              <w:t>X</w:t>
            </w:r>
            <w:r w:rsidRPr="00D64EBE">
              <w:rPr>
                <w:rFonts w:ascii="Times New Roman" w:eastAsia="Times New Roman" w:hAnsi="Times New Roman" w:cs="Times New Roman"/>
                <w:sz w:val="28"/>
                <w:szCs w:val="28"/>
                <w:lang w:val="ru-RU"/>
              </w:rPr>
              <w:t xml:space="preserve"> </w:t>
            </w:r>
            <w:r w:rsidRPr="00C660A9">
              <w:rPr>
                <w:rFonts w:ascii="Times New Roman" w:eastAsia="Times New Roman" w:hAnsi="Times New Roman" w:cs="Times New Roman"/>
                <w:sz w:val="28"/>
                <w:szCs w:val="28"/>
              </w:rPr>
              <w:t>XI</w:t>
            </w:r>
            <w:r w:rsidRPr="00D64EBE">
              <w:rPr>
                <w:rFonts w:ascii="Times New Roman" w:eastAsia="Times New Roman" w:hAnsi="Times New Roman" w:cs="Times New Roman"/>
                <w:sz w:val="28"/>
                <w:szCs w:val="28"/>
                <w:lang w:val="ru-RU"/>
              </w:rPr>
              <w:t xml:space="preserve"> века (не менее трёх стихотворений). Например,</w:t>
            </w:r>
          </w:p>
          <w:p w:rsidR="006F1AAE" w:rsidRPr="00C660A9" w:rsidRDefault="006F1AAE" w:rsidP="006F1AAE">
            <w:pPr>
              <w:tabs>
                <w:tab w:val="left" w:pos="14034"/>
              </w:tabs>
              <w:spacing w:line="273" w:lineRule="exact"/>
              <w:ind w:left="140"/>
              <w:rPr>
                <w:rFonts w:ascii="Times New Roman" w:eastAsia="Times New Roman" w:hAnsi="Times New Roman" w:cs="Times New Roman"/>
                <w:sz w:val="28"/>
                <w:szCs w:val="28"/>
              </w:rPr>
            </w:pPr>
            <w:r w:rsidRPr="00D64EBE">
              <w:rPr>
                <w:rFonts w:ascii="Times New Roman" w:eastAsia="Times New Roman" w:hAnsi="Times New Roman" w:cs="Times New Roman"/>
                <w:sz w:val="28"/>
                <w:szCs w:val="28"/>
                <w:lang w:val="ru-RU"/>
              </w:rPr>
              <w:t xml:space="preserve">стихотворения Н. А. Заболоцкого, М.А.Светлова, М. В. Исаковского, К.М. Симонова,  Р.Г.Гамзатова, Б. Ш. Окуджавы, В. С. Высоцкого, А. А. Вознесенского, Е. А. Евтушенко, Р. И. Рождественского, И. А. Бродского, А. С. Кушнера и др. </w:t>
            </w:r>
            <w:r w:rsidRPr="00C660A9">
              <w:rPr>
                <w:rFonts w:ascii="Times New Roman" w:eastAsia="Times New Roman" w:hAnsi="Times New Roman" w:cs="Times New Roman"/>
                <w:sz w:val="28"/>
                <w:szCs w:val="28"/>
              </w:rPr>
              <w:t>(1 ч.)</w:t>
            </w:r>
          </w:p>
        </w:tc>
        <w:tc>
          <w:tcPr>
            <w:tcW w:w="7942" w:type="dxa"/>
          </w:tcPr>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эмоционально воспринимать и выразительно читать стихотворение (в том числе по наизусть);</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выражать личное читательское отношение к прочитанному;</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подбирать и обобщать материалы о поэте с использованием статьи учебника, справочной литературы и ресурсов сети «Интернет»; устно или письменно отвечать на вопросы (с использованием цитирования);</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участвовать в коллективном диалоге;</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тематику, проблематику, художественные особенности лирического произведения;</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характеризовать лирического героя стихотворения;</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p w:rsidR="006F1AAE" w:rsidRPr="00D64EB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D64EBE">
              <w:rPr>
                <w:rFonts w:ascii="Times New Roman" w:eastAsia="Times New Roman" w:hAnsi="Times New Roman" w:cs="Times New Roman"/>
                <w:sz w:val="28"/>
                <w:szCs w:val="28"/>
                <w:lang w:val="ru-RU"/>
              </w:rPr>
              <w:t>участвовать в разработке проектов по литературе ХХ века (по выбору обучающихся).</w:t>
            </w:r>
          </w:p>
        </w:tc>
      </w:tr>
    </w:tbl>
    <w:p w:rsidR="00CC46AB" w:rsidRPr="00C660A9" w:rsidRDefault="00CC46AB" w:rsidP="006F1AAE">
      <w:pPr>
        <w:tabs>
          <w:tab w:val="left" w:pos="14034"/>
        </w:tabs>
        <w:spacing w:after="0" w:line="240" w:lineRule="auto"/>
        <w:ind w:left="142"/>
        <w:rPr>
          <w:rFonts w:ascii="Times New Roman" w:hAnsi="Times New Roman" w:cs="Times New Roman"/>
          <w:b/>
          <w:sz w:val="28"/>
          <w:szCs w:val="28"/>
        </w:rPr>
      </w:pPr>
    </w:p>
    <w:sectPr w:rsidR="00CC46AB" w:rsidRPr="00C660A9" w:rsidSect="00CD1877">
      <w:footerReference w:type="default" r:id="rId9"/>
      <w:type w:val="continuous"/>
      <w:pgSz w:w="16838" w:h="11906" w:orient="landscape"/>
      <w:pgMar w:top="1134" w:right="678"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A5F" w:rsidRDefault="00DD1A5F" w:rsidP="00FC7350">
      <w:pPr>
        <w:spacing w:after="0" w:line="240" w:lineRule="auto"/>
      </w:pPr>
      <w:r>
        <w:separator/>
      </w:r>
    </w:p>
  </w:endnote>
  <w:endnote w:type="continuationSeparator" w:id="0">
    <w:p w:rsidR="00DD1A5F" w:rsidRDefault="00DD1A5F" w:rsidP="00FC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Demi">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421434"/>
      <w:docPartObj>
        <w:docPartGallery w:val="Page Numbers (Bottom of Page)"/>
        <w:docPartUnique/>
      </w:docPartObj>
    </w:sdtPr>
    <w:sdtEndPr/>
    <w:sdtContent>
      <w:p w:rsidR="00657DF0" w:rsidRDefault="00657DF0">
        <w:pPr>
          <w:pStyle w:val="af7"/>
          <w:jc w:val="right"/>
        </w:pPr>
        <w:r>
          <w:fldChar w:fldCharType="begin"/>
        </w:r>
        <w:r>
          <w:instrText>PAGE   \* MERGEFORMAT</w:instrText>
        </w:r>
        <w:r>
          <w:fldChar w:fldCharType="separate"/>
        </w:r>
        <w:r w:rsidR="00D64EBE">
          <w:rPr>
            <w:noProof/>
          </w:rPr>
          <w:t>3</w:t>
        </w:r>
        <w:r>
          <w:fldChar w:fldCharType="end"/>
        </w:r>
      </w:p>
    </w:sdtContent>
  </w:sdt>
  <w:p w:rsidR="00657DF0" w:rsidRDefault="00657DF0" w:rsidP="00C75E1D">
    <w:pPr>
      <w:pStyle w:val="af7"/>
      <w:ind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A5F" w:rsidRDefault="00DD1A5F" w:rsidP="00FC7350">
      <w:pPr>
        <w:spacing w:after="0" w:line="240" w:lineRule="auto"/>
      </w:pPr>
      <w:r>
        <w:separator/>
      </w:r>
    </w:p>
  </w:footnote>
  <w:footnote w:type="continuationSeparator" w:id="0">
    <w:p w:rsidR="00DD1A5F" w:rsidRDefault="00DD1A5F" w:rsidP="00FC7350">
      <w:pPr>
        <w:spacing w:after="0" w:line="240" w:lineRule="auto"/>
      </w:pPr>
      <w:r>
        <w:continuationSeparator/>
      </w:r>
    </w:p>
  </w:footnote>
  <w:footnote w:id="1">
    <w:p w:rsidR="00657DF0" w:rsidRPr="00B41B10" w:rsidRDefault="00657DF0" w:rsidP="006755C8">
      <w:pPr>
        <w:pStyle w:val="a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 w15:restartNumberingAfterBreak="0">
    <w:nsid w:val="00000009"/>
    <w:multiLevelType w:val="multilevel"/>
    <w:tmpl w:val="00000009"/>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F"/>
    <w:multiLevelType w:val="multilevel"/>
    <w:tmpl w:val="0000000F"/>
    <w:name w:val="WWNum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 w15:restartNumberingAfterBreak="0">
    <w:nsid w:val="00000010"/>
    <w:multiLevelType w:val="multilevel"/>
    <w:tmpl w:val="00000010"/>
    <w:name w:val="WWNum35"/>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4" w15:restartNumberingAfterBreak="0">
    <w:nsid w:val="00000011"/>
    <w:multiLevelType w:val="multilevel"/>
    <w:tmpl w:val="00000011"/>
    <w:name w:val="WWNum37"/>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5" w15:restartNumberingAfterBreak="0">
    <w:nsid w:val="00C95532"/>
    <w:multiLevelType w:val="hybridMultilevel"/>
    <w:tmpl w:val="735E6566"/>
    <w:lvl w:ilvl="0" w:tplc="5D3E96F0">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FA46EFE2">
      <w:numFmt w:val="bullet"/>
      <w:lvlText w:val="•"/>
      <w:lvlJc w:val="left"/>
      <w:pPr>
        <w:ind w:left="1339" w:hanging="345"/>
      </w:pPr>
      <w:rPr>
        <w:rFonts w:hint="default"/>
        <w:lang w:val="ru-RU" w:eastAsia="en-US" w:bidi="ar-SA"/>
      </w:rPr>
    </w:lvl>
    <w:lvl w:ilvl="2" w:tplc="366E7E9A">
      <w:numFmt w:val="bullet"/>
      <w:lvlText w:val="•"/>
      <w:lvlJc w:val="left"/>
      <w:pPr>
        <w:ind w:left="2098" w:hanging="345"/>
      </w:pPr>
      <w:rPr>
        <w:rFonts w:hint="default"/>
        <w:lang w:val="ru-RU" w:eastAsia="en-US" w:bidi="ar-SA"/>
      </w:rPr>
    </w:lvl>
    <w:lvl w:ilvl="3" w:tplc="363ABEB2">
      <w:numFmt w:val="bullet"/>
      <w:lvlText w:val="•"/>
      <w:lvlJc w:val="left"/>
      <w:pPr>
        <w:ind w:left="2857" w:hanging="345"/>
      </w:pPr>
      <w:rPr>
        <w:rFonts w:hint="default"/>
        <w:lang w:val="ru-RU" w:eastAsia="en-US" w:bidi="ar-SA"/>
      </w:rPr>
    </w:lvl>
    <w:lvl w:ilvl="4" w:tplc="22AA2166">
      <w:numFmt w:val="bullet"/>
      <w:lvlText w:val="•"/>
      <w:lvlJc w:val="left"/>
      <w:pPr>
        <w:ind w:left="3616" w:hanging="345"/>
      </w:pPr>
      <w:rPr>
        <w:rFonts w:hint="default"/>
        <w:lang w:val="ru-RU" w:eastAsia="en-US" w:bidi="ar-SA"/>
      </w:rPr>
    </w:lvl>
    <w:lvl w:ilvl="5" w:tplc="BDE6A04C">
      <w:numFmt w:val="bullet"/>
      <w:lvlText w:val="•"/>
      <w:lvlJc w:val="left"/>
      <w:pPr>
        <w:ind w:left="4375" w:hanging="345"/>
      </w:pPr>
      <w:rPr>
        <w:rFonts w:hint="default"/>
        <w:lang w:val="ru-RU" w:eastAsia="en-US" w:bidi="ar-SA"/>
      </w:rPr>
    </w:lvl>
    <w:lvl w:ilvl="6" w:tplc="32F8BC4E">
      <w:numFmt w:val="bullet"/>
      <w:lvlText w:val="•"/>
      <w:lvlJc w:val="left"/>
      <w:pPr>
        <w:ind w:left="5134" w:hanging="345"/>
      </w:pPr>
      <w:rPr>
        <w:rFonts w:hint="default"/>
        <w:lang w:val="ru-RU" w:eastAsia="en-US" w:bidi="ar-SA"/>
      </w:rPr>
    </w:lvl>
    <w:lvl w:ilvl="7" w:tplc="7A56C846">
      <w:numFmt w:val="bullet"/>
      <w:lvlText w:val="•"/>
      <w:lvlJc w:val="left"/>
      <w:pPr>
        <w:ind w:left="5893" w:hanging="345"/>
      </w:pPr>
      <w:rPr>
        <w:rFonts w:hint="default"/>
        <w:lang w:val="ru-RU" w:eastAsia="en-US" w:bidi="ar-SA"/>
      </w:rPr>
    </w:lvl>
    <w:lvl w:ilvl="8" w:tplc="D3620F4E">
      <w:numFmt w:val="bullet"/>
      <w:lvlText w:val="•"/>
      <w:lvlJc w:val="left"/>
      <w:pPr>
        <w:ind w:left="6652" w:hanging="345"/>
      </w:pPr>
      <w:rPr>
        <w:rFonts w:hint="default"/>
        <w:lang w:val="ru-RU" w:eastAsia="en-US" w:bidi="ar-SA"/>
      </w:rPr>
    </w:lvl>
  </w:abstractNum>
  <w:abstractNum w:abstractNumId="6" w15:restartNumberingAfterBreak="0">
    <w:nsid w:val="05460AA6"/>
    <w:multiLevelType w:val="hybridMultilevel"/>
    <w:tmpl w:val="85A48DD4"/>
    <w:lvl w:ilvl="0" w:tplc="642C624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2DEDF9C">
      <w:numFmt w:val="bullet"/>
      <w:lvlText w:val="•"/>
      <w:lvlJc w:val="left"/>
      <w:pPr>
        <w:ind w:left="1339" w:hanging="345"/>
      </w:pPr>
      <w:rPr>
        <w:rFonts w:hint="default"/>
        <w:lang w:val="ru-RU" w:eastAsia="en-US" w:bidi="ar-SA"/>
      </w:rPr>
    </w:lvl>
    <w:lvl w:ilvl="2" w:tplc="189C76E0">
      <w:numFmt w:val="bullet"/>
      <w:lvlText w:val="•"/>
      <w:lvlJc w:val="left"/>
      <w:pPr>
        <w:ind w:left="2098" w:hanging="345"/>
      </w:pPr>
      <w:rPr>
        <w:rFonts w:hint="default"/>
        <w:lang w:val="ru-RU" w:eastAsia="en-US" w:bidi="ar-SA"/>
      </w:rPr>
    </w:lvl>
    <w:lvl w:ilvl="3" w:tplc="EC96F13E">
      <w:numFmt w:val="bullet"/>
      <w:lvlText w:val="•"/>
      <w:lvlJc w:val="left"/>
      <w:pPr>
        <w:ind w:left="2857" w:hanging="345"/>
      </w:pPr>
      <w:rPr>
        <w:rFonts w:hint="default"/>
        <w:lang w:val="ru-RU" w:eastAsia="en-US" w:bidi="ar-SA"/>
      </w:rPr>
    </w:lvl>
    <w:lvl w:ilvl="4" w:tplc="80444F1E">
      <w:numFmt w:val="bullet"/>
      <w:lvlText w:val="•"/>
      <w:lvlJc w:val="left"/>
      <w:pPr>
        <w:ind w:left="3616" w:hanging="345"/>
      </w:pPr>
      <w:rPr>
        <w:rFonts w:hint="default"/>
        <w:lang w:val="ru-RU" w:eastAsia="en-US" w:bidi="ar-SA"/>
      </w:rPr>
    </w:lvl>
    <w:lvl w:ilvl="5" w:tplc="8F38ECA6">
      <w:numFmt w:val="bullet"/>
      <w:lvlText w:val="•"/>
      <w:lvlJc w:val="left"/>
      <w:pPr>
        <w:ind w:left="4375" w:hanging="345"/>
      </w:pPr>
      <w:rPr>
        <w:rFonts w:hint="default"/>
        <w:lang w:val="ru-RU" w:eastAsia="en-US" w:bidi="ar-SA"/>
      </w:rPr>
    </w:lvl>
    <w:lvl w:ilvl="6" w:tplc="4D202A8A">
      <w:numFmt w:val="bullet"/>
      <w:lvlText w:val="•"/>
      <w:lvlJc w:val="left"/>
      <w:pPr>
        <w:ind w:left="5134" w:hanging="345"/>
      </w:pPr>
      <w:rPr>
        <w:rFonts w:hint="default"/>
        <w:lang w:val="ru-RU" w:eastAsia="en-US" w:bidi="ar-SA"/>
      </w:rPr>
    </w:lvl>
    <w:lvl w:ilvl="7" w:tplc="713EF3F8">
      <w:numFmt w:val="bullet"/>
      <w:lvlText w:val="•"/>
      <w:lvlJc w:val="left"/>
      <w:pPr>
        <w:ind w:left="5893" w:hanging="345"/>
      </w:pPr>
      <w:rPr>
        <w:rFonts w:hint="default"/>
        <w:lang w:val="ru-RU" w:eastAsia="en-US" w:bidi="ar-SA"/>
      </w:rPr>
    </w:lvl>
    <w:lvl w:ilvl="8" w:tplc="FFC251C0">
      <w:numFmt w:val="bullet"/>
      <w:lvlText w:val="•"/>
      <w:lvlJc w:val="left"/>
      <w:pPr>
        <w:ind w:left="6652" w:hanging="345"/>
      </w:pPr>
      <w:rPr>
        <w:rFonts w:hint="default"/>
        <w:lang w:val="ru-RU" w:eastAsia="en-US" w:bidi="ar-SA"/>
      </w:rPr>
    </w:lvl>
  </w:abstractNum>
  <w:abstractNum w:abstractNumId="7" w15:restartNumberingAfterBreak="0">
    <w:nsid w:val="05651829"/>
    <w:multiLevelType w:val="hybridMultilevel"/>
    <w:tmpl w:val="48427BA2"/>
    <w:lvl w:ilvl="0" w:tplc="626C5DB2">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370FF06">
      <w:numFmt w:val="bullet"/>
      <w:lvlText w:val="•"/>
      <w:lvlJc w:val="left"/>
      <w:pPr>
        <w:ind w:left="1339" w:hanging="345"/>
      </w:pPr>
      <w:rPr>
        <w:rFonts w:hint="default"/>
        <w:lang w:val="ru-RU" w:eastAsia="en-US" w:bidi="ar-SA"/>
      </w:rPr>
    </w:lvl>
    <w:lvl w:ilvl="2" w:tplc="425059CC">
      <w:numFmt w:val="bullet"/>
      <w:lvlText w:val="•"/>
      <w:lvlJc w:val="left"/>
      <w:pPr>
        <w:ind w:left="2098" w:hanging="345"/>
      </w:pPr>
      <w:rPr>
        <w:rFonts w:hint="default"/>
        <w:lang w:val="ru-RU" w:eastAsia="en-US" w:bidi="ar-SA"/>
      </w:rPr>
    </w:lvl>
    <w:lvl w:ilvl="3" w:tplc="40EE694A">
      <w:numFmt w:val="bullet"/>
      <w:lvlText w:val="•"/>
      <w:lvlJc w:val="left"/>
      <w:pPr>
        <w:ind w:left="2857" w:hanging="345"/>
      </w:pPr>
      <w:rPr>
        <w:rFonts w:hint="default"/>
        <w:lang w:val="ru-RU" w:eastAsia="en-US" w:bidi="ar-SA"/>
      </w:rPr>
    </w:lvl>
    <w:lvl w:ilvl="4" w:tplc="C67619B4">
      <w:numFmt w:val="bullet"/>
      <w:lvlText w:val="•"/>
      <w:lvlJc w:val="left"/>
      <w:pPr>
        <w:ind w:left="3616" w:hanging="345"/>
      </w:pPr>
      <w:rPr>
        <w:rFonts w:hint="default"/>
        <w:lang w:val="ru-RU" w:eastAsia="en-US" w:bidi="ar-SA"/>
      </w:rPr>
    </w:lvl>
    <w:lvl w:ilvl="5" w:tplc="8E141B9A">
      <w:numFmt w:val="bullet"/>
      <w:lvlText w:val="•"/>
      <w:lvlJc w:val="left"/>
      <w:pPr>
        <w:ind w:left="4375" w:hanging="345"/>
      </w:pPr>
      <w:rPr>
        <w:rFonts w:hint="default"/>
        <w:lang w:val="ru-RU" w:eastAsia="en-US" w:bidi="ar-SA"/>
      </w:rPr>
    </w:lvl>
    <w:lvl w:ilvl="6" w:tplc="41F0019C">
      <w:numFmt w:val="bullet"/>
      <w:lvlText w:val="•"/>
      <w:lvlJc w:val="left"/>
      <w:pPr>
        <w:ind w:left="5134" w:hanging="345"/>
      </w:pPr>
      <w:rPr>
        <w:rFonts w:hint="default"/>
        <w:lang w:val="ru-RU" w:eastAsia="en-US" w:bidi="ar-SA"/>
      </w:rPr>
    </w:lvl>
    <w:lvl w:ilvl="7" w:tplc="FE0A63FE">
      <w:numFmt w:val="bullet"/>
      <w:lvlText w:val="•"/>
      <w:lvlJc w:val="left"/>
      <w:pPr>
        <w:ind w:left="5893" w:hanging="345"/>
      </w:pPr>
      <w:rPr>
        <w:rFonts w:hint="default"/>
        <w:lang w:val="ru-RU" w:eastAsia="en-US" w:bidi="ar-SA"/>
      </w:rPr>
    </w:lvl>
    <w:lvl w:ilvl="8" w:tplc="71E6E650">
      <w:numFmt w:val="bullet"/>
      <w:lvlText w:val="•"/>
      <w:lvlJc w:val="left"/>
      <w:pPr>
        <w:ind w:left="6652" w:hanging="345"/>
      </w:pPr>
      <w:rPr>
        <w:rFonts w:hint="default"/>
        <w:lang w:val="ru-RU" w:eastAsia="en-US" w:bidi="ar-SA"/>
      </w:rPr>
    </w:lvl>
  </w:abstractNum>
  <w:abstractNum w:abstractNumId="8" w15:restartNumberingAfterBreak="0">
    <w:nsid w:val="06FD513E"/>
    <w:multiLevelType w:val="hybridMultilevel"/>
    <w:tmpl w:val="D65061A4"/>
    <w:lvl w:ilvl="0" w:tplc="24EA7A1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C5D4FE34">
      <w:numFmt w:val="bullet"/>
      <w:lvlText w:val="•"/>
      <w:lvlJc w:val="left"/>
      <w:pPr>
        <w:ind w:left="1173" w:hanging="360"/>
      </w:pPr>
      <w:rPr>
        <w:rFonts w:hint="default"/>
        <w:lang w:val="ru-RU" w:eastAsia="en-US" w:bidi="ar-SA"/>
      </w:rPr>
    </w:lvl>
    <w:lvl w:ilvl="2" w:tplc="DDA47D42">
      <w:numFmt w:val="bullet"/>
      <w:lvlText w:val="•"/>
      <w:lvlJc w:val="left"/>
      <w:pPr>
        <w:ind w:left="1886" w:hanging="360"/>
      </w:pPr>
      <w:rPr>
        <w:rFonts w:hint="default"/>
        <w:lang w:val="ru-RU" w:eastAsia="en-US" w:bidi="ar-SA"/>
      </w:rPr>
    </w:lvl>
    <w:lvl w:ilvl="3" w:tplc="C41E656C">
      <w:numFmt w:val="bullet"/>
      <w:lvlText w:val="•"/>
      <w:lvlJc w:val="left"/>
      <w:pPr>
        <w:ind w:left="2599" w:hanging="360"/>
      </w:pPr>
      <w:rPr>
        <w:rFonts w:hint="default"/>
        <w:lang w:val="ru-RU" w:eastAsia="en-US" w:bidi="ar-SA"/>
      </w:rPr>
    </w:lvl>
    <w:lvl w:ilvl="4" w:tplc="5B9A7DBC">
      <w:numFmt w:val="bullet"/>
      <w:lvlText w:val="•"/>
      <w:lvlJc w:val="left"/>
      <w:pPr>
        <w:ind w:left="3312" w:hanging="360"/>
      </w:pPr>
      <w:rPr>
        <w:rFonts w:hint="default"/>
        <w:lang w:val="ru-RU" w:eastAsia="en-US" w:bidi="ar-SA"/>
      </w:rPr>
    </w:lvl>
    <w:lvl w:ilvl="5" w:tplc="0D9C60FC">
      <w:numFmt w:val="bullet"/>
      <w:lvlText w:val="•"/>
      <w:lvlJc w:val="left"/>
      <w:pPr>
        <w:ind w:left="4025" w:hanging="360"/>
      </w:pPr>
      <w:rPr>
        <w:rFonts w:hint="default"/>
        <w:lang w:val="ru-RU" w:eastAsia="en-US" w:bidi="ar-SA"/>
      </w:rPr>
    </w:lvl>
    <w:lvl w:ilvl="6" w:tplc="1FDEFA64">
      <w:numFmt w:val="bullet"/>
      <w:lvlText w:val="•"/>
      <w:lvlJc w:val="left"/>
      <w:pPr>
        <w:ind w:left="4738" w:hanging="360"/>
      </w:pPr>
      <w:rPr>
        <w:rFonts w:hint="default"/>
        <w:lang w:val="ru-RU" w:eastAsia="en-US" w:bidi="ar-SA"/>
      </w:rPr>
    </w:lvl>
    <w:lvl w:ilvl="7" w:tplc="648843C0">
      <w:numFmt w:val="bullet"/>
      <w:lvlText w:val="•"/>
      <w:lvlJc w:val="left"/>
      <w:pPr>
        <w:ind w:left="5451" w:hanging="360"/>
      </w:pPr>
      <w:rPr>
        <w:rFonts w:hint="default"/>
        <w:lang w:val="ru-RU" w:eastAsia="en-US" w:bidi="ar-SA"/>
      </w:rPr>
    </w:lvl>
    <w:lvl w:ilvl="8" w:tplc="ABD0CCF4">
      <w:numFmt w:val="bullet"/>
      <w:lvlText w:val="•"/>
      <w:lvlJc w:val="left"/>
      <w:pPr>
        <w:ind w:left="6164" w:hanging="360"/>
      </w:pPr>
      <w:rPr>
        <w:rFonts w:hint="default"/>
        <w:lang w:val="ru-RU" w:eastAsia="en-US" w:bidi="ar-SA"/>
      </w:rPr>
    </w:lvl>
  </w:abstractNum>
  <w:abstractNum w:abstractNumId="9" w15:restartNumberingAfterBreak="0">
    <w:nsid w:val="0F421B66"/>
    <w:multiLevelType w:val="hybridMultilevel"/>
    <w:tmpl w:val="778CC882"/>
    <w:lvl w:ilvl="0" w:tplc="B3427D14">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A042530">
      <w:numFmt w:val="bullet"/>
      <w:lvlText w:val="•"/>
      <w:lvlJc w:val="left"/>
      <w:pPr>
        <w:ind w:left="1339" w:hanging="345"/>
      </w:pPr>
      <w:rPr>
        <w:rFonts w:hint="default"/>
        <w:lang w:val="ru-RU" w:eastAsia="en-US" w:bidi="ar-SA"/>
      </w:rPr>
    </w:lvl>
    <w:lvl w:ilvl="2" w:tplc="289E811E">
      <w:numFmt w:val="bullet"/>
      <w:lvlText w:val="•"/>
      <w:lvlJc w:val="left"/>
      <w:pPr>
        <w:ind w:left="2098" w:hanging="345"/>
      </w:pPr>
      <w:rPr>
        <w:rFonts w:hint="default"/>
        <w:lang w:val="ru-RU" w:eastAsia="en-US" w:bidi="ar-SA"/>
      </w:rPr>
    </w:lvl>
    <w:lvl w:ilvl="3" w:tplc="FF46D8FC">
      <w:numFmt w:val="bullet"/>
      <w:lvlText w:val="•"/>
      <w:lvlJc w:val="left"/>
      <w:pPr>
        <w:ind w:left="2857" w:hanging="345"/>
      </w:pPr>
      <w:rPr>
        <w:rFonts w:hint="default"/>
        <w:lang w:val="ru-RU" w:eastAsia="en-US" w:bidi="ar-SA"/>
      </w:rPr>
    </w:lvl>
    <w:lvl w:ilvl="4" w:tplc="F2A8A69E">
      <w:numFmt w:val="bullet"/>
      <w:lvlText w:val="•"/>
      <w:lvlJc w:val="left"/>
      <w:pPr>
        <w:ind w:left="3616" w:hanging="345"/>
      </w:pPr>
      <w:rPr>
        <w:rFonts w:hint="default"/>
        <w:lang w:val="ru-RU" w:eastAsia="en-US" w:bidi="ar-SA"/>
      </w:rPr>
    </w:lvl>
    <w:lvl w:ilvl="5" w:tplc="9094211A">
      <w:numFmt w:val="bullet"/>
      <w:lvlText w:val="•"/>
      <w:lvlJc w:val="left"/>
      <w:pPr>
        <w:ind w:left="4375" w:hanging="345"/>
      </w:pPr>
      <w:rPr>
        <w:rFonts w:hint="default"/>
        <w:lang w:val="ru-RU" w:eastAsia="en-US" w:bidi="ar-SA"/>
      </w:rPr>
    </w:lvl>
    <w:lvl w:ilvl="6" w:tplc="55589410">
      <w:numFmt w:val="bullet"/>
      <w:lvlText w:val="•"/>
      <w:lvlJc w:val="left"/>
      <w:pPr>
        <w:ind w:left="5134" w:hanging="345"/>
      </w:pPr>
      <w:rPr>
        <w:rFonts w:hint="default"/>
        <w:lang w:val="ru-RU" w:eastAsia="en-US" w:bidi="ar-SA"/>
      </w:rPr>
    </w:lvl>
    <w:lvl w:ilvl="7" w:tplc="A7AA8FC8">
      <w:numFmt w:val="bullet"/>
      <w:lvlText w:val="•"/>
      <w:lvlJc w:val="left"/>
      <w:pPr>
        <w:ind w:left="5893" w:hanging="345"/>
      </w:pPr>
      <w:rPr>
        <w:rFonts w:hint="default"/>
        <w:lang w:val="ru-RU" w:eastAsia="en-US" w:bidi="ar-SA"/>
      </w:rPr>
    </w:lvl>
    <w:lvl w:ilvl="8" w:tplc="8BB8B816">
      <w:numFmt w:val="bullet"/>
      <w:lvlText w:val="•"/>
      <w:lvlJc w:val="left"/>
      <w:pPr>
        <w:ind w:left="6652" w:hanging="345"/>
      </w:pPr>
      <w:rPr>
        <w:rFonts w:hint="default"/>
        <w:lang w:val="ru-RU" w:eastAsia="en-US" w:bidi="ar-SA"/>
      </w:rPr>
    </w:lvl>
  </w:abstractNum>
  <w:abstractNum w:abstractNumId="10" w15:restartNumberingAfterBreak="0">
    <w:nsid w:val="13FE20A2"/>
    <w:multiLevelType w:val="hybridMultilevel"/>
    <w:tmpl w:val="2346AA84"/>
    <w:lvl w:ilvl="0" w:tplc="F8C41B6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6EB0E3FC">
      <w:numFmt w:val="bullet"/>
      <w:lvlText w:val="•"/>
      <w:lvlJc w:val="left"/>
      <w:pPr>
        <w:ind w:left="1173" w:hanging="360"/>
      </w:pPr>
      <w:rPr>
        <w:rFonts w:hint="default"/>
        <w:lang w:val="ru-RU" w:eastAsia="en-US" w:bidi="ar-SA"/>
      </w:rPr>
    </w:lvl>
    <w:lvl w:ilvl="2" w:tplc="DDFE025A">
      <w:numFmt w:val="bullet"/>
      <w:lvlText w:val="•"/>
      <w:lvlJc w:val="left"/>
      <w:pPr>
        <w:ind w:left="1886" w:hanging="360"/>
      </w:pPr>
      <w:rPr>
        <w:rFonts w:hint="default"/>
        <w:lang w:val="ru-RU" w:eastAsia="en-US" w:bidi="ar-SA"/>
      </w:rPr>
    </w:lvl>
    <w:lvl w:ilvl="3" w:tplc="B9381618">
      <w:numFmt w:val="bullet"/>
      <w:lvlText w:val="•"/>
      <w:lvlJc w:val="left"/>
      <w:pPr>
        <w:ind w:left="2599" w:hanging="360"/>
      </w:pPr>
      <w:rPr>
        <w:rFonts w:hint="default"/>
        <w:lang w:val="ru-RU" w:eastAsia="en-US" w:bidi="ar-SA"/>
      </w:rPr>
    </w:lvl>
    <w:lvl w:ilvl="4" w:tplc="E6B2E5BE">
      <w:numFmt w:val="bullet"/>
      <w:lvlText w:val="•"/>
      <w:lvlJc w:val="left"/>
      <w:pPr>
        <w:ind w:left="3312" w:hanging="360"/>
      </w:pPr>
      <w:rPr>
        <w:rFonts w:hint="default"/>
        <w:lang w:val="ru-RU" w:eastAsia="en-US" w:bidi="ar-SA"/>
      </w:rPr>
    </w:lvl>
    <w:lvl w:ilvl="5" w:tplc="3544FDB8">
      <w:numFmt w:val="bullet"/>
      <w:lvlText w:val="•"/>
      <w:lvlJc w:val="left"/>
      <w:pPr>
        <w:ind w:left="4025" w:hanging="360"/>
      </w:pPr>
      <w:rPr>
        <w:rFonts w:hint="default"/>
        <w:lang w:val="ru-RU" w:eastAsia="en-US" w:bidi="ar-SA"/>
      </w:rPr>
    </w:lvl>
    <w:lvl w:ilvl="6" w:tplc="013A8238">
      <w:numFmt w:val="bullet"/>
      <w:lvlText w:val="•"/>
      <w:lvlJc w:val="left"/>
      <w:pPr>
        <w:ind w:left="4738" w:hanging="360"/>
      </w:pPr>
      <w:rPr>
        <w:rFonts w:hint="default"/>
        <w:lang w:val="ru-RU" w:eastAsia="en-US" w:bidi="ar-SA"/>
      </w:rPr>
    </w:lvl>
    <w:lvl w:ilvl="7" w:tplc="2FDC507E">
      <w:numFmt w:val="bullet"/>
      <w:lvlText w:val="•"/>
      <w:lvlJc w:val="left"/>
      <w:pPr>
        <w:ind w:left="5451" w:hanging="360"/>
      </w:pPr>
      <w:rPr>
        <w:rFonts w:hint="default"/>
        <w:lang w:val="ru-RU" w:eastAsia="en-US" w:bidi="ar-SA"/>
      </w:rPr>
    </w:lvl>
    <w:lvl w:ilvl="8" w:tplc="53185928">
      <w:numFmt w:val="bullet"/>
      <w:lvlText w:val="•"/>
      <w:lvlJc w:val="left"/>
      <w:pPr>
        <w:ind w:left="6164" w:hanging="360"/>
      </w:pPr>
      <w:rPr>
        <w:rFonts w:hint="default"/>
        <w:lang w:val="ru-RU" w:eastAsia="en-US" w:bidi="ar-SA"/>
      </w:rPr>
    </w:lvl>
  </w:abstractNum>
  <w:abstractNum w:abstractNumId="11" w15:restartNumberingAfterBreak="0">
    <w:nsid w:val="15E77EA0"/>
    <w:multiLevelType w:val="hybridMultilevel"/>
    <w:tmpl w:val="B652DA3A"/>
    <w:lvl w:ilvl="0" w:tplc="2A8475C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1763613B"/>
    <w:multiLevelType w:val="hybridMultilevel"/>
    <w:tmpl w:val="BA0C026C"/>
    <w:lvl w:ilvl="0" w:tplc="615EE8A0">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9C00C7E">
      <w:numFmt w:val="bullet"/>
      <w:lvlText w:val="•"/>
      <w:lvlJc w:val="left"/>
      <w:pPr>
        <w:ind w:left="1339" w:hanging="345"/>
      </w:pPr>
      <w:rPr>
        <w:rFonts w:hint="default"/>
        <w:lang w:val="ru-RU" w:eastAsia="en-US" w:bidi="ar-SA"/>
      </w:rPr>
    </w:lvl>
    <w:lvl w:ilvl="2" w:tplc="BC106C4E">
      <w:numFmt w:val="bullet"/>
      <w:lvlText w:val="•"/>
      <w:lvlJc w:val="left"/>
      <w:pPr>
        <w:ind w:left="2098" w:hanging="345"/>
      </w:pPr>
      <w:rPr>
        <w:rFonts w:hint="default"/>
        <w:lang w:val="ru-RU" w:eastAsia="en-US" w:bidi="ar-SA"/>
      </w:rPr>
    </w:lvl>
    <w:lvl w:ilvl="3" w:tplc="440857BA">
      <w:numFmt w:val="bullet"/>
      <w:lvlText w:val="•"/>
      <w:lvlJc w:val="left"/>
      <w:pPr>
        <w:ind w:left="2857" w:hanging="345"/>
      </w:pPr>
      <w:rPr>
        <w:rFonts w:hint="default"/>
        <w:lang w:val="ru-RU" w:eastAsia="en-US" w:bidi="ar-SA"/>
      </w:rPr>
    </w:lvl>
    <w:lvl w:ilvl="4" w:tplc="117E5672">
      <w:numFmt w:val="bullet"/>
      <w:lvlText w:val="•"/>
      <w:lvlJc w:val="left"/>
      <w:pPr>
        <w:ind w:left="3616" w:hanging="345"/>
      </w:pPr>
      <w:rPr>
        <w:rFonts w:hint="default"/>
        <w:lang w:val="ru-RU" w:eastAsia="en-US" w:bidi="ar-SA"/>
      </w:rPr>
    </w:lvl>
    <w:lvl w:ilvl="5" w:tplc="AC9EBA62">
      <w:numFmt w:val="bullet"/>
      <w:lvlText w:val="•"/>
      <w:lvlJc w:val="left"/>
      <w:pPr>
        <w:ind w:left="4375" w:hanging="345"/>
      </w:pPr>
      <w:rPr>
        <w:rFonts w:hint="default"/>
        <w:lang w:val="ru-RU" w:eastAsia="en-US" w:bidi="ar-SA"/>
      </w:rPr>
    </w:lvl>
    <w:lvl w:ilvl="6" w:tplc="BE6256AA">
      <w:numFmt w:val="bullet"/>
      <w:lvlText w:val="•"/>
      <w:lvlJc w:val="left"/>
      <w:pPr>
        <w:ind w:left="5134" w:hanging="345"/>
      </w:pPr>
      <w:rPr>
        <w:rFonts w:hint="default"/>
        <w:lang w:val="ru-RU" w:eastAsia="en-US" w:bidi="ar-SA"/>
      </w:rPr>
    </w:lvl>
    <w:lvl w:ilvl="7" w:tplc="445268E6">
      <w:numFmt w:val="bullet"/>
      <w:lvlText w:val="•"/>
      <w:lvlJc w:val="left"/>
      <w:pPr>
        <w:ind w:left="5893" w:hanging="345"/>
      </w:pPr>
      <w:rPr>
        <w:rFonts w:hint="default"/>
        <w:lang w:val="ru-RU" w:eastAsia="en-US" w:bidi="ar-SA"/>
      </w:rPr>
    </w:lvl>
    <w:lvl w:ilvl="8" w:tplc="A22AB062">
      <w:numFmt w:val="bullet"/>
      <w:lvlText w:val="•"/>
      <w:lvlJc w:val="left"/>
      <w:pPr>
        <w:ind w:left="6652" w:hanging="345"/>
      </w:pPr>
      <w:rPr>
        <w:rFonts w:hint="default"/>
        <w:lang w:val="ru-RU" w:eastAsia="en-US" w:bidi="ar-SA"/>
      </w:rPr>
    </w:lvl>
  </w:abstractNum>
  <w:abstractNum w:abstractNumId="13" w15:restartNumberingAfterBreak="0">
    <w:nsid w:val="189E0977"/>
    <w:multiLevelType w:val="hybridMultilevel"/>
    <w:tmpl w:val="80466F28"/>
    <w:lvl w:ilvl="0" w:tplc="B616DB4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69205AA">
      <w:numFmt w:val="bullet"/>
      <w:lvlText w:val="•"/>
      <w:lvlJc w:val="left"/>
      <w:pPr>
        <w:ind w:left="1339" w:hanging="345"/>
      </w:pPr>
      <w:rPr>
        <w:rFonts w:hint="default"/>
        <w:lang w:val="ru-RU" w:eastAsia="en-US" w:bidi="ar-SA"/>
      </w:rPr>
    </w:lvl>
    <w:lvl w:ilvl="2" w:tplc="87FA1A2E">
      <w:numFmt w:val="bullet"/>
      <w:lvlText w:val="•"/>
      <w:lvlJc w:val="left"/>
      <w:pPr>
        <w:ind w:left="2098" w:hanging="345"/>
      </w:pPr>
      <w:rPr>
        <w:rFonts w:hint="default"/>
        <w:lang w:val="ru-RU" w:eastAsia="en-US" w:bidi="ar-SA"/>
      </w:rPr>
    </w:lvl>
    <w:lvl w:ilvl="3" w:tplc="DB1C7B78">
      <w:numFmt w:val="bullet"/>
      <w:lvlText w:val="•"/>
      <w:lvlJc w:val="left"/>
      <w:pPr>
        <w:ind w:left="2857" w:hanging="345"/>
      </w:pPr>
      <w:rPr>
        <w:rFonts w:hint="default"/>
        <w:lang w:val="ru-RU" w:eastAsia="en-US" w:bidi="ar-SA"/>
      </w:rPr>
    </w:lvl>
    <w:lvl w:ilvl="4" w:tplc="343C4B14">
      <w:numFmt w:val="bullet"/>
      <w:lvlText w:val="•"/>
      <w:lvlJc w:val="left"/>
      <w:pPr>
        <w:ind w:left="3616" w:hanging="345"/>
      </w:pPr>
      <w:rPr>
        <w:rFonts w:hint="default"/>
        <w:lang w:val="ru-RU" w:eastAsia="en-US" w:bidi="ar-SA"/>
      </w:rPr>
    </w:lvl>
    <w:lvl w:ilvl="5" w:tplc="928EFF9E">
      <w:numFmt w:val="bullet"/>
      <w:lvlText w:val="•"/>
      <w:lvlJc w:val="left"/>
      <w:pPr>
        <w:ind w:left="4375" w:hanging="345"/>
      </w:pPr>
      <w:rPr>
        <w:rFonts w:hint="default"/>
        <w:lang w:val="ru-RU" w:eastAsia="en-US" w:bidi="ar-SA"/>
      </w:rPr>
    </w:lvl>
    <w:lvl w:ilvl="6" w:tplc="F35A82BC">
      <w:numFmt w:val="bullet"/>
      <w:lvlText w:val="•"/>
      <w:lvlJc w:val="left"/>
      <w:pPr>
        <w:ind w:left="5134" w:hanging="345"/>
      </w:pPr>
      <w:rPr>
        <w:rFonts w:hint="default"/>
        <w:lang w:val="ru-RU" w:eastAsia="en-US" w:bidi="ar-SA"/>
      </w:rPr>
    </w:lvl>
    <w:lvl w:ilvl="7" w:tplc="D528E946">
      <w:numFmt w:val="bullet"/>
      <w:lvlText w:val="•"/>
      <w:lvlJc w:val="left"/>
      <w:pPr>
        <w:ind w:left="5893" w:hanging="345"/>
      </w:pPr>
      <w:rPr>
        <w:rFonts w:hint="default"/>
        <w:lang w:val="ru-RU" w:eastAsia="en-US" w:bidi="ar-SA"/>
      </w:rPr>
    </w:lvl>
    <w:lvl w:ilvl="8" w:tplc="E864C6D0">
      <w:numFmt w:val="bullet"/>
      <w:lvlText w:val="•"/>
      <w:lvlJc w:val="left"/>
      <w:pPr>
        <w:ind w:left="6652" w:hanging="345"/>
      </w:pPr>
      <w:rPr>
        <w:rFonts w:hint="default"/>
        <w:lang w:val="ru-RU" w:eastAsia="en-US" w:bidi="ar-SA"/>
      </w:rPr>
    </w:lvl>
  </w:abstractNum>
  <w:abstractNum w:abstractNumId="14" w15:restartNumberingAfterBreak="0">
    <w:nsid w:val="1A185210"/>
    <w:multiLevelType w:val="hybridMultilevel"/>
    <w:tmpl w:val="0ED8B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AA1A7B"/>
    <w:multiLevelType w:val="hybridMultilevel"/>
    <w:tmpl w:val="16703A72"/>
    <w:lvl w:ilvl="0" w:tplc="AAA4DDF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4B22B882">
      <w:numFmt w:val="bullet"/>
      <w:lvlText w:val="•"/>
      <w:lvlJc w:val="left"/>
      <w:pPr>
        <w:ind w:left="1339" w:hanging="345"/>
      </w:pPr>
      <w:rPr>
        <w:rFonts w:hint="default"/>
        <w:lang w:val="ru-RU" w:eastAsia="en-US" w:bidi="ar-SA"/>
      </w:rPr>
    </w:lvl>
    <w:lvl w:ilvl="2" w:tplc="F00A4CB0">
      <w:numFmt w:val="bullet"/>
      <w:lvlText w:val="•"/>
      <w:lvlJc w:val="left"/>
      <w:pPr>
        <w:ind w:left="2098" w:hanging="345"/>
      </w:pPr>
      <w:rPr>
        <w:rFonts w:hint="default"/>
        <w:lang w:val="ru-RU" w:eastAsia="en-US" w:bidi="ar-SA"/>
      </w:rPr>
    </w:lvl>
    <w:lvl w:ilvl="3" w:tplc="92CE6D30">
      <w:numFmt w:val="bullet"/>
      <w:lvlText w:val="•"/>
      <w:lvlJc w:val="left"/>
      <w:pPr>
        <w:ind w:left="2857" w:hanging="345"/>
      </w:pPr>
      <w:rPr>
        <w:rFonts w:hint="default"/>
        <w:lang w:val="ru-RU" w:eastAsia="en-US" w:bidi="ar-SA"/>
      </w:rPr>
    </w:lvl>
    <w:lvl w:ilvl="4" w:tplc="4778157C">
      <w:numFmt w:val="bullet"/>
      <w:lvlText w:val="•"/>
      <w:lvlJc w:val="left"/>
      <w:pPr>
        <w:ind w:left="3616" w:hanging="345"/>
      </w:pPr>
      <w:rPr>
        <w:rFonts w:hint="default"/>
        <w:lang w:val="ru-RU" w:eastAsia="en-US" w:bidi="ar-SA"/>
      </w:rPr>
    </w:lvl>
    <w:lvl w:ilvl="5" w:tplc="A5320E78">
      <w:numFmt w:val="bullet"/>
      <w:lvlText w:val="•"/>
      <w:lvlJc w:val="left"/>
      <w:pPr>
        <w:ind w:left="4375" w:hanging="345"/>
      </w:pPr>
      <w:rPr>
        <w:rFonts w:hint="default"/>
        <w:lang w:val="ru-RU" w:eastAsia="en-US" w:bidi="ar-SA"/>
      </w:rPr>
    </w:lvl>
    <w:lvl w:ilvl="6" w:tplc="8368CDA4">
      <w:numFmt w:val="bullet"/>
      <w:lvlText w:val="•"/>
      <w:lvlJc w:val="left"/>
      <w:pPr>
        <w:ind w:left="5134" w:hanging="345"/>
      </w:pPr>
      <w:rPr>
        <w:rFonts w:hint="default"/>
        <w:lang w:val="ru-RU" w:eastAsia="en-US" w:bidi="ar-SA"/>
      </w:rPr>
    </w:lvl>
    <w:lvl w:ilvl="7" w:tplc="89F2AB14">
      <w:numFmt w:val="bullet"/>
      <w:lvlText w:val="•"/>
      <w:lvlJc w:val="left"/>
      <w:pPr>
        <w:ind w:left="5893" w:hanging="345"/>
      </w:pPr>
      <w:rPr>
        <w:rFonts w:hint="default"/>
        <w:lang w:val="ru-RU" w:eastAsia="en-US" w:bidi="ar-SA"/>
      </w:rPr>
    </w:lvl>
    <w:lvl w:ilvl="8" w:tplc="999C75A4">
      <w:numFmt w:val="bullet"/>
      <w:lvlText w:val="•"/>
      <w:lvlJc w:val="left"/>
      <w:pPr>
        <w:ind w:left="6652" w:hanging="345"/>
      </w:pPr>
      <w:rPr>
        <w:rFonts w:hint="default"/>
        <w:lang w:val="ru-RU" w:eastAsia="en-US" w:bidi="ar-SA"/>
      </w:rPr>
    </w:lvl>
  </w:abstractNum>
  <w:abstractNum w:abstractNumId="16" w15:restartNumberingAfterBreak="0">
    <w:nsid w:val="1C116019"/>
    <w:multiLevelType w:val="hybridMultilevel"/>
    <w:tmpl w:val="FA66DC74"/>
    <w:lvl w:ilvl="0" w:tplc="ED00DFBA">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ADC9688">
      <w:numFmt w:val="bullet"/>
      <w:lvlText w:val="•"/>
      <w:lvlJc w:val="left"/>
      <w:pPr>
        <w:ind w:left="1173" w:hanging="360"/>
      </w:pPr>
      <w:rPr>
        <w:rFonts w:hint="default"/>
        <w:lang w:val="ru-RU" w:eastAsia="en-US" w:bidi="ar-SA"/>
      </w:rPr>
    </w:lvl>
    <w:lvl w:ilvl="2" w:tplc="58FACA4E">
      <w:numFmt w:val="bullet"/>
      <w:lvlText w:val="•"/>
      <w:lvlJc w:val="left"/>
      <w:pPr>
        <w:ind w:left="1886" w:hanging="360"/>
      </w:pPr>
      <w:rPr>
        <w:rFonts w:hint="default"/>
        <w:lang w:val="ru-RU" w:eastAsia="en-US" w:bidi="ar-SA"/>
      </w:rPr>
    </w:lvl>
    <w:lvl w:ilvl="3" w:tplc="A498D686">
      <w:numFmt w:val="bullet"/>
      <w:lvlText w:val="•"/>
      <w:lvlJc w:val="left"/>
      <w:pPr>
        <w:ind w:left="2599" w:hanging="360"/>
      </w:pPr>
      <w:rPr>
        <w:rFonts w:hint="default"/>
        <w:lang w:val="ru-RU" w:eastAsia="en-US" w:bidi="ar-SA"/>
      </w:rPr>
    </w:lvl>
    <w:lvl w:ilvl="4" w:tplc="5C6C13AE">
      <w:numFmt w:val="bullet"/>
      <w:lvlText w:val="•"/>
      <w:lvlJc w:val="left"/>
      <w:pPr>
        <w:ind w:left="3312" w:hanging="360"/>
      </w:pPr>
      <w:rPr>
        <w:rFonts w:hint="default"/>
        <w:lang w:val="ru-RU" w:eastAsia="en-US" w:bidi="ar-SA"/>
      </w:rPr>
    </w:lvl>
    <w:lvl w:ilvl="5" w:tplc="42BC864C">
      <w:numFmt w:val="bullet"/>
      <w:lvlText w:val="•"/>
      <w:lvlJc w:val="left"/>
      <w:pPr>
        <w:ind w:left="4025" w:hanging="360"/>
      </w:pPr>
      <w:rPr>
        <w:rFonts w:hint="default"/>
        <w:lang w:val="ru-RU" w:eastAsia="en-US" w:bidi="ar-SA"/>
      </w:rPr>
    </w:lvl>
    <w:lvl w:ilvl="6" w:tplc="8CA04992">
      <w:numFmt w:val="bullet"/>
      <w:lvlText w:val="•"/>
      <w:lvlJc w:val="left"/>
      <w:pPr>
        <w:ind w:left="4738" w:hanging="360"/>
      </w:pPr>
      <w:rPr>
        <w:rFonts w:hint="default"/>
        <w:lang w:val="ru-RU" w:eastAsia="en-US" w:bidi="ar-SA"/>
      </w:rPr>
    </w:lvl>
    <w:lvl w:ilvl="7" w:tplc="F0C420E6">
      <w:numFmt w:val="bullet"/>
      <w:lvlText w:val="•"/>
      <w:lvlJc w:val="left"/>
      <w:pPr>
        <w:ind w:left="5451" w:hanging="360"/>
      </w:pPr>
      <w:rPr>
        <w:rFonts w:hint="default"/>
        <w:lang w:val="ru-RU" w:eastAsia="en-US" w:bidi="ar-SA"/>
      </w:rPr>
    </w:lvl>
    <w:lvl w:ilvl="8" w:tplc="5CB4BE70">
      <w:numFmt w:val="bullet"/>
      <w:lvlText w:val="•"/>
      <w:lvlJc w:val="left"/>
      <w:pPr>
        <w:ind w:left="6164" w:hanging="360"/>
      </w:pPr>
      <w:rPr>
        <w:rFonts w:hint="default"/>
        <w:lang w:val="ru-RU" w:eastAsia="en-US" w:bidi="ar-SA"/>
      </w:rPr>
    </w:lvl>
  </w:abstractNum>
  <w:abstractNum w:abstractNumId="17" w15:restartNumberingAfterBreak="0">
    <w:nsid w:val="1CEF446D"/>
    <w:multiLevelType w:val="hybridMultilevel"/>
    <w:tmpl w:val="BB009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537A49"/>
    <w:multiLevelType w:val="hybridMultilevel"/>
    <w:tmpl w:val="3A427DB6"/>
    <w:lvl w:ilvl="0" w:tplc="3086070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CBA3C3A">
      <w:numFmt w:val="bullet"/>
      <w:lvlText w:val="•"/>
      <w:lvlJc w:val="left"/>
      <w:pPr>
        <w:ind w:left="1173" w:hanging="360"/>
      </w:pPr>
      <w:rPr>
        <w:rFonts w:hint="default"/>
        <w:lang w:val="ru-RU" w:eastAsia="en-US" w:bidi="ar-SA"/>
      </w:rPr>
    </w:lvl>
    <w:lvl w:ilvl="2" w:tplc="FD7C1568">
      <w:numFmt w:val="bullet"/>
      <w:lvlText w:val="•"/>
      <w:lvlJc w:val="left"/>
      <w:pPr>
        <w:ind w:left="1886" w:hanging="360"/>
      </w:pPr>
      <w:rPr>
        <w:rFonts w:hint="default"/>
        <w:lang w:val="ru-RU" w:eastAsia="en-US" w:bidi="ar-SA"/>
      </w:rPr>
    </w:lvl>
    <w:lvl w:ilvl="3" w:tplc="B094C126">
      <w:numFmt w:val="bullet"/>
      <w:lvlText w:val="•"/>
      <w:lvlJc w:val="left"/>
      <w:pPr>
        <w:ind w:left="2599" w:hanging="360"/>
      </w:pPr>
      <w:rPr>
        <w:rFonts w:hint="default"/>
        <w:lang w:val="ru-RU" w:eastAsia="en-US" w:bidi="ar-SA"/>
      </w:rPr>
    </w:lvl>
    <w:lvl w:ilvl="4" w:tplc="5D840248">
      <w:numFmt w:val="bullet"/>
      <w:lvlText w:val="•"/>
      <w:lvlJc w:val="left"/>
      <w:pPr>
        <w:ind w:left="3312" w:hanging="360"/>
      </w:pPr>
      <w:rPr>
        <w:rFonts w:hint="default"/>
        <w:lang w:val="ru-RU" w:eastAsia="en-US" w:bidi="ar-SA"/>
      </w:rPr>
    </w:lvl>
    <w:lvl w:ilvl="5" w:tplc="E3CEDB28">
      <w:numFmt w:val="bullet"/>
      <w:lvlText w:val="•"/>
      <w:lvlJc w:val="left"/>
      <w:pPr>
        <w:ind w:left="4025" w:hanging="360"/>
      </w:pPr>
      <w:rPr>
        <w:rFonts w:hint="default"/>
        <w:lang w:val="ru-RU" w:eastAsia="en-US" w:bidi="ar-SA"/>
      </w:rPr>
    </w:lvl>
    <w:lvl w:ilvl="6" w:tplc="2294FB94">
      <w:numFmt w:val="bullet"/>
      <w:lvlText w:val="•"/>
      <w:lvlJc w:val="left"/>
      <w:pPr>
        <w:ind w:left="4738" w:hanging="360"/>
      </w:pPr>
      <w:rPr>
        <w:rFonts w:hint="default"/>
        <w:lang w:val="ru-RU" w:eastAsia="en-US" w:bidi="ar-SA"/>
      </w:rPr>
    </w:lvl>
    <w:lvl w:ilvl="7" w:tplc="28C0C560">
      <w:numFmt w:val="bullet"/>
      <w:lvlText w:val="•"/>
      <w:lvlJc w:val="left"/>
      <w:pPr>
        <w:ind w:left="5451" w:hanging="360"/>
      </w:pPr>
      <w:rPr>
        <w:rFonts w:hint="default"/>
        <w:lang w:val="ru-RU" w:eastAsia="en-US" w:bidi="ar-SA"/>
      </w:rPr>
    </w:lvl>
    <w:lvl w:ilvl="8" w:tplc="66DCA152">
      <w:numFmt w:val="bullet"/>
      <w:lvlText w:val="•"/>
      <w:lvlJc w:val="left"/>
      <w:pPr>
        <w:ind w:left="6164" w:hanging="360"/>
      </w:pPr>
      <w:rPr>
        <w:rFonts w:hint="default"/>
        <w:lang w:val="ru-RU" w:eastAsia="en-US" w:bidi="ar-SA"/>
      </w:rPr>
    </w:lvl>
  </w:abstractNum>
  <w:abstractNum w:abstractNumId="19" w15:restartNumberingAfterBreak="0">
    <w:nsid w:val="1F3E55A1"/>
    <w:multiLevelType w:val="hybridMultilevel"/>
    <w:tmpl w:val="AA08999E"/>
    <w:lvl w:ilvl="0" w:tplc="DCF0896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7C6242C4">
      <w:numFmt w:val="bullet"/>
      <w:lvlText w:val="•"/>
      <w:lvlJc w:val="left"/>
      <w:pPr>
        <w:ind w:left="1173" w:hanging="360"/>
      </w:pPr>
      <w:rPr>
        <w:rFonts w:hint="default"/>
        <w:lang w:val="ru-RU" w:eastAsia="en-US" w:bidi="ar-SA"/>
      </w:rPr>
    </w:lvl>
    <w:lvl w:ilvl="2" w:tplc="ACF2741A">
      <w:numFmt w:val="bullet"/>
      <w:lvlText w:val="•"/>
      <w:lvlJc w:val="left"/>
      <w:pPr>
        <w:ind w:left="1886" w:hanging="360"/>
      </w:pPr>
      <w:rPr>
        <w:rFonts w:hint="default"/>
        <w:lang w:val="ru-RU" w:eastAsia="en-US" w:bidi="ar-SA"/>
      </w:rPr>
    </w:lvl>
    <w:lvl w:ilvl="3" w:tplc="93F240F8">
      <w:numFmt w:val="bullet"/>
      <w:lvlText w:val="•"/>
      <w:lvlJc w:val="left"/>
      <w:pPr>
        <w:ind w:left="2599" w:hanging="360"/>
      </w:pPr>
      <w:rPr>
        <w:rFonts w:hint="default"/>
        <w:lang w:val="ru-RU" w:eastAsia="en-US" w:bidi="ar-SA"/>
      </w:rPr>
    </w:lvl>
    <w:lvl w:ilvl="4" w:tplc="EEF83942">
      <w:numFmt w:val="bullet"/>
      <w:lvlText w:val="•"/>
      <w:lvlJc w:val="left"/>
      <w:pPr>
        <w:ind w:left="3312" w:hanging="360"/>
      </w:pPr>
      <w:rPr>
        <w:rFonts w:hint="default"/>
        <w:lang w:val="ru-RU" w:eastAsia="en-US" w:bidi="ar-SA"/>
      </w:rPr>
    </w:lvl>
    <w:lvl w:ilvl="5" w:tplc="EF92414E">
      <w:numFmt w:val="bullet"/>
      <w:lvlText w:val="•"/>
      <w:lvlJc w:val="left"/>
      <w:pPr>
        <w:ind w:left="4025" w:hanging="360"/>
      </w:pPr>
      <w:rPr>
        <w:rFonts w:hint="default"/>
        <w:lang w:val="ru-RU" w:eastAsia="en-US" w:bidi="ar-SA"/>
      </w:rPr>
    </w:lvl>
    <w:lvl w:ilvl="6" w:tplc="E25EC03E">
      <w:numFmt w:val="bullet"/>
      <w:lvlText w:val="•"/>
      <w:lvlJc w:val="left"/>
      <w:pPr>
        <w:ind w:left="4738" w:hanging="360"/>
      </w:pPr>
      <w:rPr>
        <w:rFonts w:hint="default"/>
        <w:lang w:val="ru-RU" w:eastAsia="en-US" w:bidi="ar-SA"/>
      </w:rPr>
    </w:lvl>
    <w:lvl w:ilvl="7" w:tplc="B52CF8AE">
      <w:numFmt w:val="bullet"/>
      <w:lvlText w:val="•"/>
      <w:lvlJc w:val="left"/>
      <w:pPr>
        <w:ind w:left="5451" w:hanging="360"/>
      </w:pPr>
      <w:rPr>
        <w:rFonts w:hint="default"/>
        <w:lang w:val="ru-RU" w:eastAsia="en-US" w:bidi="ar-SA"/>
      </w:rPr>
    </w:lvl>
    <w:lvl w:ilvl="8" w:tplc="EE68B5CE">
      <w:numFmt w:val="bullet"/>
      <w:lvlText w:val="•"/>
      <w:lvlJc w:val="left"/>
      <w:pPr>
        <w:ind w:left="6164" w:hanging="360"/>
      </w:pPr>
      <w:rPr>
        <w:rFonts w:hint="default"/>
        <w:lang w:val="ru-RU" w:eastAsia="en-US" w:bidi="ar-SA"/>
      </w:rPr>
    </w:lvl>
  </w:abstractNum>
  <w:abstractNum w:abstractNumId="20" w15:restartNumberingAfterBreak="0">
    <w:nsid w:val="1FD0245A"/>
    <w:multiLevelType w:val="hybridMultilevel"/>
    <w:tmpl w:val="A2E6EF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174158E"/>
    <w:multiLevelType w:val="hybridMultilevel"/>
    <w:tmpl w:val="5372B9A2"/>
    <w:lvl w:ilvl="0" w:tplc="1658B05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24C2A5D4">
      <w:numFmt w:val="bullet"/>
      <w:lvlText w:val="•"/>
      <w:lvlJc w:val="left"/>
      <w:pPr>
        <w:ind w:left="1173" w:hanging="360"/>
      </w:pPr>
      <w:rPr>
        <w:rFonts w:hint="default"/>
        <w:lang w:val="ru-RU" w:eastAsia="en-US" w:bidi="ar-SA"/>
      </w:rPr>
    </w:lvl>
    <w:lvl w:ilvl="2" w:tplc="21A0483C">
      <w:numFmt w:val="bullet"/>
      <w:lvlText w:val="•"/>
      <w:lvlJc w:val="left"/>
      <w:pPr>
        <w:ind w:left="1886" w:hanging="360"/>
      </w:pPr>
      <w:rPr>
        <w:rFonts w:hint="default"/>
        <w:lang w:val="ru-RU" w:eastAsia="en-US" w:bidi="ar-SA"/>
      </w:rPr>
    </w:lvl>
    <w:lvl w:ilvl="3" w:tplc="8EC82A96">
      <w:numFmt w:val="bullet"/>
      <w:lvlText w:val="•"/>
      <w:lvlJc w:val="left"/>
      <w:pPr>
        <w:ind w:left="2599" w:hanging="360"/>
      </w:pPr>
      <w:rPr>
        <w:rFonts w:hint="default"/>
        <w:lang w:val="ru-RU" w:eastAsia="en-US" w:bidi="ar-SA"/>
      </w:rPr>
    </w:lvl>
    <w:lvl w:ilvl="4" w:tplc="2596324C">
      <w:numFmt w:val="bullet"/>
      <w:lvlText w:val="•"/>
      <w:lvlJc w:val="left"/>
      <w:pPr>
        <w:ind w:left="3312" w:hanging="360"/>
      </w:pPr>
      <w:rPr>
        <w:rFonts w:hint="default"/>
        <w:lang w:val="ru-RU" w:eastAsia="en-US" w:bidi="ar-SA"/>
      </w:rPr>
    </w:lvl>
    <w:lvl w:ilvl="5" w:tplc="1D220184">
      <w:numFmt w:val="bullet"/>
      <w:lvlText w:val="•"/>
      <w:lvlJc w:val="left"/>
      <w:pPr>
        <w:ind w:left="4025" w:hanging="360"/>
      </w:pPr>
      <w:rPr>
        <w:rFonts w:hint="default"/>
        <w:lang w:val="ru-RU" w:eastAsia="en-US" w:bidi="ar-SA"/>
      </w:rPr>
    </w:lvl>
    <w:lvl w:ilvl="6" w:tplc="686C4E32">
      <w:numFmt w:val="bullet"/>
      <w:lvlText w:val="•"/>
      <w:lvlJc w:val="left"/>
      <w:pPr>
        <w:ind w:left="4738" w:hanging="360"/>
      </w:pPr>
      <w:rPr>
        <w:rFonts w:hint="default"/>
        <w:lang w:val="ru-RU" w:eastAsia="en-US" w:bidi="ar-SA"/>
      </w:rPr>
    </w:lvl>
    <w:lvl w:ilvl="7" w:tplc="3FA289D4">
      <w:numFmt w:val="bullet"/>
      <w:lvlText w:val="•"/>
      <w:lvlJc w:val="left"/>
      <w:pPr>
        <w:ind w:left="5451" w:hanging="360"/>
      </w:pPr>
      <w:rPr>
        <w:rFonts w:hint="default"/>
        <w:lang w:val="ru-RU" w:eastAsia="en-US" w:bidi="ar-SA"/>
      </w:rPr>
    </w:lvl>
    <w:lvl w:ilvl="8" w:tplc="301267C0">
      <w:numFmt w:val="bullet"/>
      <w:lvlText w:val="•"/>
      <w:lvlJc w:val="left"/>
      <w:pPr>
        <w:ind w:left="6164" w:hanging="360"/>
      </w:pPr>
      <w:rPr>
        <w:rFonts w:hint="default"/>
        <w:lang w:val="ru-RU" w:eastAsia="en-US" w:bidi="ar-SA"/>
      </w:rPr>
    </w:lvl>
  </w:abstractNum>
  <w:abstractNum w:abstractNumId="22" w15:restartNumberingAfterBreak="0">
    <w:nsid w:val="28C24FD1"/>
    <w:multiLevelType w:val="hybridMultilevel"/>
    <w:tmpl w:val="916E8BAC"/>
    <w:lvl w:ilvl="0" w:tplc="A8040BB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5440B028">
      <w:numFmt w:val="bullet"/>
      <w:lvlText w:val="•"/>
      <w:lvlJc w:val="left"/>
      <w:pPr>
        <w:ind w:left="1339" w:hanging="345"/>
      </w:pPr>
      <w:rPr>
        <w:rFonts w:hint="default"/>
        <w:lang w:val="ru-RU" w:eastAsia="en-US" w:bidi="ar-SA"/>
      </w:rPr>
    </w:lvl>
    <w:lvl w:ilvl="2" w:tplc="8118D84A">
      <w:numFmt w:val="bullet"/>
      <w:lvlText w:val="•"/>
      <w:lvlJc w:val="left"/>
      <w:pPr>
        <w:ind w:left="2098" w:hanging="345"/>
      </w:pPr>
      <w:rPr>
        <w:rFonts w:hint="default"/>
        <w:lang w:val="ru-RU" w:eastAsia="en-US" w:bidi="ar-SA"/>
      </w:rPr>
    </w:lvl>
    <w:lvl w:ilvl="3" w:tplc="18105DC8">
      <w:numFmt w:val="bullet"/>
      <w:lvlText w:val="•"/>
      <w:lvlJc w:val="left"/>
      <w:pPr>
        <w:ind w:left="2857" w:hanging="345"/>
      </w:pPr>
      <w:rPr>
        <w:rFonts w:hint="default"/>
        <w:lang w:val="ru-RU" w:eastAsia="en-US" w:bidi="ar-SA"/>
      </w:rPr>
    </w:lvl>
    <w:lvl w:ilvl="4" w:tplc="208CE524">
      <w:numFmt w:val="bullet"/>
      <w:lvlText w:val="•"/>
      <w:lvlJc w:val="left"/>
      <w:pPr>
        <w:ind w:left="3616" w:hanging="345"/>
      </w:pPr>
      <w:rPr>
        <w:rFonts w:hint="default"/>
        <w:lang w:val="ru-RU" w:eastAsia="en-US" w:bidi="ar-SA"/>
      </w:rPr>
    </w:lvl>
    <w:lvl w:ilvl="5" w:tplc="5B0C3062">
      <w:numFmt w:val="bullet"/>
      <w:lvlText w:val="•"/>
      <w:lvlJc w:val="left"/>
      <w:pPr>
        <w:ind w:left="4375" w:hanging="345"/>
      </w:pPr>
      <w:rPr>
        <w:rFonts w:hint="default"/>
        <w:lang w:val="ru-RU" w:eastAsia="en-US" w:bidi="ar-SA"/>
      </w:rPr>
    </w:lvl>
    <w:lvl w:ilvl="6" w:tplc="7D467B22">
      <w:numFmt w:val="bullet"/>
      <w:lvlText w:val="•"/>
      <w:lvlJc w:val="left"/>
      <w:pPr>
        <w:ind w:left="5134" w:hanging="345"/>
      </w:pPr>
      <w:rPr>
        <w:rFonts w:hint="default"/>
        <w:lang w:val="ru-RU" w:eastAsia="en-US" w:bidi="ar-SA"/>
      </w:rPr>
    </w:lvl>
    <w:lvl w:ilvl="7" w:tplc="45D43E8C">
      <w:numFmt w:val="bullet"/>
      <w:lvlText w:val="•"/>
      <w:lvlJc w:val="left"/>
      <w:pPr>
        <w:ind w:left="5893" w:hanging="345"/>
      </w:pPr>
      <w:rPr>
        <w:rFonts w:hint="default"/>
        <w:lang w:val="ru-RU" w:eastAsia="en-US" w:bidi="ar-SA"/>
      </w:rPr>
    </w:lvl>
    <w:lvl w:ilvl="8" w:tplc="15886D1A">
      <w:numFmt w:val="bullet"/>
      <w:lvlText w:val="•"/>
      <w:lvlJc w:val="left"/>
      <w:pPr>
        <w:ind w:left="6652" w:hanging="345"/>
      </w:pPr>
      <w:rPr>
        <w:rFonts w:hint="default"/>
        <w:lang w:val="ru-RU" w:eastAsia="en-US" w:bidi="ar-SA"/>
      </w:rPr>
    </w:lvl>
  </w:abstractNum>
  <w:abstractNum w:abstractNumId="23" w15:restartNumberingAfterBreak="0">
    <w:nsid w:val="28DE7B8E"/>
    <w:multiLevelType w:val="hybridMultilevel"/>
    <w:tmpl w:val="79BA5BE6"/>
    <w:lvl w:ilvl="0" w:tplc="F02EC03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A0124530">
      <w:numFmt w:val="bullet"/>
      <w:lvlText w:val="•"/>
      <w:lvlJc w:val="left"/>
      <w:pPr>
        <w:ind w:left="1339" w:hanging="345"/>
      </w:pPr>
      <w:rPr>
        <w:rFonts w:hint="default"/>
        <w:lang w:val="ru-RU" w:eastAsia="en-US" w:bidi="ar-SA"/>
      </w:rPr>
    </w:lvl>
    <w:lvl w:ilvl="2" w:tplc="ACBE7F7E">
      <w:numFmt w:val="bullet"/>
      <w:lvlText w:val="•"/>
      <w:lvlJc w:val="left"/>
      <w:pPr>
        <w:ind w:left="2098" w:hanging="345"/>
      </w:pPr>
      <w:rPr>
        <w:rFonts w:hint="default"/>
        <w:lang w:val="ru-RU" w:eastAsia="en-US" w:bidi="ar-SA"/>
      </w:rPr>
    </w:lvl>
    <w:lvl w:ilvl="3" w:tplc="7D2C81BA">
      <w:numFmt w:val="bullet"/>
      <w:lvlText w:val="•"/>
      <w:lvlJc w:val="left"/>
      <w:pPr>
        <w:ind w:left="2857" w:hanging="345"/>
      </w:pPr>
      <w:rPr>
        <w:rFonts w:hint="default"/>
        <w:lang w:val="ru-RU" w:eastAsia="en-US" w:bidi="ar-SA"/>
      </w:rPr>
    </w:lvl>
    <w:lvl w:ilvl="4" w:tplc="49EEBB26">
      <w:numFmt w:val="bullet"/>
      <w:lvlText w:val="•"/>
      <w:lvlJc w:val="left"/>
      <w:pPr>
        <w:ind w:left="3616" w:hanging="345"/>
      </w:pPr>
      <w:rPr>
        <w:rFonts w:hint="default"/>
        <w:lang w:val="ru-RU" w:eastAsia="en-US" w:bidi="ar-SA"/>
      </w:rPr>
    </w:lvl>
    <w:lvl w:ilvl="5" w:tplc="13F61438">
      <w:numFmt w:val="bullet"/>
      <w:lvlText w:val="•"/>
      <w:lvlJc w:val="left"/>
      <w:pPr>
        <w:ind w:left="4375" w:hanging="345"/>
      </w:pPr>
      <w:rPr>
        <w:rFonts w:hint="default"/>
        <w:lang w:val="ru-RU" w:eastAsia="en-US" w:bidi="ar-SA"/>
      </w:rPr>
    </w:lvl>
    <w:lvl w:ilvl="6" w:tplc="21F87726">
      <w:numFmt w:val="bullet"/>
      <w:lvlText w:val="•"/>
      <w:lvlJc w:val="left"/>
      <w:pPr>
        <w:ind w:left="5134" w:hanging="345"/>
      </w:pPr>
      <w:rPr>
        <w:rFonts w:hint="default"/>
        <w:lang w:val="ru-RU" w:eastAsia="en-US" w:bidi="ar-SA"/>
      </w:rPr>
    </w:lvl>
    <w:lvl w:ilvl="7" w:tplc="49606068">
      <w:numFmt w:val="bullet"/>
      <w:lvlText w:val="•"/>
      <w:lvlJc w:val="left"/>
      <w:pPr>
        <w:ind w:left="5893" w:hanging="345"/>
      </w:pPr>
      <w:rPr>
        <w:rFonts w:hint="default"/>
        <w:lang w:val="ru-RU" w:eastAsia="en-US" w:bidi="ar-SA"/>
      </w:rPr>
    </w:lvl>
    <w:lvl w:ilvl="8" w:tplc="10F4D61A">
      <w:numFmt w:val="bullet"/>
      <w:lvlText w:val="•"/>
      <w:lvlJc w:val="left"/>
      <w:pPr>
        <w:ind w:left="6652" w:hanging="345"/>
      </w:pPr>
      <w:rPr>
        <w:rFonts w:hint="default"/>
        <w:lang w:val="ru-RU" w:eastAsia="en-US" w:bidi="ar-SA"/>
      </w:rPr>
    </w:lvl>
  </w:abstractNum>
  <w:abstractNum w:abstractNumId="24" w15:restartNumberingAfterBreak="0">
    <w:nsid w:val="2F5D4AB5"/>
    <w:multiLevelType w:val="hybridMultilevel"/>
    <w:tmpl w:val="8A5204C6"/>
    <w:lvl w:ilvl="0" w:tplc="900229F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652237A6">
      <w:numFmt w:val="bullet"/>
      <w:lvlText w:val="•"/>
      <w:lvlJc w:val="left"/>
      <w:pPr>
        <w:ind w:left="1339" w:hanging="345"/>
      </w:pPr>
      <w:rPr>
        <w:rFonts w:hint="default"/>
        <w:lang w:val="ru-RU" w:eastAsia="en-US" w:bidi="ar-SA"/>
      </w:rPr>
    </w:lvl>
    <w:lvl w:ilvl="2" w:tplc="230A939E">
      <w:numFmt w:val="bullet"/>
      <w:lvlText w:val="•"/>
      <w:lvlJc w:val="left"/>
      <w:pPr>
        <w:ind w:left="2098" w:hanging="345"/>
      </w:pPr>
      <w:rPr>
        <w:rFonts w:hint="default"/>
        <w:lang w:val="ru-RU" w:eastAsia="en-US" w:bidi="ar-SA"/>
      </w:rPr>
    </w:lvl>
    <w:lvl w:ilvl="3" w:tplc="7DA49712">
      <w:numFmt w:val="bullet"/>
      <w:lvlText w:val="•"/>
      <w:lvlJc w:val="left"/>
      <w:pPr>
        <w:ind w:left="2857" w:hanging="345"/>
      </w:pPr>
      <w:rPr>
        <w:rFonts w:hint="default"/>
        <w:lang w:val="ru-RU" w:eastAsia="en-US" w:bidi="ar-SA"/>
      </w:rPr>
    </w:lvl>
    <w:lvl w:ilvl="4" w:tplc="22B4A13C">
      <w:numFmt w:val="bullet"/>
      <w:lvlText w:val="•"/>
      <w:lvlJc w:val="left"/>
      <w:pPr>
        <w:ind w:left="3616" w:hanging="345"/>
      </w:pPr>
      <w:rPr>
        <w:rFonts w:hint="default"/>
        <w:lang w:val="ru-RU" w:eastAsia="en-US" w:bidi="ar-SA"/>
      </w:rPr>
    </w:lvl>
    <w:lvl w:ilvl="5" w:tplc="0A7A673A">
      <w:numFmt w:val="bullet"/>
      <w:lvlText w:val="•"/>
      <w:lvlJc w:val="left"/>
      <w:pPr>
        <w:ind w:left="4375" w:hanging="345"/>
      </w:pPr>
      <w:rPr>
        <w:rFonts w:hint="default"/>
        <w:lang w:val="ru-RU" w:eastAsia="en-US" w:bidi="ar-SA"/>
      </w:rPr>
    </w:lvl>
    <w:lvl w:ilvl="6" w:tplc="791E16A4">
      <w:numFmt w:val="bullet"/>
      <w:lvlText w:val="•"/>
      <w:lvlJc w:val="left"/>
      <w:pPr>
        <w:ind w:left="5134" w:hanging="345"/>
      </w:pPr>
      <w:rPr>
        <w:rFonts w:hint="default"/>
        <w:lang w:val="ru-RU" w:eastAsia="en-US" w:bidi="ar-SA"/>
      </w:rPr>
    </w:lvl>
    <w:lvl w:ilvl="7" w:tplc="F4585A06">
      <w:numFmt w:val="bullet"/>
      <w:lvlText w:val="•"/>
      <w:lvlJc w:val="left"/>
      <w:pPr>
        <w:ind w:left="5893" w:hanging="345"/>
      </w:pPr>
      <w:rPr>
        <w:rFonts w:hint="default"/>
        <w:lang w:val="ru-RU" w:eastAsia="en-US" w:bidi="ar-SA"/>
      </w:rPr>
    </w:lvl>
    <w:lvl w:ilvl="8" w:tplc="F864CD2E">
      <w:numFmt w:val="bullet"/>
      <w:lvlText w:val="•"/>
      <w:lvlJc w:val="left"/>
      <w:pPr>
        <w:ind w:left="6652" w:hanging="345"/>
      </w:pPr>
      <w:rPr>
        <w:rFonts w:hint="default"/>
        <w:lang w:val="ru-RU" w:eastAsia="en-US" w:bidi="ar-SA"/>
      </w:rPr>
    </w:lvl>
  </w:abstractNum>
  <w:abstractNum w:abstractNumId="25" w15:restartNumberingAfterBreak="0">
    <w:nsid w:val="2F730C75"/>
    <w:multiLevelType w:val="hybridMultilevel"/>
    <w:tmpl w:val="3DE85D0C"/>
    <w:lvl w:ilvl="0" w:tplc="0FC2F57E">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E8C2024">
      <w:numFmt w:val="bullet"/>
      <w:lvlText w:val="•"/>
      <w:lvlJc w:val="left"/>
      <w:pPr>
        <w:ind w:left="1173" w:hanging="360"/>
      </w:pPr>
      <w:rPr>
        <w:rFonts w:hint="default"/>
        <w:lang w:val="ru-RU" w:eastAsia="en-US" w:bidi="ar-SA"/>
      </w:rPr>
    </w:lvl>
    <w:lvl w:ilvl="2" w:tplc="517EA198">
      <w:numFmt w:val="bullet"/>
      <w:lvlText w:val="•"/>
      <w:lvlJc w:val="left"/>
      <w:pPr>
        <w:ind w:left="1886" w:hanging="360"/>
      </w:pPr>
      <w:rPr>
        <w:rFonts w:hint="default"/>
        <w:lang w:val="ru-RU" w:eastAsia="en-US" w:bidi="ar-SA"/>
      </w:rPr>
    </w:lvl>
    <w:lvl w:ilvl="3" w:tplc="AC1E7C78">
      <w:numFmt w:val="bullet"/>
      <w:lvlText w:val="•"/>
      <w:lvlJc w:val="left"/>
      <w:pPr>
        <w:ind w:left="2599" w:hanging="360"/>
      </w:pPr>
      <w:rPr>
        <w:rFonts w:hint="default"/>
        <w:lang w:val="ru-RU" w:eastAsia="en-US" w:bidi="ar-SA"/>
      </w:rPr>
    </w:lvl>
    <w:lvl w:ilvl="4" w:tplc="A11C4610">
      <w:numFmt w:val="bullet"/>
      <w:lvlText w:val="•"/>
      <w:lvlJc w:val="left"/>
      <w:pPr>
        <w:ind w:left="3312" w:hanging="360"/>
      </w:pPr>
      <w:rPr>
        <w:rFonts w:hint="default"/>
        <w:lang w:val="ru-RU" w:eastAsia="en-US" w:bidi="ar-SA"/>
      </w:rPr>
    </w:lvl>
    <w:lvl w:ilvl="5" w:tplc="44FE2E60">
      <w:numFmt w:val="bullet"/>
      <w:lvlText w:val="•"/>
      <w:lvlJc w:val="left"/>
      <w:pPr>
        <w:ind w:left="4025" w:hanging="360"/>
      </w:pPr>
      <w:rPr>
        <w:rFonts w:hint="default"/>
        <w:lang w:val="ru-RU" w:eastAsia="en-US" w:bidi="ar-SA"/>
      </w:rPr>
    </w:lvl>
    <w:lvl w:ilvl="6" w:tplc="8F86ABF0">
      <w:numFmt w:val="bullet"/>
      <w:lvlText w:val="•"/>
      <w:lvlJc w:val="left"/>
      <w:pPr>
        <w:ind w:left="4738" w:hanging="360"/>
      </w:pPr>
      <w:rPr>
        <w:rFonts w:hint="default"/>
        <w:lang w:val="ru-RU" w:eastAsia="en-US" w:bidi="ar-SA"/>
      </w:rPr>
    </w:lvl>
    <w:lvl w:ilvl="7" w:tplc="9FA2AF7E">
      <w:numFmt w:val="bullet"/>
      <w:lvlText w:val="•"/>
      <w:lvlJc w:val="left"/>
      <w:pPr>
        <w:ind w:left="5451" w:hanging="360"/>
      </w:pPr>
      <w:rPr>
        <w:rFonts w:hint="default"/>
        <w:lang w:val="ru-RU" w:eastAsia="en-US" w:bidi="ar-SA"/>
      </w:rPr>
    </w:lvl>
    <w:lvl w:ilvl="8" w:tplc="FC3C45F4">
      <w:numFmt w:val="bullet"/>
      <w:lvlText w:val="•"/>
      <w:lvlJc w:val="left"/>
      <w:pPr>
        <w:ind w:left="6164" w:hanging="360"/>
      </w:pPr>
      <w:rPr>
        <w:rFonts w:hint="default"/>
        <w:lang w:val="ru-RU" w:eastAsia="en-US" w:bidi="ar-SA"/>
      </w:rPr>
    </w:lvl>
  </w:abstractNum>
  <w:abstractNum w:abstractNumId="26" w15:restartNumberingAfterBreak="0">
    <w:nsid w:val="32342114"/>
    <w:multiLevelType w:val="hybridMultilevel"/>
    <w:tmpl w:val="64D0FEBC"/>
    <w:lvl w:ilvl="0" w:tplc="0D665382">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34C60538">
      <w:numFmt w:val="bullet"/>
      <w:lvlText w:val="•"/>
      <w:lvlJc w:val="left"/>
      <w:pPr>
        <w:ind w:left="1173" w:hanging="360"/>
      </w:pPr>
      <w:rPr>
        <w:rFonts w:hint="default"/>
        <w:lang w:val="ru-RU" w:eastAsia="en-US" w:bidi="ar-SA"/>
      </w:rPr>
    </w:lvl>
    <w:lvl w:ilvl="2" w:tplc="742C5712">
      <w:numFmt w:val="bullet"/>
      <w:lvlText w:val="•"/>
      <w:lvlJc w:val="left"/>
      <w:pPr>
        <w:ind w:left="1886" w:hanging="360"/>
      </w:pPr>
      <w:rPr>
        <w:rFonts w:hint="default"/>
        <w:lang w:val="ru-RU" w:eastAsia="en-US" w:bidi="ar-SA"/>
      </w:rPr>
    </w:lvl>
    <w:lvl w:ilvl="3" w:tplc="BF6C4654">
      <w:numFmt w:val="bullet"/>
      <w:lvlText w:val="•"/>
      <w:lvlJc w:val="left"/>
      <w:pPr>
        <w:ind w:left="2599" w:hanging="360"/>
      </w:pPr>
      <w:rPr>
        <w:rFonts w:hint="default"/>
        <w:lang w:val="ru-RU" w:eastAsia="en-US" w:bidi="ar-SA"/>
      </w:rPr>
    </w:lvl>
    <w:lvl w:ilvl="4" w:tplc="97A0463A">
      <w:numFmt w:val="bullet"/>
      <w:lvlText w:val="•"/>
      <w:lvlJc w:val="left"/>
      <w:pPr>
        <w:ind w:left="3312" w:hanging="360"/>
      </w:pPr>
      <w:rPr>
        <w:rFonts w:hint="default"/>
        <w:lang w:val="ru-RU" w:eastAsia="en-US" w:bidi="ar-SA"/>
      </w:rPr>
    </w:lvl>
    <w:lvl w:ilvl="5" w:tplc="936AAF40">
      <w:numFmt w:val="bullet"/>
      <w:lvlText w:val="•"/>
      <w:lvlJc w:val="left"/>
      <w:pPr>
        <w:ind w:left="4025" w:hanging="360"/>
      </w:pPr>
      <w:rPr>
        <w:rFonts w:hint="default"/>
        <w:lang w:val="ru-RU" w:eastAsia="en-US" w:bidi="ar-SA"/>
      </w:rPr>
    </w:lvl>
    <w:lvl w:ilvl="6" w:tplc="9CAE42E4">
      <w:numFmt w:val="bullet"/>
      <w:lvlText w:val="•"/>
      <w:lvlJc w:val="left"/>
      <w:pPr>
        <w:ind w:left="4738" w:hanging="360"/>
      </w:pPr>
      <w:rPr>
        <w:rFonts w:hint="default"/>
        <w:lang w:val="ru-RU" w:eastAsia="en-US" w:bidi="ar-SA"/>
      </w:rPr>
    </w:lvl>
    <w:lvl w:ilvl="7" w:tplc="93129030">
      <w:numFmt w:val="bullet"/>
      <w:lvlText w:val="•"/>
      <w:lvlJc w:val="left"/>
      <w:pPr>
        <w:ind w:left="5451" w:hanging="360"/>
      </w:pPr>
      <w:rPr>
        <w:rFonts w:hint="default"/>
        <w:lang w:val="ru-RU" w:eastAsia="en-US" w:bidi="ar-SA"/>
      </w:rPr>
    </w:lvl>
    <w:lvl w:ilvl="8" w:tplc="FD3A2FD2">
      <w:numFmt w:val="bullet"/>
      <w:lvlText w:val="•"/>
      <w:lvlJc w:val="left"/>
      <w:pPr>
        <w:ind w:left="6164" w:hanging="360"/>
      </w:pPr>
      <w:rPr>
        <w:rFonts w:hint="default"/>
        <w:lang w:val="ru-RU" w:eastAsia="en-US" w:bidi="ar-SA"/>
      </w:rPr>
    </w:lvl>
  </w:abstractNum>
  <w:abstractNum w:abstractNumId="27" w15:restartNumberingAfterBreak="0">
    <w:nsid w:val="33587C7E"/>
    <w:multiLevelType w:val="hybridMultilevel"/>
    <w:tmpl w:val="7E2E148A"/>
    <w:lvl w:ilvl="0" w:tplc="65665086">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8FE4BCFC">
      <w:numFmt w:val="bullet"/>
      <w:lvlText w:val="•"/>
      <w:lvlJc w:val="left"/>
      <w:pPr>
        <w:ind w:left="1339" w:hanging="345"/>
      </w:pPr>
      <w:rPr>
        <w:rFonts w:hint="default"/>
        <w:lang w:val="ru-RU" w:eastAsia="en-US" w:bidi="ar-SA"/>
      </w:rPr>
    </w:lvl>
    <w:lvl w:ilvl="2" w:tplc="AA04FCA4">
      <w:numFmt w:val="bullet"/>
      <w:lvlText w:val="•"/>
      <w:lvlJc w:val="left"/>
      <w:pPr>
        <w:ind w:left="2098" w:hanging="345"/>
      </w:pPr>
      <w:rPr>
        <w:rFonts w:hint="default"/>
        <w:lang w:val="ru-RU" w:eastAsia="en-US" w:bidi="ar-SA"/>
      </w:rPr>
    </w:lvl>
    <w:lvl w:ilvl="3" w:tplc="C638DDDA">
      <w:numFmt w:val="bullet"/>
      <w:lvlText w:val="•"/>
      <w:lvlJc w:val="left"/>
      <w:pPr>
        <w:ind w:left="2857" w:hanging="345"/>
      </w:pPr>
      <w:rPr>
        <w:rFonts w:hint="default"/>
        <w:lang w:val="ru-RU" w:eastAsia="en-US" w:bidi="ar-SA"/>
      </w:rPr>
    </w:lvl>
    <w:lvl w:ilvl="4" w:tplc="A558B808">
      <w:numFmt w:val="bullet"/>
      <w:lvlText w:val="•"/>
      <w:lvlJc w:val="left"/>
      <w:pPr>
        <w:ind w:left="3616" w:hanging="345"/>
      </w:pPr>
      <w:rPr>
        <w:rFonts w:hint="default"/>
        <w:lang w:val="ru-RU" w:eastAsia="en-US" w:bidi="ar-SA"/>
      </w:rPr>
    </w:lvl>
    <w:lvl w:ilvl="5" w:tplc="BE20522A">
      <w:numFmt w:val="bullet"/>
      <w:lvlText w:val="•"/>
      <w:lvlJc w:val="left"/>
      <w:pPr>
        <w:ind w:left="4375" w:hanging="345"/>
      </w:pPr>
      <w:rPr>
        <w:rFonts w:hint="default"/>
        <w:lang w:val="ru-RU" w:eastAsia="en-US" w:bidi="ar-SA"/>
      </w:rPr>
    </w:lvl>
    <w:lvl w:ilvl="6" w:tplc="AB1E4158">
      <w:numFmt w:val="bullet"/>
      <w:lvlText w:val="•"/>
      <w:lvlJc w:val="left"/>
      <w:pPr>
        <w:ind w:left="5134" w:hanging="345"/>
      </w:pPr>
      <w:rPr>
        <w:rFonts w:hint="default"/>
        <w:lang w:val="ru-RU" w:eastAsia="en-US" w:bidi="ar-SA"/>
      </w:rPr>
    </w:lvl>
    <w:lvl w:ilvl="7" w:tplc="29B2FE7E">
      <w:numFmt w:val="bullet"/>
      <w:lvlText w:val="•"/>
      <w:lvlJc w:val="left"/>
      <w:pPr>
        <w:ind w:left="5893" w:hanging="345"/>
      </w:pPr>
      <w:rPr>
        <w:rFonts w:hint="default"/>
        <w:lang w:val="ru-RU" w:eastAsia="en-US" w:bidi="ar-SA"/>
      </w:rPr>
    </w:lvl>
    <w:lvl w:ilvl="8" w:tplc="DF3245B0">
      <w:numFmt w:val="bullet"/>
      <w:lvlText w:val="•"/>
      <w:lvlJc w:val="left"/>
      <w:pPr>
        <w:ind w:left="6652" w:hanging="345"/>
      </w:pPr>
      <w:rPr>
        <w:rFonts w:hint="default"/>
        <w:lang w:val="ru-RU" w:eastAsia="en-US" w:bidi="ar-SA"/>
      </w:rPr>
    </w:lvl>
  </w:abstractNum>
  <w:abstractNum w:abstractNumId="28" w15:restartNumberingAfterBreak="0">
    <w:nsid w:val="33FC772C"/>
    <w:multiLevelType w:val="hybridMultilevel"/>
    <w:tmpl w:val="61E63EFE"/>
    <w:lvl w:ilvl="0" w:tplc="090C77AE">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B04E2576">
      <w:numFmt w:val="bullet"/>
      <w:lvlText w:val="•"/>
      <w:lvlJc w:val="left"/>
      <w:pPr>
        <w:ind w:left="1339" w:hanging="345"/>
      </w:pPr>
      <w:rPr>
        <w:rFonts w:hint="default"/>
        <w:lang w:val="ru-RU" w:eastAsia="en-US" w:bidi="ar-SA"/>
      </w:rPr>
    </w:lvl>
    <w:lvl w:ilvl="2" w:tplc="86561A5C">
      <w:numFmt w:val="bullet"/>
      <w:lvlText w:val="•"/>
      <w:lvlJc w:val="left"/>
      <w:pPr>
        <w:ind w:left="2098" w:hanging="345"/>
      </w:pPr>
      <w:rPr>
        <w:rFonts w:hint="default"/>
        <w:lang w:val="ru-RU" w:eastAsia="en-US" w:bidi="ar-SA"/>
      </w:rPr>
    </w:lvl>
    <w:lvl w:ilvl="3" w:tplc="A9C8C73C">
      <w:numFmt w:val="bullet"/>
      <w:lvlText w:val="•"/>
      <w:lvlJc w:val="left"/>
      <w:pPr>
        <w:ind w:left="2857" w:hanging="345"/>
      </w:pPr>
      <w:rPr>
        <w:rFonts w:hint="default"/>
        <w:lang w:val="ru-RU" w:eastAsia="en-US" w:bidi="ar-SA"/>
      </w:rPr>
    </w:lvl>
    <w:lvl w:ilvl="4" w:tplc="C6D2E254">
      <w:numFmt w:val="bullet"/>
      <w:lvlText w:val="•"/>
      <w:lvlJc w:val="left"/>
      <w:pPr>
        <w:ind w:left="3616" w:hanging="345"/>
      </w:pPr>
      <w:rPr>
        <w:rFonts w:hint="default"/>
        <w:lang w:val="ru-RU" w:eastAsia="en-US" w:bidi="ar-SA"/>
      </w:rPr>
    </w:lvl>
    <w:lvl w:ilvl="5" w:tplc="65527620">
      <w:numFmt w:val="bullet"/>
      <w:lvlText w:val="•"/>
      <w:lvlJc w:val="left"/>
      <w:pPr>
        <w:ind w:left="4375" w:hanging="345"/>
      </w:pPr>
      <w:rPr>
        <w:rFonts w:hint="default"/>
        <w:lang w:val="ru-RU" w:eastAsia="en-US" w:bidi="ar-SA"/>
      </w:rPr>
    </w:lvl>
    <w:lvl w:ilvl="6" w:tplc="185E2FD6">
      <w:numFmt w:val="bullet"/>
      <w:lvlText w:val="•"/>
      <w:lvlJc w:val="left"/>
      <w:pPr>
        <w:ind w:left="5134" w:hanging="345"/>
      </w:pPr>
      <w:rPr>
        <w:rFonts w:hint="default"/>
        <w:lang w:val="ru-RU" w:eastAsia="en-US" w:bidi="ar-SA"/>
      </w:rPr>
    </w:lvl>
    <w:lvl w:ilvl="7" w:tplc="978C3F50">
      <w:numFmt w:val="bullet"/>
      <w:lvlText w:val="•"/>
      <w:lvlJc w:val="left"/>
      <w:pPr>
        <w:ind w:left="5893" w:hanging="345"/>
      </w:pPr>
      <w:rPr>
        <w:rFonts w:hint="default"/>
        <w:lang w:val="ru-RU" w:eastAsia="en-US" w:bidi="ar-SA"/>
      </w:rPr>
    </w:lvl>
    <w:lvl w:ilvl="8" w:tplc="574C68E8">
      <w:numFmt w:val="bullet"/>
      <w:lvlText w:val="•"/>
      <w:lvlJc w:val="left"/>
      <w:pPr>
        <w:ind w:left="6652" w:hanging="345"/>
      </w:pPr>
      <w:rPr>
        <w:rFonts w:hint="default"/>
        <w:lang w:val="ru-RU" w:eastAsia="en-US" w:bidi="ar-SA"/>
      </w:rPr>
    </w:lvl>
  </w:abstractNum>
  <w:abstractNum w:abstractNumId="29" w15:restartNumberingAfterBreak="0">
    <w:nsid w:val="35BB05EB"/>
    <w:multiLevelType w:val="hybridMultilevel"/>
    <w:tmpl w:val="80D86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76842C6"/>
    <w:multiLevelType w:val="hybridMultilevel"/>
    <w:tmpl w:val="EE4CA1DE"/>
    <w:lvl w:ilvl="0" w:tplc="4A0E84E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F7806D9C">
      <w:numFmt w:val="bullet"/>
      <w:lvlText w:val="•"/>
      <w:lvlJc w:val="left"/>
      <w:pPr>
        <w:ind w:left="1173" w:hanging="360"/>
      </w:pPr>
      <w:rPr>
        <w:rFonts w:hint="default"/>
        <w:lang w:val="ru-RU" w:eastAsia="en-US" w:bidi="ar-SA"/>
      </w:rPr>
    </w:lvl>
    <w:lvl w:ilvl="2" w:tplc="85CE9EB2">
      <w:numFmt w:val="bullet"/>
      <w:lvlText w:val="•"/>
      <w:lvlJc w:val="left"/>
      <w:pPr>
        <w:ind w:left="1886" w:hanging="360"/>
      </w:pPr>
      <w:rPr>
        <w:rFonts w:hint="default"/>
        <w:lang w:val="ru-RU" w:eastAsia="en-US" w:bidi="ar-SA"/>
      </w:rPr>
    </w:lvl>
    <w:lvl w:ilvl="3" w:tplc="7C98403E">
      <w:numFmt w:val="bullet"/>
      <w:lvlText w:val="•"/>
      <w:lvlJc w:val="left"/>
      <w:pPr>
        <w:ind w:left="2599" w:hanging="360"/>
      </w:pPr>
      <w:rPr>
        <w:rFonts w:hint="default"/>
        <w:lang w:val="ru-RU" w:eastAsia="en-US" w:bidi="ar-SA"/>
      </w:rPr>
    </w:lvl>
    <w:lvl w:ilvl="4" w:tplc="03B47EA0">
      <w:numFmt w:val="bullet"/>
      <w:lvlText w:val="•"/>
      <w:lvlJc w:val="left"/>
      <w:pPr>
        <w:ind w:left="3312" w:hanging="360"/>
      </w:pPr>
      <w:rPr>
        <w:rFonts w:hint="default"/>
        <w:lang w:val="ru-RU" w:eastAsia="en-US" w:bidi="ar-SA"/>
      </w:rPr>
    </w:lvl>
    <w:lvl w:ilvl="5" w:tplc="65CA7580">
      <w:numFmt w:val="bullet"/>
      <w:lvlText w:val="•"/>
      <w:lvlJc w:val="left"/>
      <w:pPr>
        <w:ind w:left="4025" w:hanging="360"/>
      </w:pPr>
      <w:rPr>
        <w:rFonts w:hint="default"/>
        <w:lang w:val="ru-RU" w:eastAsia="en-US" w:bidi="ar-SA"/>
      </w:rPr>
    </w:lvl>
    <w:lvl w:ilvl="6" w:tplc="39C24F78">
      <w:numFmt w:val="bullet"/>
      <w:lvlText w:val="•"/>
      <w:lvlJc w:val="left"/>
      <w:pPr>
        <w:ind w:left="4738" w:hanging="360"/>
      </w:pPr>
      <w:rPr>
        <w:rFonts w:hint="default"/>
        <w:lang w:val="ru-RU" w:eastAsia="en-US" w:bidi="ar-SA"/>
      </w:rPr>
    </w:lvl>
    <w:lvl w:ilvl="7" w:tplc="09123A0A">
      <w:numFmt w:val="bullet"/>
      <w:lvlText w:val="•"/>
      <w:lvlJc w:val="left"/>
      <w:pPr>
        <w:ind w:left="5451" w:hanging="360"/>
      </w:pPr>
      <w:rPr>
        <w:rFonts w:hint="default"/>
        <w:lang w:val="ru-RU" w:eastAsia="en-US" w:bidi="ar-SA"/>
      </w:rPr>
    </w:lvl>
    <w:lvl w:ilvl="8" w:tplc="128276DE">
      <w:numFmt w:val="bullet"/>
      <w:lvlText w:val="•"/>
      <w:lvlJc w:val="left"/>
      <w:pPr>
        <w:ind w:left="6164" w:hanging="360"/>
      </w:pPr>
      <w:rPr>
        <w:rFonts w:hint="default"/>
        <w:lang w:val="ru-RU" w:eastAsia="en-US" w:bidi="ar-SA"/>
      </w:rPr>
    </w:lvl>
  </w:abstractNum>
  <w:abstractNum w:abstractNumId="31" w15:restartNumberingAfterBreak="0">
    <w:nsid w:val="37B429E3"/>
    <w:multiLevelType w:val="hybridMultilevel"/>
    <w:tmpl w:val="3718ED5C"/>
    <w:lvl w:ilvl="0" w:tplc="7FB26E6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2D211EC">
      <w:numFmt w:val="bullet"/>
      <w:lvlText w:val="•"/>
      <w:lvlJc w:val="left"/>
      <w:pPr>
        <w:ind w:left="1173" w:hanging="360"/>
      </w:pPr>
      <w:rPr>
        <w:rFonts w:hint="default"/>
        <w:lang w:val="ru-RU" w:eastAsia="en-US" w:bidi="ar-SA"/>
      </w:rPr>
    </w:lvl>
    <w:lvl w:ilvl="2" w:tplc="DD76A700">
      <w:numFmt w:val="bullet"/>
      <w:lvlText w:val="•"/>
      <w:lvlJc w:val="left"/>
      <w:pPr>
        <w:ind w:left="1886" w:hanging="360"/>
      </w:pPr>
      <w:rPr>
        <w:rFonts w:hint="default"/>
        <w:lang w:val="ru-RU" w:eastAsia="en-US" w:bidi="ar-SA"/>
      </w:rPr>
    </w:lvl>
    <w:lvl w:ilvl="3" w:tplc="51BE5292">
      <w:numFmt w:val="bullet"/>
      <w:lvlText w:val="•"/>
      <w:lvlJc w:val="left"/>
      <w:pPr>
        <w:ind w:left="2599" w:hanging="360"/>
      </w:pPr>
      <w:rPr>
        <w:rFonts w:hint="default"/>
        <w:lang w:val="ru-RU" w:eastAsia="en-US" w:bidi="ar-SA"/>
      </w:rPr>
    </w:lvl>
    <w:lvl w:ilvl="4" w:tplc="4014B9B4">
      <w:numFmt w:val="bullet"/>
      <w:lvlText w:val="•"/>
      <w:lvlJc w:val="left"/>
      <w:pPr>
        <w:ind w:left="3312" w:hanging="360"/>
      </w:pPr>
      <w:rPr>
        <w:rFonts w:hint="default"/>
        <w:lang w:val="ru-RU" w:eastAsia="en-US" w:bidi="ar-SA"/>
      </w:rPr>
    </w:lvl>
    <w:lvl w:ilvl="5" w:tplc="A05C9B08">
      <w:numFmt w:val="bullet"/>
      <w:lvlText w:val="•"/>
      <w:lvlJc w:val="left"/>
      <w:pPr>
        <w:ind w:left="4025" w:hanging="360"/>
      </w:pPr>
      <w:rPr>
        <w:rFonts w:hint="default"/>
        <w:lang w:val="ru-RU" w:eastAsia="en-US" w:bidi="ar-SA"/>
      </w:rPr>
    </w:lvl>
    <w:lvl w:ilvl="6" w:tplc="1A627F32">
      <w:numFmt w:val="bullet"/>
      <w:lvlText w:val="•"/>
      <w:lvlJc w:val="left"/>
      <w:pPr>
        <w:ind w:left="4738" w:hanging="360"/>
      </w:pPr>
      <w:rPr>
        <w:rFonts w:hint="default"/>
        <w:lang w:val="ru-RU" w:eastAsia="en-US" w:bidi="ar-SA"/>
      </w:rPr>
    </w:lvl>
    <w:lvl w:ilvl="7" w:tplc="49ACE214">
      <w:numFmt w:val="bullet"/>
      <w:lvlText w:val="•"/>
      <w:lvlJc w:val="left"/>
      <w:pPr>
        <w:ind w:left="5451" w:hanging="360"/>
      </w:pPr>
      <w:rPr>
        <w:rFonts w:hint="default"/>
        <w:lang w:val="ru-RU" w:eastAsia="en-US" w:bidi="ar-SA"/>
      </w:rPr>
    </w:lvl>
    <w:lvl w:ilvl="8" w:tplc="ACB427C6">
      <w:numFmt w:val="bullet"/>
      <w:lvlText w:val="•"/>
      <w:lvlJc w:val="left"/>
      <w:pPr>
        <w:ind w:left="6164" w:hanging="360"/>
      </w:pPr>
      <w:rPr>
        <w:rFonts w:hint="default"/>
        <w:lang w:val="ru-RU" w:eastAsia="en-US" w:bidi="ar-SA"/>
      </w:rPr>
    </w:lvl>
  </w:abstractNum>
  <w:abstractNum w:abstractNumId="32" w15:restartNumberingAfterBreak="0">
    <w:nsid w:val="387229E5"/>
    <w:multiLevelType w:val="hybridMultilevel"/>
    <w:tmpl w:val="CC5A49C6"/>
    <w:lvl w:ilvl="0" w:tplc="A932649C">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2B1A1410">
      <w:numFmt w:val="bullet"/>
      <w:lvlText w:val="•"/>
      <w:lvlJc w:val="left"/>
      <w:pPr>
        <w:ind w:left="1339" w:hanging="345"/>
      </w:pPr>
      <w:rPr>
        <w:rFonts w:hint="default"/>
        <w:lang w:val="ru-RU" w:eastAsia="en-US" w:bidi="ar-SA"/>
      </w:rPr>
    </w:lvl>
    <w:lvl w:ilvl="2" w:tplc="23527B54">
      <w:numFmt w:val="bullet"/>
      <w:lvlText w:val="•"/>
      <w:lvlJc w:val="left"/>
      <w:pPr>
        <w:ind w:left="2098" w:hanging="345"/>
      </w:pPr>
      <w:rPr>
        <w:rFonts w:hint="default"/>
        <w:lang w:val="ru-RU" w:eastAsia="en-US" w:bidi="ar-SA"/>
      </w:rPr>
    </w:lvl>
    <w:lvl w:ilvl="3" w:tplc="CCFC673A">
      <w:numFmt w:val="bullet"/>
      <w:lvlText w:val="•"/>
      <w:lvlJc w:val="left"/>
      <w:pPr>
        <w:ind w:left="2857" w:hanging="345"/>
      </w:pPr>
      <w:rPr>
        <w:rFonts w:hint="default"/>
        <w:lang w:val="ru-RU" w:eastAsia="en-US" w:bidi="ar-SA"/>
      </w:rPr>
    </w:lvl>
    <w:lvl w:ilvl="4" w:tplc="AB44FA10">
      <w:numFmt w:val="bullet"/>
      <w:lvlText w:val="•"/>
      <w:lvlJc w:val="left"/>
      <w:pPr>
        <w:ind w:left="3616" w:hanging="345"/>
      </w:pPr>
      <w:rPr>
        <w:rFonts w:hint="default"/>
        <w:lang w:val="ru-RU" w:eastAsia="en-US" w:bidi="ar-SA"/>
      </w:rPr>
    </w:lvl>
    <w:lvl w:ilvl="5" w:tplc="C3FA01C6">
      <w:numFmt w:val="bullet"/>
      <w:lvlText w:val="•"/>
      <w:lvlJc w:val="left"/>
      <w:pPr>
        <w:ind w:left="4375" w:hanging="345"/>
      </w:pPr>
      <w:rPr>
        <w:rFonts w:hint="default"/>
        <w:lang w:val="ru-RU" w:eastAsia="en-US" w:bidi="ar-SA"/>
      </w:rPr>
    </w:lvl>
    <w:lvl w:ilvl="6" w:tplc="5956B82E">
      <w:numFmt w:val="bullet"/>
      <w:lvlText w:val="•"/>
      <w:lvlJc w:val="left"/>
      <w:pPr>
        <w:ind w:left="5134" w:hanging="345"/>
      </w:pPr>
      <w:rPr>
        <w:rFonts w:hint="default"/>
        <w:lang w:val="ru-RU" w:eastAsia="en-US" w:bidi="ar-SA"/>
      </w:rPr>
    </w:lvl>
    <w:lvl w:ilvl="7" w:tplc="4B14C42E">
      <w:numFmt w:val="bullet"/>
      <w:lvlText w:val="•"/>
      <w:lvlJc w:val="left"/>
      <w:pPr>
        <w:ind w:left="5893" w:hanging="345"/>
      </w:pPr>
      <w:rPr>
        <w:rFonts w:hint="default"/>
        <w:lang w:val="ru-RU" w:eastAsia="en-US" w:bidi="ar-SA"/>
      </w:rPr>
    </w:lvl>
    <w:lvl w:ilvl="8" w:tplc="AB9CF970">
      <w:numFmt w:val="bullet"/>
      <w:lvlText w:val="•"/>
      <w:lvlJc w:val="left"/>
      <w:pPr>
        <w:ind w:left="6652" w:hanging="345"/>
      </w:pPr>
      <w:rPr>
        <w:rFonts w:hint="default"/>
        <w:lang w:val="ru-RU" w:eastAsia="en-US" w:bidi="ar-SA"/>
      </w:rPr>
    </w:lvl>
  </w:abstractNum>
  <w:abstractNum w:abstractNumId="33" w15:restartNumberingAfterBreak="0">
    <w:nsid w:val="39E70CF3"/>
    <w:multiLevelType w:val="hybridMultilevel"/>
    <w:tmpl w:val="CBD67CCA"/>
    <w:lvl w:ilvl="0" w:tplc="B0EA89E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B2B8E91E">
      <w:numFmt w:val="bullet"/>
      <w:lvlText w:val="•"/>
      <w:lvlJc w:val="left"/>
      <w:pPr>
        <w:ind w:left="1173" w:hanging="360"/>
      </w:pPr>
      <w:rPr>
        <w:rFonts w:hint="default"/>
        <w:lang w:val="ru-RU" w:eastAsia="en-US" w:bidi="ar-SA"/>
      </w:rPr>
    </w:lvl>
    <w:lvl w:ilvl="2" w:tplc="CD5487D8">
      <w:numFmt w:val="bullet"/>
      <w:lvlText w:val="•"/>
      <w:lvlJc w:val="left"/>
      <w:pPr>
        <w:ind w:left="1886" w:hanging="360"/>
      </w:pPr>
      <w:rPr>
        <w:rFonts w:hint="default"/>
        <w:lang w:val="ru-RU" w:eastAsia="en-US" w:bidi="ar-SA"/>
      </w:rPr>
    </w:lvl>
    <w:lvl w:ilvl="3" w:tplc="E12ACE30">
      <w:numFmt w:val="bullet"/>
      <w:lvlText w:val="•"/>
      <w:lvlJc w:val="left"/>
      <w:pPr>
        <w:ind w:left="2599" w:hanging="360"/>
      </w:pPr>
      <w:rPr>
        <w:rFonts w:hint="default"/>
        <w:lang w:val="ru-RU" w:eastAsia="en-US" w:bidi="ar-SA"/>
      </w:rPr>
    </w:lvl>
    <w:lvl w:ilvl="4" w:tplc="B41C225A">
      <w:numFmt w:val="bullet"/>
      <w:lvlText w:val="•"/>
      <w:lvlJc w:val="left"/>
      <w:pPr>
        <w:ind w:left="3312" w:hanging="360"/>
      </w:pPr>
      <w:rPr>
        <w:rFonts w:hint="default"/>
        <w:lang w:val="ru-RU" w:eastAsia="en-US" w:bidi="ar-SA"/>
      </w:rPr>
    </w:lvl>
    <w:lvl w:ilvl="5" w:tplc="32D0BAF0">
      <w:numFmt w:val="bullet"/>
      <w:lvlText w:val="•"/>
      <w:lvlJc w:val="left"/>
      <w:pPr>
        <w:ind w:left="4025" w:hanging="360"/>
      </w:pPr>
      <w:rPr>
        <w:rFonts w:hint="default"/>
        <w:lang w:val="ru-RU" w:eastAsia="en-US" w:bidi="ar-SA"/>
      </w:rPr>
    </w:lvl>
    <w:lvl w:ilvl="6" w:tplc="00F89AB2">
      <w:numFmt w:val="bullet"/>
      <w:lvlText w:val="•"/>
      <w:lvlJc w:val="left"/>
      <w:pPr>
        <w:ind w:left="4738" w:hanging="360"/>
      </w:pPr>
      <w:rPr>
        <w:rFonts w:hint="default"/>
        <w:lang w:val="ru-RU" w:eastAsia="en-US" w:bidi="ar-SA"/>
      </w:rPr>
    </w:lvl>
    <w:lvl w:ilvl="7" w:tplc="4FD4F842">
      <w:numFmt w:val="bullet"/>
      <w:lvlText w:val="•"/>
      <w:lvlJc w:val="left"/>
      <w:pPr>
        <w:ind w:left="5451" w:hanging="360"/>
      </w:pPr>
      <w:rPr>
        <w:rFonts w:hint="default"/>
        <w:lang w:val="ru-RU" w:eastAsia="en-US" w:bidi="ar-SA"/>
      </w:rPr>
    </w:lvl>
    <w:lvl w:ilvl="8" w:tplc="ADB45FA8">
      <w:numFmt w:val="bullet"/>
      <w:lvlText w:val="•"/>
      <w:lvlJc w:val="left"/>
      <w:pPr>
        <w:ind w:left="6164" w:hanging="360"/>
      </w:pPr>
      <w:rPr>
        <w:rFonts w:hint="default"/>
        <w:lang w:val="ru-RU" w:eastAsia="en-US" w:bidi="ar-SA"/>
      </w:rPr>
    </w:lvl>
  </w:abstractNum>
  <w:abstractNum w:abstractNumId="34" w15:restartNumberingAfterBreak="0">
    <w:nsid w:val="3ABC7850"/>
    <w:multiLevelType w:val="hybridMultilevel"/>
    <w:tmpl w:val="EE468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D467828"/>
    <w:multiLevelType w:val="hybridMultilevel"/>
    <w:tmpl w:val="C87E2F42"/>
    <w:lvl w:ilvl="0" w:tplc="75D27920">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5D46AB7E">
      <w:numFmt w:val="bullet"/>
      <w:lvlText w:val="•"/>
      <w:lvlJc w:val="left"/>
      <w:pPr>
        <w:ind w:left="1173" w:hanging="360"/>
      </w:pPr>
      <w:rPr>
        <w:rFonts w:hint="default"/>
        <w:lang w:val="ru-RU" w:eastAsia="en-US" w:bidi="ar-SA"/>
      </w:rPr>
    </w:lvl>
    <w:lvl w:ilvl="2" w:tplc="84E24D42">
      <w:numFmt w:val="bullet"/>
      <w:lvlText w:val="•"/>
      <w:lvlJc w:val="left"/>
      <w:pPr>
        <w:ind w:left="1886" w:hanging="360"/>
      </w:pPr>
      <w:rPr>
        <w:rFonts w:hint="default"/>
        <w:lang w:val="ru-RU" w:eastAsia="en-US" w:bidi="ar-SA"/>
      </w:rPr>
    </w:lvl>
    <w:lvl w:ilvl="3" w:tplc="42BA6D22">
      <w:numFmt w:val="bullet"/>
      <w:lvlText w:val="•"/>
      <w:lvlJc w:val="left"/>
      <w:pPr>
        <w:ind w:left="2599" w:hanging="360"/>
      </w:pPr>
      <w:rPr>
        <w:rFonts w:hint="default"/>
        <w:lang w:val="ru-RU" w:eastAsia="en-US" w:bidi="ar-SA"/>
      </w:rPr>
    </w:lvl>
    <w:lvl w:ilvl="4" w:tplc="373C4104">
      <w:numFmt w:val="bullet"/>
      <w:lvlText w:val="•"/>
      <w:lvlJc w:val="left"/>
      <w:pPr>
        <w:ind w:left="3312" w:hanging="360"/>
      </w:pPr>
      <w:rPr>
        <w:rFonts w:hint="default"/>
        <w:lang w:val="ru-RU" w:eastAsia="en-US" w:bidi="ar-SA"/>
      </w:rPr>
    </w:lvl>
    <w:lvl w:ilvl="5" w:tplc="904EA7A0">
      <w:numFmt w:val="bullet"/>
      <w:lvlText w:val="•"/>
      <w:lvlJc w:val="left"/>
      <w:pPr>
        <w:ind w:left="4025" w:hanging="360"/>
      </w:pPr>
      <w:rPr>
        <w:rFonts w:hint="default"/>
        <w:lang w:val="ru-RU" w:eastAsia="en-US" w:bidi="ar-SA"/>
      </w:rPr>
    </w:lvl>
    <w:lvl w:ilvl="6" w:tplc="179AF468">
      <w:numFmt w:val="bullet"/>
      <w:lvlText w:val="•"/>
      <w:lvlJc w:val="left"/>
      <w:pPr>
        <w:ind w:left="4738" w:hanging="360"/>
      </w:pPr>
      <w:rPr>
        <w:rFonts w:hint="default"/>
        <w:lang w:val="ru-RU" w:eastAsia="en-US" w:bidi="ar-SA"/>
      </w:rPr>
    </w:lvl>
    <w:lvl w:ilvl="7" w:tplc="B99635B6">
      <w:numFmt w:val="bullet"/>
      <w:lvlText w:val="•"/>
      <w:lvlJc w:val="left"/>
      <w:pPr>
        <w:ind w:left="5451" w:hanging="360"/>
      </w:pPr>
      <w:rPr>
        <w:rFonts w:hint="default"/>
        <w:lang w:val="ru-RU" w:eastAsia="en-US" w:bidi="ar-SA"/>
      </w:rPr>
    </w:lvl>
    <w:lvl w:ilvl="8" w:tplc="151C5A1C">
      <w:numFmt w:val="bullet"/>
      <w:lvlText w:val="•"/>
      <w:lvlJc w:val="left"/>
      <w:pPr>
        <w:ind w:left="6164" w:hanging="360"/>
      </w:pPr>
      <w:rPr>
        <w:rFonts w:hint="default"/>
        <w:lang w:val="ru-RU" w:eastAsia="en-US" w:bidi="ar-SA"/>
      </w:rPr>
    </w:lvl>
  </w:abstractNum>
  <w:abstractNum w:abstractNumId="36" w15:restartNumberingAfterBreak="0">
    <w:nsid w:val="42FA246E"/>
    <w:multiLevelType w:val="hybridMultilevel"/>
    <w:tmpl w:val="83A25768"/>
    <w:lvl w:ilvl="0" w:tplc="8C120A4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9390A806">
      <w:numFmt w:val="bullet"/>
      <w:lvlText w:val="•"/>
      <w:lvlJc w:val="left"/>
      <w:pPr>
        <w:ind w:left="1173" w:hanging="360"/>
      </w:pPr>
      <w:rPr>
        <w:rFonts w:hint="default"/>
        <w:lang w:val="ru-RU" w:eastAsia="en-US" w:bidi="ar-SA"/>
      </w:rPr>
    </w:lvl>
    <w:lvl w:ilvl="2" w:tplc="6106AAA2">
      <w:numFmt w:val="bullet"/>
      <w:lvlText w:val="•"/>
      <w:lvlJc w:val="left"/>
      <w:pPr>
        <w:ind w:left="1886" w:hanging="360"/>
      </w:pPr>
      <w:rPr>
        <w:rFonts w:hint="default"/>
        <w:lang w:val="ru-RU" w:eastAsia="en-US" w:bidi="ar-SA"/>
      </w:rPr>
    </w:lvl>
    <w:lvl w:ilvl="3" w:tplc="98A46F76">
      <w:numFmt w:val="bullet"/>
      <w:lvlText w:val="•"/>
      <w:lvlJc w:val="left"/>
      <w:pPr>
        <w:ind w:left="2599" w:hanging="360"/>
      </w:pPr>
      <w:rPr>
        <w:rFonts w:hint="default"/>
        <w:lang w:val="ru-RU" w:eastAsia="en-US" w:bidi="ar-SA"/>
      </w:rPr>
    </w:lvl>
    <w:lvl w:ilvl="4" w:tplc="5BCCFD3A">
      <w:numFmt w:val="bullet"/>
      <w:lvlText w:val="•"/>
      <w:lvlJc w:val="left"/>
      <w:pPr>
        <w:ind w:left="3312" w:hanging="360"/>
      </w:pPr>
      <w:rPr>
        <w:rFonts w:hint="default"/>
        <w:lang w:val="ru-RU" w:eastAsia="en-US" w:bidi="ar-SA"/>
      </w:rPr>
    </w:lvl>
    <w:lvl w:ilvl="5" w:tplc="5D90D5B0">
      <w:numFmt w:val="bullet"/>
      <w:lvlText w:val="•"/>
      <w:lvlJc w:val="left"/>
      <w:pPr>
        <w:ind w:left="4025" w:hanging="360"/>
      </w:pPr>
      <w:rPr>
        <w:rFonts w:hint="default"/>
        <w:lang w:val="ru-RU" w:eastAsia="en-US" w:bidi="ar-SA"/>
      </w:rPr>
    </w:lvl>
    <w:lvl w:ilvl="6" w:tplc="5B761938">
      <w:numFmt w:val="bullet"/>
      <w:lvlText w:val="•"/>
      <w:lvlJc w:val="left"/>
      <w:pPr>
        <w:ind w:left="4738" w:hanging="360"/>
      </w:pPr>
      <w:rPr>
        <w:rFonts w:hint="default"/>
        <w:lang w:val="ru-RU" w:eastAsia="en-US" w:bidi="ar-SA"/>
      </w:rPr>
    </w:lvl>
    <w:lvl w:ilvl="7" w:tplc="BF408D4C">
      <w:numFmt w:val="bullet"/>
      <w:lvlText w:val="•"/>
      <w:lvlJc w:val="left"/>
      <w:pPr>
        <w:ind w:left="5451" w:hanging="360"/>
      </w:pPr>
      <w:rPr>
        <w:rFonts w:hint="default"/>
        <w:lang w:val="ru-RU" w:eastAsia="en-US" w:bidi="ar-SA"/>
      </w:rPr>
    </w:lvl>
    <w:lvl w:ilvl="8" w:tplc="1C3CAFE0">
      <w:numFmt w:val="bullet"/>
      <w:lvlText w:val="•"/>
      <w:lvlJc w:val="left"/>
      <w:pPr>
        <w:ind w:left="6164" w:hanging="360"/>
      </w:pPr>
      <w:rPr>
        <w:rFonts w:hint="default"/>
        <w:lang w:val="ru-RU" w:eastAsia="en-US" w:bidi="ar-SA"/>
      </w:rPr>
    </w:lvl>
  </w:abstractNum>
  <w:abstractNum w:abstractNumId="37" w15:restartNumberingAfterBreak="0">
    <w:nsid w:val="46E86CD0"/>
    <w:multiLevelType w:val="hybridMultilevel"/>
    <w:tmpl w:val="5E56A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7BD51B7"/>
    <w:multiLevelType w:val="hybridMultilevel"/>
    <w:tmpl w:val="429CDDAA"/>
    <w:lvl w:ilvl="0" w:tplc="776CDB6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10D8B36A">
      <w:numFmt w:val="bullet"/>
      <w:lvlText w:val="•"/>
      <w:lvlJc w:val="left"/>
      <w:pPr>
        <w:ind w:left="1173" w:hanging="360"/>
      </w:pPr>
      <w:rPr>
        <w:rFonts w:hint="default"/>
        <w:lang w:val="ru-RU" w:eastAsia="en-US" w:bidi="ar-SA"/>
      </w:rPr>
    </w:lvl>
    <w:lvl w:ilvl="2" w:tplc="57060D52">
      <w:numFmt w:val="bullet"/>
      <w:lvlText w:val="•"/>
      <w:lvlJc w:val="left"/>
      <w:pPr>
        <w:ind w:left="1886" w:hanging="360"/>
      </w:pPr>
      <w:rPr>
        <w:rFonts w:hint="default"/>
        <w:lang w:val="ru-RU" w:eastAsia="en-US" w:bidi="ar-SA"/>
      </w:rPr>
    </w:lvl>
    <w:lvl w:ilvl="3" w:tplc="51408192">
      <w:numFmt w:val="bullet"/>
      <w:lvlText w:val="•"/>
      <w:lvlJc w:val="left"/>
      <w:pPr>
        <w:ind w:left="2599" w:hanging="360"/>
      </w:pPr>
      <w:rPr>
        <w:rFonts w:hint="default"/>
        <w:lang w:val="ru-RU" w:eastAsia="en-US" w:bidi="ar-SA"/>
      </w:rPr>
    </w:lvl>
    <w:lvl w:ilvl="4" w:tplc="52AC2B50">
      <w:numFmt w:val="bullet"/>
      <w:lvlText w:val="•"/>
      <w:lvlJc w:val="left"/>
      <w:pPr>
        <w:ind w:left="3312" w:hanging="360"/>
      </w:pPr>
      <w:rPr>
        <w:rFonts w:hint="default"/>
        <w:lang w:val="ru-RU" w:eastAsia="en-US" w:bidi="ar-SA"/>
      </w:rPr>
    </w:lvl>
    <w:lvl w:ilvl="5" w:tplc="F30A6580">
      <w:numFmt w:val="bullet"/>
      <w:lvlText w:val="•"/>
      <w:lvlJc w:val="left"/>
      <w:pPr>
        <w:ind w:left="4025" w:hanging="360"/>
      </w:pPr>
      <w:rPr>
        <w:rFonts w:hint="default"/>
        <w:lang w:val="ru-RU" w:eastAsia="en-US" w:bidi="ar-SA"/>
      </w:rPr>
    </w:lvl>
    <w:lvl w:ilvl="6" w:tplc="46EAD44C">
      <w:numFmt w:val="bullet"/>
      <w:lvlText w:val="•"/>
      <w:lvlJc w:val="left"/>
      <w:pPr>
        <w:ind w:left="4738" w:hanging="360"/>
      </w:pPr>
      <w:rPr>
        <w:rFonts w:hint="default"/>
        <w:lang w:val="ru-RU" w:eastAsia="en-US" w:bidi="ar-SA"/>
      </w:rPr>
    </w:lvl>
    <w:lvl w:ilvl="7" w:tplc="0B52ACD2">
      <w:numFmt w:val="bullet"/>
      <w:lvlText w:val="•"/>
      <w:lvlJc w:val="left"/>
      <w:pPr>
        <w:ind w:left="5451" w:hanging="360"/>
      </w:pPr>
      <w:rPr>
        <w:rFonts w:hint="default"/>
        <w:lang w:val="ru-RU" w:eastAsia="en-US" w:bidi="ar-SA"/>
      </w:rPr>
    </w:lvl>
    <w:lvl w:ilvl="8" w:tplc="A64E86D0">
      <w:numFmt w:val="bullet"/>
      <w:lvlText w:val="•"/>
      <w:lvlJc w:val="left"/>
      <w:pPr>
        <w:ind w:left="6164" w:hanging="360"/>
      </w:pPr>
      <w:rPr>
        <w:rFonts w:hint="default"/>
        <w:lang w:val="ru-RU" w:eastAsia="en-US" w:bidi="ar-SA"/>
      </w:rPr>
    </w:lvl>
  </w:abstractNum>
  <w:abstractNum w:abstractNumId="39" w15:restartNumberingAfterBreak="0">
    <w:nsid w:val="4A317285"/>
    <w:multiLevelType w:val="hybridMultilevel"/>
    <w:tmpl w:val="D3CCDC86"/>
    <w:lvl w:ilvl="0" w:tplc="AF0AC7C6">
      <w:start w:val="1"/>
      <w:numFmt w:val="decimal"/>
      <w:lvlText w:val="%1."/>
      <w:lvlJc w:val="left"/>
      <w:pPr>
        <w:ind w:left="360" w:hanging="360"/>
      </w:pPr>
      <w:rPr>
        <w:rFonts w:ascii="Times New Roman" w:hAnsi="Times New Roman" w:cs="Times New Roman"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4A87519E"/>
    <w:multiLevelType w:val="hybridMultilevel"/>
    <w:tmpl w:val="DFA43C8C"/>
    <w:lvl w:ilvl="0" w:tplc="3A343FB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6DFCBCD0">
      <w:numFmt w:val="bullet"/>
      <w:lvlText w:val="•"/>
      <w:lvlJc w:val="left"/>
      <w:pPr>
        <w:ind w:left="1173" w:hanging="360"/>
      </w:pPr>
      <w:rPr>
        <w:rFonts w:hint="default"/>
        <w:lang w:val="ru-RU" w:eastAsia="en-US" w:bidi="ar-SA"/>
      </w:rPr>
    </w:lvl>
    <w:lvl w:ilvl="2" w:tplc="F04C2CD6">
      <w:numFmt w:val="bullet"/>
      <w:lvlText w:val="•"/>
      <w:lvlJc w:val="left"/>
      <w:pPr>
        <w:ind w:left="1886" w:hanging="360"/>
      </w:pPr>
      <w:rPr>
        <w:rFonts w:hint="default"/>
        <w:lang w:val="ru-RU" w:eastAsia="en-US" w:bidi="ar-SA"/>
      </w:rPr>
    </w:lvl>
    <w:lvl w:ilvl="3" w:tplc="868050C4">
      <w:numFmt w:val="bullet"/>
      <w:lvlText w:val="•"/>
      <w:lvlJc w:val="left"/>
      <w:pPr>
        <w:ind w:left="2599" w:hanging="360"/>
      </w:pPr>
      <w:rPr>
        <w:rFonts w:hint="default"/>
        <w:lang w:val="ru-RU" w:eastAsia="en-US" w:bidi="ar-SA"/>
      </w:rPr>
    </w:lvl>
    <w:lvl w:ilvl="4" w:tplc="F3BAE14C">
      <w:numFmt w:val="bullet"/>
      <w:lvlText w:val="•"/>
      <w:lvlJc w:val="left"/>
      <w:pPr>
        <w:ind w:left="3312" w:hanging="360"/>
      </w:pPr>
      <w:rPr>
        <w:rFonts w:hint="default"/>
        <w:lang w:val="ru-RU" w:eastAsia="en-US" w:bidi="ar-SA"/>
      </w:rPr>
    </w:lvl>
    <w:lvl w:ilvl="5" w:tplc="E3BC3E94">
      <w:numFmt w:val="bullet"/>
      <w:lvlText w:val="•"/>
      <w:lvlJc w:val="left"/>
      <w:pPr>
        <w:ind w:left="4025" w:hanging="360"/>
      </w:pPr>
      <w:rPr>
        <w:rFonts w:hint="default"/>
        <w:lang w:val="ru-RU" w:eastAsia="en-US" w:bidi="ar-SA"/>
      </w:rPr>
    </w:lvl>
    <w:lvl w:ilvl="6" w:tplc="2E920304">
      <w:numFmt w:val="bullet"/>
      <w:lvlText w:val="•"/>
      <w:lvlJc w:val="left"/>
      <w:pPr>
        <w:ind w:left="4738" w:hanging="360"/>
      </w:pPr>
      <w:rPr>
        <w:rFonts w:hint="default"/>
        <w:lang w:val="ru-RU" w:eastAsia="en-US" w:bidi="ar-SA"/>
      </w:rPr>
    </w:lvl>
    <w:lvl w:ilvl="7" w:tplc="0CC4111C">
      <w:numFmt w:val="bullet"/>
      <w:lvlText w:val="•"/>
      <w:lvlJc w:val="left"/>
      <w:pPr>
        <w:ind w:left="5451" w:hanging="360"/>
      </w:pPr>
      <w:rPr>
        <w:rFonts w:hint="default"/>
        <w:lang w:val="ru-RU" w:eastAsia="en-US" w:bidi="ar-SA"/>
      </w:rPr>
    </w:lvl>
    <w:lvl w:ilvl="8" w:tplc="AC9C8460">
      <w:numFmt w:val="bullet"/>
      <w:lvlText w:val="•"/>
      <w:lvlJc w:val="left"/>
      <w:pPr>
        <w:ind w:left="6164" w:hanging="360"/>
      </w:pPr>
      <w:rPr>
        <w:rFonts w:hint="default"/>
        <w:lang w:val="ru-RU" w:eastAsia="en-US" w:bidi="ar-SA"/>
      </w:rPr>
    </w:lvl>
  </w:abstractNum>
  <w:abstractNum w:abstractNumId="41" w15:restartNumberingAfterBreak="0">
    <w:nsid w:val="4C3E2A9A"/>
    <w:multiLevelType w:val="hybridMultilevel"/>
    <w:tmpl w:val="E40C2666"/>
    <w:lvl w:ilvl="0" w:tplc="C3261B8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F5C2D950">
      <w:numFmt w:val="bullet"/>
      <w:lvlText w:val="•"/>
      <w:lvlJc w:val="left"/>
      <w:pPr>
        <w:ind w:left="1173" w:hanging="360"/>
      </w:pPr>
      <w:rPr>
        <w:rFonts w:hint="default"/>
        <w:lang w:val="ru-RU" w:eastAsia="en-US" w:bidi="ar-SA"/>
      </w:rPr>
    </w:lvl>
    <w:lvl w:ilvl="2" w:tplc="63C01E40">
      <w:numFmt w:val="bullet"/>
      <w:lvlText w:val="•"/>
      <w:lvlJc w:val="left"/>
      <w:pPr>
        <w:ind w:left="1886" w:hanging="360"/>
      </w:pPr>
      <w:rPr>
        <w:rFonts w:hint="default"/>
        <w:lang w:val="ru-RU" w:eastAsia="en-US" w:bidi="ar-SA"/>
      </w:rPr>
    </w:lvl>
    <w:lvl w:ilvl="3" w:tplc="F03CF0FC">
      <w:numFmt w:val="bullet"/>
      <w:lvlText w:val="•"/>
      <w:lvlJc w:val="left"/>
      <w:pPr>
        <w:ind w:left="2599" w:hanging="360"/>
      </w:pPr>
      <w:rPr>
        <w:rFonts w:hint="default"/>
        <w:lang w:val="ru-RU" w:eastAsia="en-US" w:bidi="ar-SA"/>
      </w:rPr>
    </w:lvl>
    <w:lvl w:ilvl="4" w:tplc="BA107046">
      <w:numFmt w:val="bullet"/>
      <w:lvlText w:val="•"/>
      <w:lvlJc w:val="left"/>
      <w:pPr>
        <w:ind w:left="3312" w:hanging="360"/>
      </w:pPr>
      <w:rPr>
        <w:rFonts w:hint="default"/>
        <w:lang w:val="ru-RU" w:eastAsia="en-US" w:bidi="ar-SA"/>
      </w:rPr>
    </w:lvl>
    <w:lvl w:ilvl="5" w:tplc="A48035C0">
      <w:numFmt w:val="bullet"/>
      <w:lvlText w:val="•"/>
      <w:lvlJc w:val="left"/>
      <w:pPr>
        <w:ind w:left="4025" w:hanging="360"/>
      </w:pPr>
      <w:rPr>
        <w:rFonts w:hint="default"/>
        <w:lang w:val="ru-RU" w:eastAsia="en-US" w:bidi="ar-SA"/>
      </w:rPr>
    </w:lvl>
    <w:lvl w:ilvl="6" w:tplc="7540996E">
      <w:numFmt w:val="bullet"/>
      <w:lvlText w:val="•"/>
      <w:lvlJc w:val="left"/>
      <w:pPr>
        <w:ind w:left="4738" w:hanging="360"/>
      </w:pPr>
      <w:rPr>
        <w:rFonts w:hint="default"/>
        <w:lang w:val="ru-RU" w:eastAsia="en-US" w:bidi="ar-SA"/>
      </w:rPr>
    </w:lvl>
    <w:lvl w:ilvl="7" w:tplc="C0F02B22">
      <w:numFmt w:val="bullet"/>
      <w:lvlText w:val="•"/>
      <w:lvlJc w:val="left"/>
      <w:pPr>
        <w:ind w:left="5451" w:hanging="360"/>
      </w:pPr>
      <w:rPr>
        <w:rFonts w:hint="default"/>
        <w:lang w:val="ru-RU" w:eastAsia="en-US" w:bidi="ar-SA"/>
      </w:rPr>
    </w:lvl>
    <w:lvl w:ilvl="8" w:tplc="3F84F722">
      <w:numFmt w:val="bullet"/>
      <w:lvlText w:val="•"/>
      <w:lvlJc w:val="left"/>
      <w:pPr>
        <w:ind w:left="6164" w:hanging="360"/>
      </w:pPr>
      <w:rPr>
        <w:rFonts w:hint="default"/>
        <w:lang w:val="ru-RU" w:eastAsia="en-US" w:bidi="ar-SA"/>
      </w:rPr>
    </w:lvl>
  </w:abstractNum>
  <w:abstractNum w:abstractNumId="42" w15:restartNumberingAfterBreak="0">
    <w:nsid w:val="516B40BA"/>
    <w:multiLevelType w:val="hybridMultilevel"/>
    <w:tmpl w:val="AE3E1498"/>
    <w:lvl w:ilvl="0" w:tplc="5F04A2F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2A86AD0A">
      <w:numFmt w:val="bullet"/>
      <w:lvlText w:val="•"/>
      <w:lvlJc w:val="left"/>
      <w:pPr>
        <w:ind w:left="1173" w:hanging="360"/>
      </w:pPr>
      <w:rPr>
        <w:rFonts w:hint="default"/>
        <w:lang w:val="ru-RU" w:eastAsia="en-US" w:bidi="ar-SA"/>
      </w:rPr>
    </w:lvl>
    <w:lvl w:ilvl="2" w:tplc="0090E0DA">
      <w:numFmt w:val="bullet"/>
      <w:lvlText w:val="•"/>
      <w:lvlJc w:val="left"/>
      <w:pPr>
        <w:ind w:left="1886" w:hanging="360"/>
      </w:pPr>
      <w:rPr>
        <w:rFonts w:hint="default"/>
        <w:lang w:val="ru-RU" w:eastAsia="en-US" w:bidi="ar-SA"/>
      </w:rPr>
    </w:lvl>
    <w:lvl w:ilvl="3" w:tplc="A9580B6A">
      <w:numFmt w:val="bullet"/>
      <w:lvlText w:val="•"/>
      <w:lvlJc w:val="left"/>
      <w:pPr>
        <w:ind w:left="2599" w:hanging="360"/>
      </w:pPr>
      <w:rPr>
        <w:rFonts w:hint="default"/>
        <w:lang w:val="ru-RU" w:eastAsia="en-US" w:bidi="ar-SA"/>
      </w:rPr>
    </w:lvl>
    <w:lvl w:ilvl="4" w:tplc="245E759A">
      <w:numFmt w:val="bullet"/>
      <w:lvlText w:val="•"/>
      <w:lvlJc w:val="left"/>
      <w:pPr>
        <w:ind w:left="3312" w:hanging="360"/>
      </w:pPr>
      <w:rPr>
        <w:rFonts w:hint="default"/>
        <w:lang w:val="ru-RU" w:eastAsia="en-US" w:bidi="ar-SA"/>
      </w:rPr>
    </w:lvl>
    <w:lvl w:ilvl="5" w:tplc="3AD4563A">
      <w:numFmt w:val="bullet"/>
      <w:lvlText w:val="•"/>
      <w:lvlJc w:val="left"/>
      <w:pPr>
        <w:ind w:left="4025" w:hanging="360"/>
      </w:pPr>
      <w:rPr>
        <w:rFonts w:hint="default"/>
        <w:lang w:val="ru-RU" w:eastAsia="en-US" w:bidi="ar-SA"/>
      </w:rPr>
    </w:lvl>
    <w:lvl w:ilvl="6" w:tplc="75E41650">
      <w:numFmt w:val="bullet"/>
      <w:lvlText w:val="•"/>
      <w:lvlJc w:val="left"/>
      <w:pPr>
        <w:ind w:left="4738" w:hanging="360"/>
      </w:pPr>
      <w:rPr>
        <w:rFonts w:hint="default"/>
        <w:lang w:val="ru-RU" w:eastAsia="en-US" w:bidi="ar-SA"/>
      </w:rPr>
    </w:lvl>
    <w:lvl w:ilvl="7" w:tplc="7084F242">
      <w:numFmt w:val="bullet"/>
      <w:lvlText w:val="•"/>
      <w:lvlJc w:val="left"/>
      <w:pPr>
        <w:ind w:left="5451" w:hanging="360"/>
      </w:pPr>
      <w:rPr>
        <w:rFonts w:hint="default"/>
        <w:lang w:val="ru-RU" w:eastAsia="en-US" w:bidi="ar-SA"/>
      </w:rPr>
    </w:lvl>
    <w:lvl w:ilvl="8" w:tplc="590A5868">
      <w:numFmt w:val="bullet"/>
      <w:lvlText w:val="•"/>
      <w:lvlJc w:val="left"/>
      <w:pPr>
        <w:ind w:left="6164" w:hanging="360"/>
      </w:pPr>
      <w:rPr>
        <w:rFonts w:hint="default"/>
        <w:lang w:val="ru-RU" w:eastAsia="en-US" w:bidi="ar-SA"/>
      </w:rPr>
    </w:lvl>
  </w:abstractNum>
  <w:abstractNum w:abstractNumId="43" w15:restartNumberingAfterBreak="0">
    <w:nsid w:val="550264BC"/>
    <w:multiLevelType w:val="hybridMultilevel"/>
    <w:tmpl w:val="8B6A01C0"/>
    <w:lvl w:ilvl="0" w:tplc="6E7ACB0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56C4EDE6">
      <w:numFmt w:val="bullet"/>
      <w:lvlText w:val="•"/>
      <w:lvlJc w:val="left"/>
      <w:pPr>
        <w:ind w:left="1173" w:hanging="360"/>
      </w:pPr>
      <w:rPr>
        <w:rFonts w:hint="default"/>
        <w:lang w:val="ru-RU" w:eastAsia="en-US" w:bidi="ar-SA"/>
      </w:rPr>
    </w:lvl>
    <w:lvl w:ilvl="2" w:tplc="17CA0FFE">
      <w:numFmt w:val="bullet"/>
      <w:lvlText w:val="•"/>
      <w:lvlJc w:val="left"/>
      <w:pPr>
        <w:ind w:left="1886" w:hanging="360"/>
      </w:pPr>
      <w:rPr>
        <w:rFonts w:hint="default"/>
        <w:lang w:val="ru-RU" w:eastAsia="en-US" w:bidi="ar-SA"/>
      </w:rPr>
    </w:lvl>
    <w:lvl w:ilvl="3" w:tplc="F196A112">
      <w:numFmt w:val="bullet"/>
      <w:lvlText w:val="•"/>
      <w:lvlJc w:val="left"/>
      <w:pPr>
        <w:ind w:left="2599" w:hanging="360"/>
      </w:pPr>
      <w:rPr>
        <w:rFonts w:hint="default"/>
        <w:lang w:val="ru-RU" w:eastAsia="en-US" w:bidi="ar-SA"/>
      </w:rPr>
    </w:lvl>
    <w:lvl w:ilvl="4" w:tplc="D5EC7A3C">
      <w:numFmt w:val="bullet"/>
      <w:lvlText w:val="•"/>
      <w:lvlJc w:val="left"/>
      <w:pPr>
        <w:ind w:left="3312" w:hanging="360"/>
      </w:pPr>
      <w:rPr>
        <w:rFonts w:hint="default"/>
        <w:lang w:val="ru-RU" w:eastAsia="en-US" w:bidi="ar-SA"/>
      </w:rPr>
    </w:lvl>
    <w:lvl w:ilvl="5" w:tplc="C7A82BD4">
      <w:numFmt w:val="bullet"/>
      <w:lvlText w:val="•"/>
      <w:lvlJc w:val="left"/>
      <w:pPr>
        <w:ind w:left="4025" w:hanging="360"/>
      </w:pPr>
      <w:rPr>
        <w:rFonts w:hint="default"/>
        <w:lang w:val="ru-RU" w:eastAsia="en-US" w:bidi="ar-SA"/>
      </w:rPr>
    </w:lvl>
    <w:lvl w:ilvl="6" w:tplc="ED2A26D2">
      <w:numFmt w:val="bullet"/>
      <w:lvlText w:val="•"/>
      <w:lvlJc w:val="left"/>
      <w:pPr>
        <w:ind w:left="4738" w:hanging="360"/>
      </w:pPr>
      <w:rPr>
        <w:rFonts w:hint="default"/>
        <w:lang w:val="ru-RU" w:eastAsia="en-US" w:bidi="ar-SA"/>
      </w:rPr>
    </w:lvl>
    <w:lvl w:ilvl="7" w:tplc="BF5A5410">
      <w:numFmt w:val="bullet"/>
      <w:lvlText w:val="•"/>
      <w:lvlJc w:val="left"/>
      <w:pPr>
        <w:ind w:left="5451" w:hanging="360"/>
      </w:pPr>
      <w:rPr>
        <w:rFonts w:hint="default"/>
        <w:lang w:val="ru-RU" w:eastAsia="en-US" w:bidi="ar-SA"/>
      </w:rPr>
    </w:lvl>
    <w:lvl w:ilvl="8" w:tplc="7C72C88E">
      <w:numFmt w:val="bullet"/>
      <w:lvlText w:val="•"/>
      <w:lvlJc w:val="left"/>
      <w:pPr>
        <w:ind w:left="6164" w:hanging="360"/>
      </w:pPr>
      <w:rPr>
        <w:rFonts w:hint="default"/>
        <w:lang w:val="ru-RU" w:eastAsia="en-US" w:bidi="ar-SA"/>
      </w:rPr>
    </w:lvl>
  </w:abstractNum>
  <w:abstractNum w:abstractNumId="44" w15:restartNumberingAfterBreak="0">
    <w:nsid w:val="59D16376"/>
    <w:multiLevelType w:val="hybridMultilevel"/>
    <w:tmpl w:val="076AE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AB23501"/>
    <w:multiLevelType w:val="hybridMultilevel"/>
    <w:tmpl w:val="55921F9E"/>
    <w:lvl w:ilvl="0" w:tplc="51B4DAC0">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A882874">
      <w:numFmt w:val="bullet"/>
      <w:lvlText w:val="•"/>
      <w:lvlJc w:val="left"/>
      <w:pPr>
        <w:ind w:left="1173" w:hanging="360"/>
      </w:pPr>
      <w:rPr>
        <w:rFonts w:hint="default"/>
        <w:lang w:val="ru-RU" w:eastAsia="en-US" w:bidi="ar-SA"/>
      </w:rPr>
    </w:lvl>
    <w:lvl w:ilvl="2" w:tplc="774E5E6A">
      <w:numFmt w:val="bullet"/>
      <w:lvlText w:val="•"/>
      <w:lvlJc w:val="left"/>
      <w:pPr>
        <w:ind w:left="1886" w:hanging="360"/>
      </w:pPr>
      <w:rPr>
        <w:rFonts w:hint="default"/>
        <w:lang w:val="ru-RU" w:eastAsia="en-US" w:bidi="ar-SA"/>
      </w:rPr>
    </w:lvl>
    <w:lvl w:ilvl="3" w:tplc="5B52F46A">
      <w:numFmt w:val="bullet"/>
      <w:lvlText w:val="•"/>
      <w:lvlJc w:val="left"/>
      <w:pPr>
        <w:ind w:left="2599" w:hanging="360"/>
      </w:pPr>
      <w:rPr>
        <w:rFonts w:hint="default"/>
        <w:lang w:val="ru-RU" w:eastAsia="en-US" w:bidi="ar-SA"/>
      </w:rPr>
    </w:lvl>
    <w:lvl w:ilvl="4" w:tplc="3CD07438">
      <w:numFmt w:val="bullet"/>
      <w:lvlText w:val="•"/>
      <w:lvlJc w:val="left"/>
      <w:pPr>
        <w:ind w:left="3312" w:hanging="360"/>
      </w:pPr>
      <w:rPr>
        <w:rFonts w:hint="default"/>
        <w:lang w:val="ru-RU" w:eastAsia="en-US" w:bidi="ar-SA"/>
      </w:rPr>
    </w:lvl>
    <w:lvl w:ilvl="5" w:tplc="EA0677F2">
      <w:numFmt w:val="bullet"/>
      <w:lvlText w:val="•"/>
      <w:lvlJc w:val="left"/>
      <w:pPr>
        <w:ind w:left="4025" w:hanging="360"/>
      </w:pPr>
      <w:rPr>
        <w:rFonts w:hint="default"/>
        <w:lang w:val="ru-RU" w:eastAsia="en-US" w:bidi="ar-SA"/>
      </w:rPr>
    </w:lvl>
    <w:lvl w:ilvl="6" w:tplc="E47E3C2E">
      <w:numFmt w:val="bullet"/>
      <w:lvlText w:val="•"/>
      <w:lvlJc w:val="left"/>
      <w:pPr>
        <w:ind w:left="4738" w:hanging="360"/>
      </w:pPr>
      <w:rPr>
        <w:rFonts w:hint="default"/>
        <w:lang w:val="ru-RU" w:eastAsia="en-US" w:bidi="ar-SA"/>
      </w:rPr>
    </w:lvl>
    <w:lvl w:ilvl="7" w:tplc="418C1624">
      <w:numFmt w:val="bullet"/>
      <w:lvlText w:val="•"/>
      <w:lvlJc w:val="left"/>
      <w:pPr>
        <w:ind w:left="5451" w:hanging="360"/>
      </w:pPr>
      <w:rPr>
        <w:rFonts w:hint="default"/>
        <w:lang w:val="ru-RU" w:eastAsia="en-US" w:bidi="ar-SA"/>
      </w:rPr>
    </w:lvl>
    <w:lvl w:ilvl="8" w:tplc="AE9E7C10">
      <w:numFmt w:val="bullet"/>
      <w:lvlText w:val="•"/>
      <w:lvlJc w:val="left"/>
      <w:pPr>
        <w:ind w:left="6164" w:hanging="360"/>
      </w:pPr>
      <w:rPr>
        <w:rFonts w:hint="default"/>
        <w:lang w:val="ru-RU" w:eastAsia="en-US" w:bidi="ar-SA"/>
      </w:rPr>
    </w:lvl>
  </w:abstractNum>
  <w:abstractNum w:abstractNumId="46" w15:restartNumberingAfterBreak="0">
    <w:nsid w:val="5C92073A"/>
    <w:multiLevelType w:val="hybridMultilevel"/>
    <w:tmpl w:val="D8AE3DEE"/>
    <w:lvl w:ilvl="0" w:tplc="65D883C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BF96619E">
      <w:numFmt w:val="bullet"/>
      <w:lvlText w:val="•"/>
      <w:lvlJc w:val="left"/>
      <w:pPr>
        <w:ind w:left="1173" w:hanging="360"/>
      </w:pPr>
      <w:rPr>
        <w:rFonts w:hint="default"/>
        <w:lang w:val="ru-RU" w:eastAsia="en-US" w:bidi="ar-SA"/>
      </w:rPr>
    </w:lvl>
    <w:lvl w:ilvl="2" w:tplc="7ED068F2">
      <w:numFmt w:val="bullet"/>
      <w:lvlText w:val="•"/>
      <w:lvlJc w:val="left"/>
      <w:pPr>
        <w:ind w:left="1886" w:hanging="360"/>
      </w:pPr>
      <w:rPr>
        <w:rFonts w:hint="default"/>
        <w:lang w:val="ru-RU" w:eastAsia="en-US" w:bidi="ar-SA"/>
      </w:rPr>
    </w:lvl>
    <w:lvl w:ilvl="3" w:tplc="89448940">
      <w:numFmt w:val="bullet"/>
      <w:lvlText w:val="•"/>
      <w:lvlJc w:val="left"/>
      <w:pPr>
        <w:ind w:left="2599" w:hanging="360"/>
      </w:pPr>
      <w:rPr>
        <w:rFonts w:hint="default"/>
        <w:lang w:val="ru-RU" w:eastAsia="en-US" w:bidi="ar-SA"/>
      </w:rPr>
    </w:lvl>
    <w:lvl w:ilvl="4" w:tplc="ED22CC60">
      <w:numFmt w:val="bullet"/>
      <w:lvlText w:val="•"/>
      <w:lvlJc w:val="left"/>
      <w:pPr>
        <w:ind w:left="3312" w:hanging="360"/>
      </w:pPr>
      <w:rPr>
        <w:rFonts w:hint="default"/>
        <w:lang w:val="ru-RU" w:eastAsia="en-US" w:bidi="ar-SA"/>
      </w:rPr>
    </w:lvl>
    <w:lvl w:ilvl="5" w:tplc="3D4CD6FC">
      <w:numFmt w:val="bullet"/>
      <w:lvlText w:val="•"/>
      <w:lvlJc w:val="left"/>
      <w:pPr>
        <w:ind w:left="4025" w:hanging="360"/>
      </w:pPr>
      <w:rPr>
        <w:rFonts w:hint="default"/>
        <w:lang w:val="ru-RU" w:eastAsia="en-US" w:bidi="ar-SA"/>
      </w:rPr>
    </w:lvl>
    <w:lvl w:ilvl="6" w:tplc="18A822A2">
      <w:numFmt w:val="bullet"/>
      <w:lvlText w:val="•"/>
      <w:lvlJc w:val="left"/>
      <w:pPr>
        <w:ind w:left="4738" w:hanging="360"/>
      </w:pPr>
      <w:rPr>
        <w:rFonts w:hint="default"/>
        <w:lang w:val="ru-RU" w:eastAsia="en-US" w:bidi="ar-SA"/>
      </w:rPr>
    </w:lvl>
    <w:lvl w:ilvl="7" w:tplc="FE1E49BC">
      <w:numFmt w:val="bullet"/>
      <w:lvlText w:val="•"/>
      <w:lvlJc w:val="left"/>
      <w:pPr>
        <w:ind w:left="5451" w:hanging="360"/>
      </w:pPr>
      <w:rPr>
        <w:rFonts w:hint="default"/>
        <w:lang w:val="ru-RU" w:eastAsia="en-US" w:bidi="ar-SA"/>
      </w:rPr>
    </w:lvl>
    <w:lvl w:ilvl="8" w:tplc="FE92D10E">
      <w:numFmt w:val="bullet"/>
      <w:lvlText w:val="•"/>
      <w:lvlJc w:val="left"/>
      <w:pPr>
        <w:ind w:left="6164" w:hanging="360"/>
      </w:pPr>
      <w:rPr>
        <w:rFonts w:hint="default"/>
        <w:lang w:val="ru-RU" w:eastAsia="en-US" w:bidi="ar-SA"/>
      </w:rPr>
    </w:lvl>
  </w:abstractNum>
  <w:abstractNum w:abstractNumId="47" w15:restartNumberingAfterBreak="0">
    <w:nsid w:val="5D2233B6"/>
    <w:multiLevelType w:val="hybridMultilevel"/>
    <w:tmpl w:val="F56855E8"/>
    <w:lvl w:ilvl="0" w:tplc="361C29FE">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6AB87614">
      <w:numFmt w:val="bullet"/>
      <w:lvlText w:val="•"/>
      <w:lvlJc w:val="left"/>
      <w:pPr>
        <w:ind w:left="1339" w:hanging="345"/>
      </w:pPr>
      <w:rPr>
        <w:rFonts w:hint="default"/>
        <w:lang w:val="ru-RU" w:eastAsia="en-US" w:bidi="ar-SA"/>
      </w:rPr>
    </w:lvl>
    <w:lvl w:ilvl="2" w:tplc="61CE9EE4">
      <w:numFmt w:val="bullet"/>
      <w:lvlText w:val="•"/>
      <w:lvlJc w:val="left"/>
      <w:pPr>
        <w:ind w:left="2098" w:hanging="345"/>
      </w:pPr>
      <w:rPr>
        <w:rFonts w:hint="default"/>
        <w:lang w:val="ru-RU" w:eastAsia="en-US" w:bidi="ar-SA"/>
      </w:rPr>
    </w:lvl>
    <w:lvl w:ilvl="3" w:tplc="317814BC">
      <w:numFmt w:val="bullet"/>
      <w:lvlText w:val="•"/>
      <w:lvlJc w:val="left"/>
      <w:pPr>
        <w:ind w:left="2857" w:hanging="345"/>
      </w:pPr>
      <w:rPr>
        <w:rFonts w:hint="default"/>
        <w:lang w:val="ru-RU" w:eastAsia="en-US" w:bidi="ar-SA"/>
      </w:rPr>
    </w:lvl>
    <w:lvl w:ilvl="4" w:tplc="F0B881BC">
      <w:numFmt w:val="bullet"/>
      <w:lvlText w:val="•"/>
      <w:lvlJc w:val="left"/>
      <w:pPr>
        <w:ind w:left="3616" w:hanging="345"/>
      </w:pPr>
      <w:rPr>
        <w:rFonts w:hint="default"/>
        <w:lang w:val="ru-RU" w:eastAsia="en-US" w:bidi="ar-SA"/>
      </w:rPr>
    </w:lvl>
    <w:lvl w:ilvl="5" w:tplc="970635D2">
      <w:numFmt w:val="bullet"/>
      <w:lvlText w:val="•"/>
      <w:lvlJc w:val="left"/>
      <w:pPr>
        <w:ind w:left="4375" w:hanging="345"/>
      </w:pPr>
      <w:rPr>
        <w:rFonts w:hint="default"/>
        <w:lang w:val="ru-RU" w:eastAsia="en-US" w:bidi="ar-SA"/>
      </w:rPr>
    </w:lvl>
    <w:lvl w:ilvl="6" w:tplc="37B20590">
      <w:numFmt w:val="bullet"/>
      <w:lvlText w:val="•"/>
      <w:lvlJc w:val="left"/>
      <w:pPr>
        <w:ind w:left="5134" w:hanging="345"/>
      </w:pPr>
      <w:rPr>
        <w:rFonts w:hint="default"/>
        <w:lang w:val="ru-RU" w:eastAsia="en-US" w:bidi="ar-SA"/>
      </w:rPr>
    </w:lvl>
    <w:lvl w:ilvl="7" w:tplc="DEFC25B8">
      <w:numFmt w:val="bullet"/>
      <w:lvlText w:val="•"/>
      <w:lvlJc w:val="left"/>
      <w:pPr>
        <w:ind w:left="5893" w:hanging="345"/>
      </w:pPr>
      <w:rPr>
        <w:rFonts w:hint="default"/>
        <w:lang w:val="ru-RU" w:eastAsia="en-US" w:bidi="ar-SA"/>
      </w:rPr>
    </w:lvl>
    <w:lvl w:ilvl="8" w:tplc="5D7E1852">
      <w:numFmt w:val="bullet"/>
      <w:lvlText w:val="•"/>
      <w:lvlJc w:val="left"/>
      <w:pPr>
        <w:ind w:left="6652" w:hanging="345"/>
      </w:pPr>
      <w:rPr>
        <w:rFonts w:hint="default"/>
        <w:lang w:val="ru-RU" w:eastAsia="en-US" w:bidi="ar-SA"/>
      </w:rPr>
    </w:lvl>
  </w:abstractNum>
  <w:abstractNum w:abstractNumId="48" w15:restartNumberingAfterBreak="0">
    <w:nsid w:val="5F1E41E4"/>
    <w:multiLevelType w:val="hybridMultilevel"/>
    <w:tmpl w:val="331AC268"/>
    <w:lvl w:ilvl="0" w:tplc="B83C668A">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1CD8CC96">
      <w:numFmt w:val="bullet"/>
      <w:lvlText w:val="•"/>
      <w:lvlJc w:val="left"/>
      <w:pPr>
        <w:ind w:left="1173" w:hanging="360"/>
      </w:pPr>
      <w:rPr>
        <w:rFonts w:hint="default"/>
        <w:lang w:val="ru-RU" w:eastAsia="en-US" w:bidi="ar-SA"/>
      </w:rPr>
    </w:lvl>
    <w:lvl w:ilvl="2" w:tplc="10CCD192">
      <w:numFmt w:val="bullet"/>
      <w:lvlText w:val="•"/>
      <w:lvlJc w:val="left"/>
      <w:pPr>
        <w:ind w:left="1886" w:hanging="360"/>
      </w:pPr>
      <w:rPr>
        <w:rFonts w:hint="default"/>
        <w:lang w:val="ru-RU" w:eastAsia="en-US" w:bidi="ar-SA"/>
      </w:rPr>
    </w:lvl>
    <w:lvl w:ilvl="3" w:tplc="64ACAB64">
      <w:numFmt w:val="bullet"/>
      <w:lvlText w:val="•"/>
      <w:lvlJc w:val="left"/>
      <w:pPr>
        <w:ind w:left="2599" w:hanging="360"/>
      </w:pPr>
      <w:rPr>
        <w:rFonts w:hint="default"/>
        <w:lang w:val="ru-RU" w:eastAsia="en-US" w:bidi="ar-SA"/>
      </w:rPr>
    </w:lvl>
    <w:lvl w:ilvl="4" w:tplc="8E92E634">
      <w:numFmt w:val="bullet"/>
      <w:lvlText w:val="•"/>
      <w:lvlJc w:val="left"/>
      <w:pPr>
        <w:ind w:left="3312" w:hanging="360"/>
      </w:pPr>
      <w:rPr>
        <w:rFonts w:hint="default"/>
        <w:lang w:val="ru-RU" w:eastAsia="en-US" w:bidi="ar-SA"/>
      </w:rPr>
    </w:lvl>
    <w:lvl w:ilvl="5" w:tplc="E0ACD7C0">
      <w:numFmt w:val="bullet"/>
      <w:lvlText w:val="•"/>
      <w:lvlJc w:val="left"/>
      <w:pPr>
        <w:ind w:left="4025" w:hanging="360"/>
      </w:pPr>
      <w:rPr>
        <w:rFonts w:hint="default"/>
        <w:lang w:val="ru-RU" w:eastAsia="en-US" w:bidi="ar-SA"/>
      </w:rPr>
    </w:lvl>
    <w:lvl w:ilvl="6" w:tplc="983E22F8">
      <w:numFmt w:val="bullet"/>
      <w:lvlText w:val="•"/>
      <w:lvlJc w:val="left"/>
      <w:pPr>
        <w:ind w:left="4738" w:hanging="360"/>
      </w:pPr>
      <w:rPr>
        <w:rFonts w:hint="default"/>
        <w:lang w:val="ru-RU" w:eastAsia="en-US" w:bidi="ar-SA"/>
      </w:rPr>
    </w:lvl>
    <w:lvl w:ilvl="7" w:tplc="F686F610">
      <w:numFmt w:val="bullet"/>
      <w:lvlText w:val="•"/>
      <w:lvlJc w:val="left"/>
      <w:pPr>
        <w:ind w:left="5451" w:hanging="360"/>
      </w:pPr>
      <w:rPr>
        <w:rFonts w:hint="default"/>
        <w:lang w:val="ru-RU" w:eastAsia="en-US" w:bidi="ar-SA"/>
      </w:rPr>
    </w:lvl>
    <w:lvl w:ilvl="8" w:tplc="6284BBAC">
      <w:numFmt w:val="bullet"/>
      <w:lvlText w:val="•"/>
      <w:lvlJc w:val="left"/>
      <w:pPr>
        <w:ind w:left="6164" w:hanging="360"/>
      </w:pPr>
      <w:rPr>
        <w:rFonts w:hint="default"/>
        <w:lang w:val="ru-RU" w:eastAsia="en-US" w:bidi="ar-SA"/>
      </w:rPr>
    </w:lvl>
  </w:abstractNum>
  <w:abstractNum w:abstractNumId="49" w15:restartNumberingAfterBreak="0">
    <w:nsid w:val="60E57D22"/>
    <w:multiLevelType w:val="hybridMultilevel"/>
    <w:tmpl w:val="AA0AD840"/>
    <w:lvl w:ilvl="0" w:tplc="A484E0C0">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D810567C">
      <w:numFmt w:val="bullet"/>
      <w:lvlText w:val="•"/>
      <w:lvlJc w:val="left"/>
      <w:pPr>
        <w:ind w:left="1173" w:hanging="360"/>
      </w:pPr>
      <w:rPr>
        <w:rFonts w:hint="default"/>
        <w:lang w:val="ru-RU" w:eastAsia="en-US" w:bidi="ar-SA"/>
      </w:rPr>
    </w:lvl>
    <w:lvl w:ilvl="2" w:tplc="60B45768">
      <w:numFmt w:val="bullet"/>
      <w:lvlText w:val="•"/>
      <w:lvlJc w:val="left"/>
      <w:pPr>
        <w:ind w:left="1886" w:hanging="360"/>
      </w:pPr>
      <w:rPr>
        <w:rFonts w:hint="default"/>
        <w:lang w:val="ru-RU" w:eastAsia="en-US" w:bidi="ar-SA"/>
      </w:rPr>
    </w:lvl>
    <w:lvl w:ilvl="3" w:tplc="A19C6A72">
      <w:numFmt w:val="bullet"/>
      <w:lvlText w:val="•"/>
      <w:lvlJc w:val="left"/>
      <w:pPr>
        <w:ind w:left="2599" w:hanging="360"/>
      </w:pPr>
      <w:rPr>
        <w:rFonts w:hint="default"/>
        <w:lang w:val="ru-RU" w:eastAsia="en-US" w:bidi="ar-SA"/>
      </w:rPr>
    </w:lvl>
    <w:lvl w:ilvl="4" w:tplc="226283B8">
      <w:numFmt w:val="bullet"/>
      <w:lvlText w:val="•"/>
      <w:lvlJc w:val="left"/>
      <w:pPr>
        <w:ind w:left="3312" w:hanging="360"/>
      </w:pPr>
      <w:rPr>
        <w:rFonts w:hint="default"/>
        <w:lang w:val="ru-RU" w:eastAsia="en-US" w:bidi="ar-SA"/>
      </w:rPr>
    </w:lvl>
    <w:lvl w:ilvl="5" w:tplc="B3FEB38C">
      <w:numFmt w:val="bullet"/>
      <w:lvlText w:val="•"/>
      <w:lvlJc w:val="left"/>
      <w:pPr>
        <w:ind w:left="4025" w:hanging="360"/>
      </w:pPr>
      <w:rPr>
        <w:rFonts w:hint="default"/>
        <w:lang w:val="ru-RU" w:eastAsia="en-US" w:bidi="ar-SA"/>
      </w:rPr>
    </w:lvl>
    <w:lvl w:ilvl="6" w:tplc="9C362CCE">
      <w:numFmt w:val="bullet"/>
      <w:lvlText w:val="•"/>
      <w:lvlJc w:val="left"/>
      <w:pPr>
        <w:ind w:left="4738" w:hanging="360"/>
      </w:pPr>
      <w:rPr>
        <w:rFonts w:hint="default"/>
        <w:lang w:val="ru-RU" w:eastAsia="en-US" w:bidi="ar-SA"/>
      </w:rPr>
    </w:lvl>
    <w:lvl w:ilvl="7" w:tplc="36A855FA">
      <w:numFmt w:val="bullet"/>
      <w:lvlText w:val="•"/>
      <w:lvlJc w:val="left"/>
      <w:pPr>
        <w:ind w:left="5451" w:hanging="360"/>
      </w:pPr>
      <w:rPr>
        <w:rFonts w:hint="default"/>
        <w:lang w:val="ru-RU" w:eastAsia="en-US" w:bidi="ar-SA"/>
      </w:rPr>
    </w:lvl>
    <w:lvl w:ilvl="8" w:tplc="A8AEA3EA">
      <w:numFmt w:val="bullet"/>
      <w:lvlText w:val="•"/>
      <w:lvlJc w:val="left"/>
      <w:pPr>
        <w:ind w:left="6164" w:hanging="360"/>
      </w:pPr>
      <w:rPr>
        <w:rFonts w:hint="default"/>
        <w:lang w:val="ru-RU" w:eastAsia="en-US" w:bidi="ar-SA"/>
      </w:rPr>
    </w:lvl>
  </w:abstractNum>
  <w:abstractNum w:abstractNumId="50" w15:restartNumberingAfterBreak="0">
    <w:nsid w:val="61001415"/>
    <w:multiLevelType w:val="hybridMultilevel"/>
    <w:tmpl w:val="33ACD548"/>
    <w:lvl w:ilvl="0" w:tplc="A704F24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BAE096E2">
      <w:numFmt w:val="bullet"/>
      <w:lvlText w:val="•"/>
      <w:lvlJc w:val="left"/>
      <w:pPr>
        <w:ind w:left="1173" w:hanging="360"/>
      </w:pPr>
      <w:rPr>
        <w:rFonts w:hint="default"/>
        <w:lang w:val="ru-RU" w:eastAsia="en-US" w:bidi="ar-SA"/>
      </w:rPr>
    </w:lvl>
    <w:lvl w:ilvl="2" w:tplc="E058153A">
      <w:numFmt w:val="bullet"/>
      <w:lvlText w:val="•"/>
      <w:lvlJc w:val="left"/>
      <w:pPr>
        <w:ind w:left="1886" w:hanging="360"/>
      </w:pPr>
      <w:rPr>
        <w:rFonts w:hint="default"/>
        <w:lang w:val="ru-RU" w:eastAsia="en-US" w:bidi="ar-SA"/>
      </w:rPr>
    </w:lvl>
    <w:lvl w:ilvl="3" w:tplc="B284FE6E">
      <w:numFmt w:val="bullet"/>
      <w:lvlText w:val="•"/>
      <w:lvlJc w:val="left"/>
      <w:pPr>
        <w:ind w:left="2599" w:hanging="360"/>
      </w:pPr>
      <w:rPr>
        <w:rFonts w:hint="default"/>
        <w:lang w:val="ru-RU" w:eastAsia="en-US" w:bidi="ar-SA"/>
      </w:rPr>
    </w:lvl>
    <w:lvl w:ilvl="4" w:tplc="6D106E92">
      <w:numFmt w:val="bullet"/>
      <w:lvlText w:val="•"/>
      <w:lvlJc w:val="left"/>
      <w:pPr>
        <w:ind w:left="3312" w:hanging="360"/>
      </w:pPr>
      <w:rPr>
        <w:rFonts w:hint="default"/>
        <w:lang w:val="ru-RU" w:eastAsia="en-US" w:bidi="ar-SA"/>
      </w:rPr>
    </w:lvl>
    <w:lvl w:ilvl="5" w:tplc="71A896F8">
      <w:numFmt w:val="bullet"/>
      <w:lvlText w:val="•"/>
      <w:lvlJc w:val="left"/>
      <w:pPr>
        <w:ind w:left="4025" w:hanging="360"/>
      </w:pPr>
      <w:rPr>
        <w:rFonts w:hint="default"/>
        <w:lang w:val="ru-RU" w:eastAsia="en-US" w:bidi="ar-SA"/>
      </w:rPr>
    </w:lvl>
    <w:lvl w:ilvl="6" w:tplc="148C85A4">
      <w:numFmt w:val="bullet"/>
      <w:lvlText w:val="•"/>
      <w:lvlJc w:val="left"/>
      <w:pPr>
        <w:ind w:left="4738" w:hanging="360"/>
      </w:pPr>
      <w:rPr>
        <w:rFonts w:hint="default"/>
        <w:lang w:val="ru-RU" w:eastAsia="en-US" w:bidi="ar-SA"/>
      </w:rPr>
    </w:lvl>
    <w:lvl w:ilvl="7" w:tplc="5CE64976">
      <w:numFmt w:val="bullet"/>
      <w:lvlText w:val="•"/>
      <w:lvlJc w:val="left"/>
      <w:pPr>
        <w:ind w:left="5451" w:hanging="360"/>
      </w:pPr>
      <w:rPr>
        <w:rFonts w:hint="default"/>
        <w:lang w:val="ru-RU" w:eastAsia="en-US" w:bidi="ar-SA"/>
      </w:rPr>
    </w:lvl>
    <w:lvl w:ilvl="8" w:tplc="C05AEA06">
      <w:numFmt w:val="bullet"/>
      <w:lvlText w:val="•"/>
      <w:lvlJc w:val="left"/>
      <w:pPr>
        <w:ind w:left="6164" w:hanging="360"/>
      </w:pPr>
      <w:rPr>
        <w:rFonts w:hint="default"/>
        <w:lang w:val="ru-RU" w:eastAsia="en-US" w:bidi="ar-SA"/>
      </w:rPr>
    </w:lvl>
  </w:abstractNum>
  <w:abstractNum w:abstractNumId="51" w15:restartNumberingAfterBreak="0">
    <w:nsid w:val="61F82DEC"/>
    <w:multiLevelType w:val="hybridMultilevel"/>
    <w:tmpl w:val="BF605C78"/>
    <w:lvl w:ilvl="0" w:tplc="D736F2D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92FAF424">
      <w:numFmt w:val="bullet"/>
      <w:lvlText w:val="•"/>
      <w:lvlJc w:val="left"/>
      <w:pPr>
        <w:ind w:left="1173" w:hanging="360"/>
      </w:pPr>
      <w:rPr>
        <w:rFonts w:hint="default"/>
        <w:lang w:val="ru-RU" w:eastAsia="en-US" w:bidi="ar-SA"/>
      </w:rPr>
    </w:lvl>
    <w:lvl w:ilvl="2" w:tplc="8D8EFF98">
      <w:numFmt w:val="bullet"/>
      <w:lvlText w:val="•"/>
      <w:lvlJc w:val="left"/>
      <w:pPr>
        <w:ind w:left="1886" w:hanging="360"/>
      </w:pPr>
      <w:rPr>
        <w:rFonts w:hint="default"/>
        <w:lang w:val="ru-RU" w:eastAsia="en-US" w:bidi="ar-SA"/>
      </w:rPr>
    </w:lvl>
    <w:lvl w:ilvl="3" w:tplc="0CBE3FB6">
      <w:numFmt w:val="bullet"/>
      <w:lvlText w:val="•"/>
      <w:lvlJc w:val="left"/>
      <w:pPr>
        <w:ind w:left="2599" w:hanging="360"/>
      </w:pPr>
      <w:rPr>
        <w:rFonts w:hint="default"/>
        <w:lang w:val="ru-RU" w:eastAsia="en-US" w:bidi="ar-SA"/>
      </w:rPr>
    </w:lvl>
    <w:lvl w:ilvl="4" w:tplc="BAB2B850">
      <w:numFmt w:val="bullet"/>
      <w:lvlText w:val="•"/>
      <w:lvlJc w:val="left"/>
      <w:pPr>
        <w:ind w:left="3312" w:hanging="360"/>
      </w:pPr>
      <w:rPr>
        <w:rFonts w:hint="default"/>
        <w:lang w:val="ru-RU" w:eastAsia="en-US" w:bidi="ar-SA"/>
      </w:rPr>
    </w:lvl>
    <w:lvl w:ilvl="5" w:tplc="5AE2F54C">
      <w:numFmt w:val="bullet"/>
      <w:lvlText w:val="•"/>
      <w:lvlJc w:val="left"/>
      <w:pPr>
        <w:ind w:left="4025" w:hanging="360"/>
      </w:pPr>
      <w:rPr>
        <w:rFonts w:hint="default"/>
        <w:lang w:val="ru-RU" w:eastAsia="en-US" w:bidi="ar-SA"/>
      </w:rPr>
    </w:lvl>
    <w:lvl w:ilvl="6" w:tplc="2A568800">
      <w:numFmt w:val="bullet"/>
      <w:lvlText w:val="•"/>
      <w:lvlJc w:val="left"/>
      <w:pPr>
        <w:ind w:left="4738" w:hanging="360"/>
      </w:pPr>
      <w:rPr>
        <w:rFonts w:hint="default"/>
        <w:lang w:val="ru-RU" w:eastAsia="en-US" w:bidi="ar-SA"/>
      </w:rPr>
    </w:lvl>
    <w:lvl w:ilvl="7" w:tplc="ED927F9C">
      <w:numFmt w:val="bullet"/>
      <w:lvlText w:val="•"/>
      <w:lvlJc w:val="left"/>
      <w:pPr>
        <w:ind w:left="5451" w:hanging="360"/>
      </w:pPr>
      <w:rPr>
        <w:rFonts w:hint="default"/>
        <w:lang w:val="ru-RU" w:eastAsia="en-US" w:bidi="ar-SA"/>
      </w:rPr>
    </w:lvl>
    <w:lvl w:ilvl="8" w:tplc="E9C6F6F2">
      <w:numFmt w:val="bullet"/>
      <w:lvlText w:val="•"/>
      <w:lvlJc w:val="left"/>
      <w:pPr>
        <w:ind w:left="6164" w:hanging="360"/>
      </w:pPr>
      <w:rPr>
        <w:rFonts w:hint="default"/>
        <w:lang w:val="ru-RU" w:eastAsia="en-US" w:bidi="ar-SA"/>
      </w:rPr>
    </w:lvl>
  </w:abstractNum>
  <w:abstractNum w:abstractNumId="52" w15:restartNumberingAfterBreak="0">
    <w:nsid w:val="623A21D6"/>
    <w:multiLevelType w:val="hybridMultilevel"/>
    <w:tmpl w:val="7E12FAB6"/>
    <w:lvl w:ilvl="0" w:tplc="CFCAFF8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06623DFC">
      <w:numFmt w:val="bullet"/>
      <w:lvlText w:val="•"/>
      <w:lvlJc w:val="left"/>
      <w:pPr>
        <w:ind w:left="1339" w:hanging="345"/>
      </w:pPr>
      <w:rPr>
        <w:rFonts w:hint="default"/>
        <w:lang w:val="ru-RU" w:eastAsia="en-US" w:bidi="ar-SA"/>
      </w:rPr>
    </w:lvl>
    <w:lvl w:ilvl="2" w:tplc="596277AE">
      <w:numFmt w:val="bullet"/>
      <w:lvlText w:val="•"/>
      <w:lvlJc w:val="left"/>
      <w:pPr>
        <w:ind w:left="2098" w:hanging="345"/>
      </w:pPr>
      <w:rPr>
        <w:rFonts w:hint="default"/>
        <w:lang w:val="ru-RU" w:eastAsia="en-US" w:bidi="ar-SA"/>
      </w:rPr>
    </w:lvl>
    <w:lvl w:ilvl="3" w:tplc="DB363424">
      <w:numFmt w:val="bullet"/>
      <w:lvlText w:val="•"/>
      <w:lvlJc w:val="left"/>
      <w:pPr>
        <w:ind w:left="2857" w:hanging="345"/>
      </w:pPr>
      <w:rPr>
        <w:rFonts w:hint="default"/>
        <w:lang w:val="ru-RU" w:eastAsia="en-US" w:bidi="ar-SA"/>
      </w:rPr>
    </w:lvl>
    <w:lvl w:ilvl="4" w:tplc="9DE49C8E">
      <w:numFmt w:val="bullet"/>
      <w:lvlText w:val="•"/>
      <w:lvlJc w:val="left"/>
      <w:pPr>
        <w:ind w:left="3616" w:hanging="345"/>
      </w:pPr>
      <w:rPr>
        <w:rFonts w:hint="default"/>
        <w:lang w:val="ru-RU" w:eastAsia="en-US" w:bidi="ar-SA"/>
      </w:rPr>
    </w:lvl>
    <w:lvl w:ilvl="5" w:tplc="7D06F1B6">
      <w:numFmt w:val="bullet"/>
      <w:lvlText w:val="•"/>
      <w:lvlJc w:val="left"/>
      <w:pPr>
        <w:ind w:left="4375" w:hanging="345"/>
      </w:pPr>
      <w:rPr>
        <w:rFonts w:hint="default"/>
        <w:lang w:val="ru-RU" w:eastAsia="en-US" w:bidi="ar-SA"/>
      </w:rPr>
    </w:lvl>
    <w:lvl w:ilvl="6" w:tplc="67B2AF76">
      <w:numFmt w:val="bullet"/>
      <w:lvlText w:val="•"/>
      <w:lvlJc w:val="left"/>
      <w:pPr>
        <w:ind w:left="5134" w:hanging="345"/>
      </w:pPr>
      <w:rPr>
        <w:rFonts w:hint="default"/>
        <w:lang w:val="ru-RU" w:eastAsia="en-US" w:bidi="ar-SA"/>
      </w:rPr>
    </w:lvl>
    <w:lvl w:ilvl="7" w:tplc="C128964A">
      <w:numFmt w:val="bullet"/>
      <w:lvlText w:val="•"/>
      <w:lvlJc w:val="left"/>
      <w:pPr>
        <w:ind w:left="5893" w:hanging="345"/>
      </w:pPr>
      <w:rPr>
        <w:rFonts w:hint="default"/>
        <w:lang w:val="ru-RU" w:eastAsia="en-US" w:bidi="ar-SA"/>
      </w:rPr>
    </w:lvl>
    <w:lvl w:ilvl="8" w:tplc="1D02564E">
      <w:numFmt w:val="bullet"/>
      <w:lvlText w:val="•"/>
      <w:lvlJc w:val="left"/>
      <w:pPr>
        <w:ind w:left="6652" w:hanging="345"/>
      </w:pPr>
      <w:rPr>
        <w:rFonts w:hint="default"/>
        <w:lang w:val="ru-RU" w:eastAsia="en-US" w:bidi="ar-SA"/>
      </w:rPr>
    </w:lvl>
  </w:abstractNum>
  <w:abstractNum w:abstractNumId="53" w15:restartNumberingAfterBreak="0">
    <w:nsid w:val="64E319FB"/>
    <w:multiLevelType w:val="hybridMultilevel"/>
    <w:tmpl w:val="E7E6FF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7C668D5"/>
    <w:multiLevelType w:val="hybridMultilevel"/>
    <w:tmpl w:val="15E41BEE"/>
    <w:lvl w:ilvl="0" w:tplc="F54045D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2F6481F6">
      <w:numFmt w:val="bullet"/>
      <w:lvlText w:val="•"/>
      <w:lvlJc w:val="left"/>
      <w:pPr>
        <w:ind w:left="1339" w:hanging="345"/>
      </w:pPr>
      <w:rPr>
        <w:rFonts w:hint="default"/>
        <w:lang w:val="ru-RU" w:eastAsia="en-US" w:bidi="ar-SA"/>
      </w:rPr>
    </w:lvl>
    <w:lvl w:ilvl="2" w:tplc="61103474">
      <w:numFmt w:val="bullet"/>
      <w:lvlText w:val="•"/>
      <w:lvlJc w:val="left"/>
      <w:pPr>
        <w:ind w:left="2098" w:hanging="345"/>
      </w:pPr>
      <w:rPr>
        <w:rFonts w:hint="default"/>
        <w:lang w:val="ru-RU" w:eastAsia="en-US" w:bidi="ar-SA"/>
      </w:rPr>
    </w:lvl>
    <w:lvl w:ilvl="3" w:tplc="B678D168">
      <w:numFmt w:val="bullet"/>
      <w:lvlText w:val="•"/>
      <w:lvlJc w:val="left"/>
      <w:pPr>
        <w:ind w:left="2857" w:hanging="345"/>
      </w:pPr>
      <w:rPr>
        <w:rFonts w:hint="default"/>
        <w:lang w:val="ru-RU" w:eastAsia="en-US" w:bidi="ar-SA"/>
      </w:rPr>
    </w:lvl>
    <w:lvl w:ilvl="4" w:tplc="FA3A0B14">
      <w:numFmt w:val="bullet"/>
      <w:lvlText w:val="•"/>
      <w:lvlJc w:val="left"/>
      <w:pPr>
        <w:ind w:left="3616" w:hanging="345"/>
      </w:pPr>
      <w:rPr>
        <w:rFonts w:hint="default"/>
        <w:lang w:val="ru-RU" w:eastAsia="en-US" w:bidi="ar-SA"/>
      </w:rPr>
    </w:lvl>
    <w:lvl w:ilvl="5" w:tplc="4B08FFB2">
      <w:numFmt w:val="bullet"/>
      <w:lvlText w:val="•"/>
      <w:lvlJc w:val="left"/>
      <w:pPr>
        <w:ind w:left="4375" w:hanging="345"/>
      </w:pPr>
      <w:rPr>
        <w:rFonts w:hint="default"/>
        <w:lang w:val="ru-RU" w:eastAsia="en-US" w:bidi="ar-SA"/>
      </w:rPr>
    </w:lvl>
    <w:lvl w:ilvl="6" w:tplc="D49C059E">
      <w:numFmt w:val="bullet"/>
      <w:lvlText w:val="•"/>
      <w:lvlJc w:val="left"/>
      <w:pPr>
        <w:ind w:left="5134" w:hanging="345"/>
      </w:pPr>
      <w:rPr>
        <w:rFonts w:hint="default"/>
        <w:lang w:val="ru-RU" w:eastAsia="en-US" w:bidi="ar-SA"/>
      </w:rPr>
    </w:lvl>
    <w:lvl w:ilvl="7" w:tplc="EB56E510">
      <w:numFmt w:val="bullet"/>
      <w:lvlText w:val="•"/>
      <w:lvlJc w:val="left"/>
      <w:pPr>
        <w:ind w:left="5893" w:hanging="345"/>
      </w:pPr>
      <w:rPr>
        <w:rFonts w:hint="default"/>
        <w:lang w:val="ru-RU" w:eastAsia="en-US" w:bidi="ar-SA"/>
      </w:rPr>
    </w:lvl>
    <w:lvl w:ilvl="8" w:tplc="558A1FA2">
      <w:numFmt w:val="bullet"/>
      <w:lvlText w:val="•"/>
      <w:lvlJc w:val="left"/>
      <w:pPr>
        <w:ind w:left="6652" w:hanging="345"/>
      </w:pPr>
      <w:rPr>
        <w:rFonts w:hint="default"/>
        <w:lang w:val="ru-RU" w:eastAsia="en-US" w:bidi="ar-SA"/>
      </w:rPr>
    </w:lvl>
  </w:abstractNum>
  <w:abstractNum w:abstractNumId="55" w15:restartNumberingAfterBreak="0">
    <w:nsid w:val="6CEF6830"/>
    <w:multiLevelType w:val="hybridMultilevel"/>
    <w:tmpl w:val="7AC07CCC"/>
    <w:lvl w:ilvl="0" w:tplc="25D23DC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78E8C1F8">
      <w:numFmt w:val="bullet"/>
      <w:lvlText w:val="•"/>
      <w:lvlJc w:val="left"/>
      <w:pPr>
        <w:ind w:left="1339" w:hanging="345"/>
      </w:pPr>
      <w:rPr>
        <w:rFonts w:hint="default"/>
        <w:lang w:val="ru-RU" w:eastAsia="en-US" w:bidi="ar-SA"/>
      </w:rPr>
    </w:lvl>
    <w:lvl w:ilvl="2" w:tplc="D4F8C23A">
      <w:numFmt w:val="bullet"/>
      <w:lvlText w:val="•"/>
      <w:lvlJc w:val="left"/>
      <w:pPr>
        <w:ind w:left="2098" w:hanging="345"/>
      </w:pPr>
      <w:rPr>
        <w:rFonts w:hint="default"/>
        <w:lang w:val="ru-RU" w:eastAsia="en-US" w:bidi="ar-SA"/>
      </w:rPr>
    </w:lvl>
    <w:lvl w:ilvl="3" w:tplc="E2D4612E">
      <w:numFmt w:val="bullet"/>
      <w:lvlText w:val="•"/>
      <w:lvlJc w:val="left"/>
      <w:pPr>
        <w:ind w:left="2857" w:hanging="345"/>
      </w:pPr>
      <w:rPr>
        <w:rFonts w:hint="default"/>
        <w:lang w:val="ru-RU" w:eastAsia="en-US" w:bidi="ar-SA"/>
      </w:rPr>
    </w:lvl>
    <w:lvl w:ilvl="4" w:tplc="93EA0230">
      <w:numFmt w:val="bullet"/>
      <w:lvlText w:val="•"/>
      <w:lvlJc w:val="left"/>
      <w:pPr>
        <w:ind w:left="3616" w:hanging="345"/>
      </w:pPr>
      <w:rPr>
        <w:rFonts w:hint="default"/>
        <w:lang w:val="ru-RU" w:eastAsia="en-US" w:bidi="ar-SA"/>
      </w:rPr>
    </w:lvl>
    <w:lvl w:ilvl="5" w:tplc="529811F2">
      <w:numFmt w:val="bullet"/>
      <w:lvlText w:val="•"/>
      <w:lvlJc w:val="left"/>
      <w:pPr>
        <w:ind w:left="4375" w:hanging="345"/>
      </w:pPr>
      <w:rPr>
        <w:rFonts w:hint="default"/>
        <w:lang w:val="ru-RU" w:eastAsia="en-US" w:bidi="ar-SA"/>
      </w:rPr>
    </w:lvl>
    <w:lvl w:ilvl="6" w:tplc="B34024EC">
      <w:numFmt w:val="bullet"/>
      <w:lvlText w:val="•"/>
      <w:lvlJc w:val="left"/>
      <w:pPr>
        <w:ind w:left="5134" w:hanging="345"/>
      </w:pPr>
      <w:rPr>
        <w:rFonts w:hint="default"/>
        <w:lang w:val="ru-RU" w:eastAsia="en-US" w:bidi="ar-SA"/>
      </w:rPr>
    </w:lvl>
    <w:lvl w:ilvl="7" w:tplc="DDDA9556">
      <w:numFmt w:val="bullet"/>
      <w:lvlText w:val="•"/>
      <w:lvlJc w:val="left"/>
      <w:pPr>
        <w:ind w:left="5893" w:hanging="345"/>
      </w:pPr>
      <w:rPr>
        <w:rFonts w:hint="default"/>
        <w:lang w:val="ru-RU" w:eastAsia="en-US" w:bidi="ar-SA"/>
      </w:rPr>
    </w:lvl>
    <w:lvl w:ilvl="8" w:tplc="9DF09704">
      <w:numFmt w:val="bullet"/>
      <w:lvlText w:val="•"/>
      <w:lvlJc w:val="left"/>
      <w:pPr>
        <w:ind w:left="6652" w:hanging="345"/>
      </w:pPr>
      <w:rPr>
        <w:rFonts w:hint="default"/>
        <w:lang w:val="ru-RU" w:eastAsia="en-US" w:bidi="ar-SA"/>
      </w:rPr>
    </w:lvl>
  </w:abstractNum>
  <w:abstractNum w:abstractNumId="56" w15:restartNumberingAfterBreak="0">
    <w:nsid w:val="7012401D"/>
    <w:multiLevelType w:val="hybridMultilevel"/>
    <w:tmpl w:val="B54463C0"/>
    <w:lvl w:ilvl="0" w:tplc="29B6A974">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60E0DCB2">
      <w:numFmt w:val="bullet"/>
      <w:lvlText w:val="•"/>
      <w:lvlJc w:val="left"/>
      <w:pPr>
        <w:ind w:left="1339" w:hanging="345"/>
      </w:pPr>
      <w:rPr>
        <w:rFonts w:hint="default"/>
        <w:lang w:val="ru-RU" w:eastAsia="en-US" w:bidi="ar-SA"/>
      </w:rPr>
    </w:lvl>
    <w:lvl w:ilvl="2" w:tplc="58A640BA">
      <w:numFmt w:val="bullet"/>
      <w:lvlText w:val="•"/>
      <w:lvlJc w:val="left"/>
      <w:pPr>
        <w:ind w:left="2098" w:hanging="345"/>
      </w:pPr>
      <w:rPr>
        <w:rFonts w:hint="default"/>
        <w:lang w:val="ru-RU" w:eastAsia="en-US" w:bidi="ar-SA"/>
      </w:rPr>
    </w:lvl>
    <w:lvl w:ilvl="3" w:tplc="AD1C7B94">
      <w:numFmt w:val="bullet"/>
      <w:lvlText w:val="•"/>
      <w:lvlJc w:val="left"/>
      <w:pPr>
        <w:ind w:left="2857" w:hanging="345"/>
      </w:pPr>
      <w:rPr>
        <w:rFonts w:hint="default"/>
        <w:lang w:val="ru-RU" w:eastAsia="en-US" w:bidi="ar-SA"/>
      </w:rPr>
    </w:lvl>
    <w:lvl w:ilvl="4" w:tplc="530C7B3C">
      <w:numFmt w:val="bullet"/>
      <w:lvlText w:val="•"/>
      <w:lvlJc w:val="left"/>
      <w:pPr>
        <w:ind w:left="3616" w:hanging="345"/>
      </w:pPr>
      <w:rPr>
        <w:rFonts w:hint="default"/>
        <w:lang w:val="ru-RU" w:eastAsia="en-US" w:bidi="ar-SA"/>
      </w:rPr>
    </w:lvl>
    <w:lvl w:ilvl="5" w:tplc="4A367FF2">
      <w:numFmt w:val="bullet"/>
      <w:lvlText w:val="•"/>
      <w:lvlJc w:val="left"/>
      <w:pPr>
        <w:ind w:left="4375" w:hanging="345"/>
      </w:pPr>
      <w:rPr>
        <w:rFonts w:hint="default"/>
        <w:lang w:val="ru-RU" w:eastAsia="en-US" w:bidi="ar-SA"/>
      </w:rPr>
    </w:lvl>
    <w:lvl w:ilvl="6" w:tplc="CCA6BC22">
      <w:numFmt w:val="bullet"/>
      <w:lvlText w:val="•"/>
      <w:lvlJc w:val="left"/>
      <w:pPr>
        <w:ind w:left="5134" w:hanging="345"/>
      </w:pPr>
      <w:rPr>
        <w:rFonts w:hint="default"/>
        <w:lang w:val="ru-RU" w:eastAsia="en-US" w:bidi="ar-SA"/>
      </w:rPr>
    </w:lvl>
    <w:lvl w:ilvl="7" w:tplc="FA0C2BFE">
      <w:numFmt w:val="bullet"/>
      <w:lvlText w:val="•"/>
      <w:lvlJc w:val="left"/>
      <w:pPr>
        <w:ind w:left="5893" w:hanging="345"/>
      </w:pPr>
      <w:rPr>
        <w:rFonts w:hint="default"/>
        <w:lang w:val="ru-RU" w:eastAsia="en-US" w:bidi="ar-SA"/>
      </w:rPr>
    </w:lvl>
    <w:lvl w:ilvl="8" w:tplc="F7CA8E80">
      <w:numFmt w:val="bullet"/>
      <w:lvlText w:val="•"/>
      <w:lvlJc w:val="left"/>
      <w:pPr>
        <w:ind w:left="6652" w:hanging="345"/>
      </w:pPr>
      <w:rPr>
        <w:rFonts w:hint="default"/>
        <w:lang w:val="ru-RU" w:eastAsia="en-US" w:bidi="ar-SA"/>
      </w:rPr>
    </w:lvl>
  </w:abstractNum>
  <w:abstractNum w:abstractNumId="57" w15:restartNumberingAfterBreak="0">
    <w:nsid w:val="74930A7D"/>
    <w:multiLevelType w:val="hybridMultilevel"/>
    <w:tmpl w:val="00A63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B55F1D"/>
    <w:multiLevelType w:val="hybridMultilevel"/>
    <w:tmpl w:val="6E508A76"/>
    <w:lvl w:ilvl="0" w:tplc="517EE5F8">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EA207BFA">
      <w:numFmt w:val="bullet"/>
      <w:lvlText w:val="•"/>
      <w:lvlJc w:val="left"/>
      <w:pPr>
        <w:ind w:left="1173" w:hanging="360"/>
      </w:pPr>
      <w:rPr>
        <w:rFonts w:hint="default"/>
        <w:lang w:val="ru-RU" w:eastAsia="en-US" w:bidi="ar-SA"/>
      </w:rPr>
    </w:lvl>
    <w:lvl w:ilvl="2" w:tplc="8E0AA900">
      <w:numFmt w:val="bullet"/>
      <w:lvlText w:val="•"/>
      <w:lvlJc w:val="left"/>
      <w:pPr>
        <w:ind w:left="1886" w:hanging="360"/>
      </w:pPr>
      <w:rPr>
        <w:rFonts w:hint="default"/>
        <w:lang w:val="ru-RU" w:eastAsia="en-US" w:bidi="ar-SA"/>
      </w:rPr>
    </w:lvl>
    <w:lvl w:ilvl="3" w:tplc="E82EC836">
      <w:numFmt w:val="bullet"/>
      <w:lvlText w:val="•"/>
      <w:lvlJc w:val="left"/>
      <w:pPr>
        <w:ind w:left="2599" w:hanging="360"/>
      </w:pPr>
      <w:rPr>
        <w:rFonts w:hint="default"/>
        <w:lang w:val="ru-RU" w:eastAsia="en-US" w:bidi="ar-SA"/>
      </w:rPr>
    </w:lvl>
    <w:lvl w:ilvl="4" w:tplc="4EDCD3CC">
      <w:numFmt w:val="bullet"/>
      <w:lvlText w:val="•"/>
      <w:lvlJc w:val="left"/>
      <w:pPr>
        <w:ind w:left="3312" w:hanging="360"/>
      </w:pPr>
      <w:rPr>
        <w:rFonts w:hint="default"/>
        <w:lang w:val="ru-RU" w:eastAsia="en-US" w:bidi="ar-SA"/>
      </w:rPr>
    </w:lvl>
    <w:lvl w:ilvl="5" w:tplc="CC2AEABA">
      <w:numFmt w:val="bullet"/>
      <w:lvlText w:val="•"/>
      <w:lvlJc w:val="left"/>
      <w:pPr>
        <w:ind w:left="4025" w:hanging="360"/>
      </w:pPr>
      <w:rPr>
        <w:rFonts w:hint="default"/>
        <w:lang w:val="ru-RU" w:eastAsia="en-US" w:bidi="ar-SA"/>
      </w:rPr>
    </w:lvl>
    <w:lvl w:ilvl="6" w:tplc="9C644F40">
      <w:numFmt w:val="bullet"/>
      <w:lvlText w:val="•"/>
      <w:lvlJc w:val="left"/>
      <w:pPr>
        <w:ind w:left="4738" w:hanging="360"/>
      </w:pPr>
      <w:rPr>
        <w:rFonts w:hint="default"/>
        <w:lang w:val="ru-RU" w:eastAsia="en-US" w:bidi="ar-SA"/>
      </w:rPr>
    </w:lvl>
    <w:lvl w:ilvl="7" w:tplc="9C7CBAC6">
      <w:numFmt w:val="bullet"/>
      <w:lvlText w:val="•"/>
      <w:lvlJc w:val="left"/>
      <w:pPr>
        <w:ind w:left="5451" w:hanging="360"/>
      </w:pPr>
      <w:rPr>
        <w:rFonts w:hint="default"/>
        <w:lang w:val="ru-RU" w:eastAsia="en-US" w:bidi="ar-SA"/>
      </w:rPr>
    </w:lvl>
    <w:lvl w:ilvl="8" w:tplc="DFFECD38">
      <w:numFmt w:val="bullet"/>
      <w:lvlText w:val="•"/>
      <w:lvlJc w:val="left"/>
      <w:pPr>
        <w:ind w:left="6164" w:hanging="360"/>
      </w:pPr>
      <w:rPr>
        <w:rFonts w:hint="default"/>
        <w:lang w:val="ru-RU" w:eastAsia="en-US" w:bidi="ar-SA"/>
      </w:rPr>
    </w:lvl>
  </w:abstractNum>
  <w:abstractNum w:abstractNumId="59" w15:restartNumberingAfterBreak="0">
    <w:nsid w:val="7ADE5B22"/>
    <w:multiLevelType w:val="hybridMultilevel"/>
    <w:tmpl w:val="00448006"/>
    <w:lvl w:ilvl="0" w:tplc="F3D86238">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55C8461E">
      <w:numFmt w:val="bullet"/>
      <w:lvlText w:val="•"/>
      <w:lvlJc w:val="left"/>
      <w:pPr>
        <w:ind w:left="1173" w:hanging="360"/>
      </w:pPr>
      <w:rPr>
        <w:rFonts w:hint="default"/>
        <w:lang w:val="ru-RU" w:eastAsia="en-US" w:bidi="ar-SA"/>
      </w:rPr>
    </w:lvl>
    <w:lvl w:ilvl="2" w:tplc="74EC24BC">
      <w:numFmt w:val="bullet"/>
      <w:lvlText w:val="•"/>
      <w:lvlJc w:val="left"/>
      <w:pPr>
        <w:ind w:left="1886" w:hanging="360"/>
      </w:pPr>
      <w:rPr>
        <w:rFonts w:hint="default"/>
        <w:lang w:val="ru-RU" w:eastAsia="en-US" w:bidi="ar-SA"/>
      </w:rPr>
    </w:lvl>
    <w:lvl w:ilvl="3" w:tplc="A67086F8">
      <w:numFmt w:val="bullet"/>
      <w:lvlText w:val="•"/>
      <w:lvlJc w:val="left"/>
      <w:pPr>
        <w:ind w:left="2599" w:hanging="360"/>
      </w:pPr>
      <w:rPr>
        <w:rFonts w:hint="default"/>
        <w:lang w:val="ru-RU" w:eastAsia="en-US" w:bidi="ar-SA"/>
      </w:rPr>
    </w:lvl>
    <w:lvl w:ilvl="4" w:tplc="6718736C">
      <w:numFmt w:val="bullet"/>
      <w:lvlText w:val="•"/>
      <w:lvlJc w:val="left"/>
      <w:pPr>
        <w:ind w:left="3312" w:hanging="360"/>
      </w:pPr>
      <w:rPr>
        <w:rFonts w:hint="default"/>
        <w:lang w:val="ru-RU" w:eastAsia="en-US" w:bidi="ar-SA"/>
      </w:rPr>
    </w:lvl>
    <w:lvl w:ilvl="5" w:tplc="76783A66">
      <w:numFmt w:val="bullet"/>
      <w:lvlText w:val="•"/>
      <w:lvlJc w:val="left"/>
      <w:pPr>
        <w:ind w:left="4025" w:hanging="360"/>
      </w:pPr>
      <w:rPr>
        <w:rFonts w:hint="default"/>
        <w:lang w:val="ru-RU" w:eastAsia="en-US" w:bidi="ar-SA"/>
      </w:rPr>
    </w:lvl>
    <w:lvl w:ilvl="6" w:tplc="EBE09262">
      <w:numFmt w:val="bullet"/>
      <w:lvlText w:val="•"/>
      <w:lvlJc w:val="left"/>
      <w:pPr>
        <w:ind w:left="4738" w:hanging="360"/>
      </w:pPr>
      <w:rPr>
        <w:rFonts w:hint="default"/>
        <w:lang w:val="ru-RU" w:eastAsia="en-US" w:bidi="ar-SA"/>
      </w:rPr>
    </w:lvl>
    <w:lvl w:ilvl="7" w:tplc="4A0E7E84">
      <w:numFmt w:val="bullet"/>
      <w:lvlText w:val="•"/>
      <w:lvlJc w:val="left"/>
      <w:pPr>
        <w:ind w:left="5451" w:hanging="360"/>
      </w:pPr>
      <w:rPr>
        <w:rFonts w:hint="default"/>
        <w:lang w:val="ru-RU" w:eastAsia="en-US" w:bidi="ar-SA"/>
      </w:rPr>
    </w:lvl>
    <w:lvl w:ilvl="8" w:tplc="FCA00DD2">
      <w:numFmt w:val="bullet"/>
      <w:lvlText w:val="•"/>
      <w:lvlJc w:val="left"/>
      <w:pPr>
        <w:ind w:left="6164" w:hanging="360"/>
      </w:pPr>
      <w:rPr>
        <w:rFonts w:hint="default"/>
        <w:lang w:val="ru-RU" w:eastAsia="en-US" w:bidi="ar-SA"/>
      </w:rPr>
    </w:lvl>
  </w:abstractNum>
  <w:abstractNum w:abstractNumId="60" w15:restartNumberingAfterBreak="0">
    <w:nsid w:val="7D6137E7"/>
    <w:multiLevelType w:val="hybridMultilevel"/>
    <w:tmpl w:val="C4FA4B58"/>
    <w:lvl w:ilvl="0" w:tplc="D2602CA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A4D4CD1C">
      <w:numFmt w:val="bullet"/>
      <w:lvlText w:val="•"/>
      <w:lvlJc w:val="left"/>
      <w:pPr>
        <w:ind w:left="1339" w:hanging="345"/>
      </w:pPr>
      <w:rPr>
        <w:rFonts w:hint="default"/>
        <w:lang w:val="ru-RU" w:eastAsia="en-US" w:bidi="ar-SA"/>
      </w:rPr>
    </w:lvl>
    <w:lvl w:ilvl="2" w:tplc="49EA0E2A">
      <w:numFmt w:val="bullet"/>
      <w:lvlText w:val="•"/>
      <w:lvlJc w:val="left"/>
      <w:pPr>
        <w:ind w:left="2098" w:hanging="345"/>
      </w:pPr>
      <w:rPr>
        <w:rFonts w:hint="default"/>
        <w:lang w:val="ru-RU" w:eastAsia="en-US" w:bidi="ar-SA"/>
      </w:rPr>
    </w:lvl>
    <w:lvl w:ilvl="3" w:tplc="C8E2227E">
      <w:numFmt w:val="bullet"/>
      <w:lvlText w:val="•"/>
      <w:lvlJc w:val="left"/>
      <w:pPr>
        <w:ind w:left="2857" w:hanging="345"/>
      </w:pPr>
      <w:rPr>
        <w:rFonts w:hint="default"/>
        <w:lang w:val="ru-RU" w:eastAsia="en-US" w:bidi="ar-SA"/>
      </w:rPr>
    </w:lvl>
    <w:lvl w:ilvl="4" w:tplc="96803F36">
      <w:numFmt w:val="bullet"/>
      <w:lvlText w:val="•"/>
      <w:lvlJc w:val="left"/>
      <w:pPr>
        <w:ind w:left="3616" w:hanging="345"/>
      </w:pPr>
      <w:rPr>
        <w:rFonts w:hint="default"/>
        <w:lang w:val="ru-RU" w:eastAsia="en-US" w:bidi="ar-SA"/>
      </w:rPr>
    </w:lvl>
    <w:lvl w:ilvl="5" w:tplc="824C4344">
      <w:numFmt w:val="bullet"/>
      <w:lvlText w:val="•"/>
      <w:lvlJc w:val="left"/>
      <w:pPr>
        <w:ind w:left="4375" w:hanging="345"/>
      </w:pPr>
      <w:rPr>
        <w:rFonts w:hint="default"/>
        <w:lang w:val="ru-RU" w:eastAsia="en-US" w:bidi="ar-SA"/>
      </w:rPr>
    </w:lvl>
    <w:lvl w:ilvl="6" w:tplc="0B4E1F88">
      <w:numFmt w:val="bullet"/>
      <w:lvlText w:val="•"/>
      <w:lvlJc w:val="left"/>
      <w:pPr>
        <w:ind w:left="5134" w:hanging="345"/>
      </w:pPr>
      <w:rPr>
        <w:rFonts w:hint="default"/>
        <w:lang w:val="ru-RU" w:eastAsia="en-US" w:bidi="ar-SA"/>
      </w:rPr>
    </w:lvl>
    <w:lvl w:ilvl="7" w:tplc="220A3FE0">
      <w:numFmt w:val="bullet"/>
      <w:lvlText w:val="•"/>
      <w:lvlJc w:val="left"/>
      <w:pPr>
        <w:ind w:left="5893" w:hanging="345"/>
      </w:pPr>
      <w:rPr>
        <w:rFonts w:hint="default"/>
        <w:lang w:val="ru-RU" w:eastAsia="en-US" w:bidi="ar-SA"/>
      </w:rPr>
    </w:lvl>
    <w:lvl w:ilvl="8" w:tplc="D5F46ED4">
      <w:numFmt w:val="bullet"/>
      <w:lvlText w:val="•"/>
      <w:lvlJc w:val="left"/>
      <w:pPr>
        <w:ind w:left="6652" w:hanging="345"/>
      </w:pPr>
      <w:rPr>
        <w:rFonts w:hint="default"/>
        <w:lang w:val="ru-RU" w:eastAsia="en-US" w:bidi="ar-SA"/>
      </w:rPr>
    </w:lvl>
  </w:abstractNum>
  <w:num w:numId="1">
    <w:abstractNumId w:val="37"/>
  </w:num>
  <w:num w:numId="2">
    <w:abstractNumId w:val="14"/>
  </w:num>
  <w:num w:numId="3">
    <w:abstractNumId w:val="53"/>
  </w:num>
  <w:num w:numId="4">
    <w:abstractNumId w:val="20"/>
  </w:num>
  <w:num w:numId="5">
    <w:abstractNumId w:val="17"/>
  </w:num>
  <w:num w:numId="6">
    <w:abstractNumId w:val="0"/>
  </w:num>
  <w:num w:numId="7">
    <w:abstractNumId w:val="57"/>
  </w:num>
  <w:num w:numId="8">
    <w:abstractNumId w:val="29"/>
  </w:num>
  <w:num w:numId="9">
    <w:abstractNumId w:val="34"/>
  </w:num>
  <w:num w:numId="10">
    <w:abstractNumId w:val="44"/>
  </w:num>
  <w:num w:numId="11">
    <w:abstractNumId w:val="11"/>
  </w:num>
  <w:num w:numId="12">
    <w:abstractNumId w:val="50"/>
  </w:num>
  <w:num w:numId="13">
    <w:abstractNumId w:val="38"/>
  </w:num>
  <w:num w:numId="14">
    <w:abstractNumId w:val="31"/>
  </w:num>
  <w:num w:numId="15">
    <w:abstractNumId w:val="10"/>
  </w:num>
  <w:num w:numId="16">
    <w:abstractNumId w:val="43"/>
  </w:num>
  <w:num w:numId="17">
    <w:abstractNumId w:val="42"/>
  </w:num>
  <w:num w:numId="18">
    <w:abstractNumId w:val="58"/>
  </w:num>
  <w:num w:numId="19">
    <w:abstractNumId w:val="36"/>
  </w:num>
  <w:num w:numId="20">
    <w:abstractNumId w:val="49"/>
  </w:num>
  <w:num w:numId="21">
    <w:abstractNumId w:val="45"/>
  </w:num>
  <w:num w:numId="22">
    <w:abstractNumId w:val="59"/>
  </w:num>
  <w:num w:numId="23">
    <w:abstractNumId w:val="40"/>
  </w:num>
  <w:num w:numId="24">
    <w:abstractNumId w:val="48"/>
  </w:num>
  <w:num w:numId="25">
    <w:abstractNumId w:val="30"/>
  </w:num>
  <w:num w:numId="26">
    <w:abstractNumId w:val="51"/>
  </w:num>
  <w:num w:numId="27">
    <w:abstractNumId w:val="26"/>
  </w:num>
  <w:num w:numId="28">
    <w:abstractNumId w:val="35"/>
  </w:num>
  <w:num w:numId="29">
    <w:abstractNumId w:val="19"/>
  </w:num>
  <w:num w:numId="30">
    <w:abstractNumId w:val="16"/>
  </w:num>
  <w:num w:numId="31">
    <w:abstractNumId w:val="21"/>
  </w:num>
  <w:num w:numId="32">
    <w:abstractNumId w:val="46"/>
  </w:num>
  <w:num w:numId="33">
    <w:abstractNumId w:val="41"/>
  </w:num>
  <w:num w:numId="34">
    <w:abstractNumId w:val="33"/>
  </w:num>
  <w:num w:numId="35">
    <w:abstractNumId w:val="18"/>
  </w:num>
  <w:num w:numId="36">
    <w:abstractNumId w:val="25"/>
  </w:num>
  <w:num w:numId="37">
    <w:abstractNumId w:val="8"/>
  </w:num>
  <w:num w:numId="38">
    <w:abstractNumId w:val="39"/>
  </w:num>
  <w:num w:numId="39">
    <w:abstractNumId w:val="5"/>
  </w:num>
  <w:num w:numId="40">
    <w:abstractNumId w:val="32"/>
  </w:num>
  <w:num w:numId="41">
    <w:abstractNumId w:val="7"/>
  </w:num>
  <w:num w:numId="42">
    <w:abstractNumId w:val="15"/>
  </w:num>
  <w:num w:numId="43">
    <w:abstractNumId w:val="47"/>
  </w:num>
  <w:num w:numId="44">
    <w:abstractNumId w:val="23"/>
  </w:num>
  <w:num w:numId="45">
    <w:abstractNumId w:val="24"/>
  </w:num>
  <w:num w:numId="46">
    <w:abstractNumId w:val="60"/>
  </w:num>
  <w:num w:numId="47">
    <w:abstractNumId w:val="28"/>
  </w:num>
  <w:num w:numId="48">
    <w:abstractNumId w:val="6"/>
  </w:num>
  <w:num w:numId="49">
    <w:abstractNumId w:val="13"/>
  </w:num>
  <w:num w:numId="50">
    <w:abstractNumId w:val="54"/>
  </w:num>
  <w:num w:numId="51">
    <w:abstractNumId w:val="12"/>
  </w:num>
  <w:num w:numId="52">
    <w:abstractNumId w:val="27"/>
  </w:num>
  <w:num w:numId="53">
    <w:abstractNumId w:val="52"/>
  </w:num>
  <w:num w:numId="54">
    <w:abstractNumId w:val="22"/>
  </w:num>
  <w:num w:numId="55">
    <w:abstractNumId w:val="9"/>
  </w:num>
  <w:num w:numId="56">
    <w:abstractNumId w:val="55"/>
  </w:num>
  <w:num w:numId="57">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B45"/>
    <w:rsid w:val="0000296E"/>
    <w:rsid w:val="00015540"/>
    <w:rsid w:val="00023EC9"/>
    <w:rsid w:val="00025F7C"/>
    <w:rsid w:val="00033C4B"/>
    <w:rsid w:val="00034242"/>
    <w:rsid w:val="00044D16"/>
    <w:rsid w:val="00050351"/>
    <w:rsid w:val="0005162F"/>
    <w:rsid w:val="0005312E"/>
    <w:rsid w:val="00055E96"/>
    <w:rsid w:val="00060233"/>
    <w:rsid w:val="00065FF6"/>
    <w:rsid w:val="00081E4D"/>
    <w:rsid w:val="00082028"/>
    <w:rsid w:val="00084F10"/>
    <w:rsid w:val="000903D1"/>
    <w:rsid w:val="00096B82"/>
    <w:rsid w:val="000A09EF"/>
    <w:rsid w:val="000B1E2D"/>
    <w:rsid w:val="000C0D9C"/>
    <w:rsid w:val="000C3342"/>
    <w:rsid w:val="000C3D04"/>
    <w:rsid w:val="000C604D"/>
    <w:rsid w:val="000D06CA"/>
    <w:rsid w:val="000D105B"/>
    <w:rsid w:val="000E245F"/>
    <w:rsid w:val="000F0C6C"/>
    <w:rsid w:val="000F17EB"/>
    <w:rsid w:val="000F3AEE"/>
    <w:rsid w:val="001076DB"/>
    <w:rsid w:val="0014261B"/>
    <w:rsid w:val="00160971"/>
    <w:rsid w:val="00161734"/>
    <w:rsid w:val="00165D74"/>
    <w:rsid w:val="00183D19"/>
    <w:rsid w:val="001A0107"/>
    <w:rsid w:val="001A0F47"/>
    <w:rsid w:val="001B01F9"/>
    <w:rsid w:val="001B07F4"/>
    <w:rsid w:val="001C1507"/>
    <w:rsid w:val="001D3C2E"/>
    <w:rsid w:val="001D68D3"/>
    <w:rsid w:val="001E4F34"/>
    <w:rsid w:val="001F08A8"/>
    <w:rsid w:val="0020713A"/>
    <w:rsid w:val="0021300C"/>
    <w:rsid w:val="002133BD"/>
    <w:rsid w:val="00223EC4"/>
    <w:rsid w:val="00226BBC"/>
    <w:rsid w:val="00234A43"/>
    <w:rsid w:val="00243599"/>
    <w:rsid w:val="00243A0B"/>
    <w:rsid w:val="00246442"/>
    <w:rsid w:val="00251E24"/>
    <w:rsid w:val="0025208D"/>
    <w:rsid w:val="00264F38"/>
    <w:rsid w:val="00272B45"/>
    <w:rsid w:val="002A39BF"/>
    <w:rsid w:val="002B0EA8"/>
    <w:rsid w:val="002B625B"/>
    <w:rsid w:val="002B7F0A"/>
    <w:rsid w:val="002D04C8"/>
    <w:rsid w:val="002D3B6C"/>
    <w:rsid w:val="002E17DB"/>
    <w:rsid w:val="0030075C"/>
    <w:rsid w:val="00302DCB"/>
    <w:rsid w:val="00305451"/>
    <w:rsid w:val="0033018D"/>
    <w:rsid w:val="00331822"/>
    <w:rsid w:val="003408F8"/>
    <w:rsid w:val="00344F51"/>
    <w:rsid w:val="003459C8"/>
    <w:rsid w:val="00353486"/>
    <w:rsid w:val="00354D1C"/>
    <w:rsid w:val="00362D2B"/>
    <w:rsid w:val="00363B72"/>
    <w:rsid w:val="00370464"/>
    <w:rsid w:val="00370DF4"/>
    <w:rsid w:val="0038200C"/>
    <w:rsid w:val="00390419"/>
    <w:rsid w:val="003A1D38"/>
    <w:rsid w:val="003A58B6"/>
    <w:rsid w:val="003A627E"/>
    <w:rsid w:val="003B1655"/>
    <w:rsid w:val="003C4B12"/>
    <w:rsid w:val="003D3C25"/>
    <w:rsid w:val="003F4876"/>
    <w:rsid w:val="004043DE"/>
    <w:rsid w:val="00431CB2"/>
    <w:rsid w:val="00432E2D"/>
    <w:rsid w:val="0043546D"/>
    <w:rsid w:val="0044093E"/>
    <w:rsid w:val="00441463"/>
    <w:rsid w:val="00451128"/>
    <w:rsid w:val="00451681"/>
    <w:rsid w:val="00452F5E"/>
    <w:rsid w:val="00454D74"/>
    <w:rsid w:val="004560EE"/>
    <w:rsid w:val="004718C1"/>
    <w:rsid w:val="00472E3D"/>
    <w:rsid w:val="00472E4E"/>
    <w:rsid w:val="00493A6E"/>
    <w:rsid w:val="004B03B6"/>
    <w:rsid w:val="004C4335"/>
    <w:rsid w:val="004D3469"/>
    <w:rsid w:val="004D41BA"/>
    <w:rsid w:val="004E7D0C"/>
    <w:rsid w:val="004F3BED"/>
    <w:rsid w:val="00504EE7"/>
    <w:rsid w:val="00512A34"/>
    <w:rsid w:val="0052048F"/>
    <w:rsid w:val="0053010E"/>
    <w:rsid w:val="005334E3"/>
    <w:rsid w:val="00563C2C"/>
    <w:rsid w:val="00564B03"/>
    <w:rsid w:val="005878BF"/>
    <w:rsid w:val="00593278"/>
    <w:rsid w:val="0059597C"/>
    <w:rsid w:val="005A0835"/>
    <w:rsid w:val="005A0BF4"/>
    <w:rsid w:val="005B2A26"/>
    <w:rsid w:val="005B5428"/>
    <w:rsid w:val="005E61C7"/>
    <w:rsid w:val="005F2C18"/>
    <w:rsid w:val="005F2CB1"/>
    <w:rsid w:val="005F2F7B"/>
    <w:rsid w:val="00603B9D"/>
    <w:rsid w:val="00603F4D"/>
    <w:rsid w:val="00607956"/>
    <w:rsid w:val="006136E8"/>
    <w:rsid w:val="00617728"/>
    <w:rsid w:val="00630F09"/>
    <w:rsid w:val="006350D8"/>
    <w:rsid w:val="00635BA6"/>
    <w:rsid w:val="00636BAD"/>
    <w:rsid w:val="00657DF0"/>
    <w:rsid w:val="00661EDE"/>
    <w:rsid w:val="006638B0"/>
    <w:rsid w:val="0066583D"/>
    <w:rsid w:val="006755C8"/>
    <w:rsid w:val="00675EB8"/>
    <w:rsid w:val="006834F8"/>
    <w:rsid w:val="00691152"/>
    <w:rsid w:val="0069265A"/>
    <w:rsid w:val="00693EDF"/>
    <w:rsid w:val="006A1A32"/>
    <w:rsid w:val="006A2814"/>
    <w:rsid w:val="006A6A25"/>
    <w:rsid w:val="006A6E09"/>
    <w:rsid w:val="006B152C"/>
    <w:rsid w:val="006B19B6"/>
    <w:rsid w:val="006B737A"/>
    <w:rsid w:val="006C6FA6"/>
    <w:rsid w:val="006F1AAE"/>
    <w:rsid w:val="00701425"/>
    <w:rsid w:val="007115BB"/>
    <w:rsid w:val="007147A7"/>
    <w:rsid w:val="007248C1"/>
    <w:rsid w:val="0072679A"/>
    <w:rsid w:val="00737901"/>
    <w:rsid w:val="007451FD"/>
    <w:rsid w:val="0075223B"/>
    <w:rsid w:val="00755CE1"/>
    <w:rsid w:val="00761185"/>
    <w:rsid w:val="00777A2F"/>
    <w:rsid w:val="007821E3"/>
    <w:rsid w:val="00790802"/>
    <w:rsid w:val="007B0D27"/>
    <w:rsid w:val="007B3085"/>
    <w:rsid w:val="007B3B75"/>
    <w:rsid w:val="007B7046"/>
    <w:rsid w:val="007C6681"/>
    <w:rsid w:val="007D003A"/>
    <w:rsid w:val="007D4014"/>
    <w:rsid w:val="007F1123"/>
    <w:rsid w:val="00805B85"/>
    <w:rsid w:val="008439F4"/>
    <w:rsid w:val="00852168"/>
    <w:rsid w:val="00855013"/>
    <w:rsid w:val="00861726"/>
    <w:rsid w:val="0086329B"/>
    <w:rsid w:val="008724B9"/>
    <w:rsid w:val="00872B97"/>
    <w:rsid w:val="00876EBC"/>
    <w:rsid w:val="008836D2"/>
    <w:rsid w:val="00892E64"/>
    <w:rsid w:val="008A3C3E"/>
    <w:rsid w:val="008C32C2"/>
    <w:rsid w:val="008D3F7E"/>
    <w:rsid w:val="008D7A24"/>
    <w:rsid w:val="008E68FF"/>
    <w:rsid w:val="008E71D6"/>
    <w:rsid w:val="008F16F5"/>
    <w:rsid w:val="008F25C2"/>
    <w:rsid w:val="00902EFA"/>
    <w:rsid w:val="00903302"/>
    <w:rsid w:val="0091276B"/>
    <w:rsid w:val="00926EB1"/>
    <w:rsid w:val="0093314A"/>
    <w:rsid w:val="0095744C"/>
    <w:rsid w:val="009651C1"/>
    <w:rsid w:val="009765F2"/>
    <w:rsid w:val="009B0232"/>
    <w:rsid w:val="009B241C"/>
    <w:rsid w:val="009B3BAD"/>
    <w:rsid w:val="009B5494"/>
    <w:rsid w:val="009E1408"/>
    <w:rsid w:val="009F15CA"/>
    <w:rsid w:val="00A020E6"/>
    <w:rsid w:val="00A05970"/>
    <w:rsid w:val="00A07FE3"/>
    <w:rsid w:val="00A1631E"/>
    <w:rsid w:val="00A2206A"/>
    <w:rsid w:val="00A2390A"/>
    <w:rsid w:val="00A32114"/>
    <w:rsid w:val="00A33241"/>
    <w:rsid w:val="00A55CB3"/>
    <w:rsid w:val="00A72B34"/>
    <w:rsid w:val="00A74C3D"/>
    <w:rsid w:val="00A91A0F"/>
    <w:rsid w:val="00A91E0D"/>
    <w:rsid w:val="00AB0FC2"/>
    <w:rsid w:val="00AB2A9B"/>
    <w:rsid w:val="00AB6C81"/>
    <w:rsid w:val="00AC1260"/>
    <w:rsid w:val="00AD6501"/>
    <w:rsid w:val="00AE55A9"/>
    <w:rsid w:val="00AF06B9"/>
    <w:rsid w:val="00B000EC"/>
    <w:rsid w:val="00B027FF"/>
    <w:rsid w:val="00B02F0A"/>
    <w:rsid w:val="00B07685"/>
    <w:rsid w:val="00B20987"/>
    <w:rsid w:val="00B36B1D"/>
    <w:rsid w:val="00B53B7F"/>
    <w:rsid w:val="00B671EC"/>
    <w:rsid w:val="00B75E5C"/>
    <w:rsid w:val="00B8363A"/>
    <w:rsid w:val="00B90245"/>
    <w:rsid w:val="00B90600"/>
    <w:rsid w:val="00BA2DAA"/>
    <w:rsid w:val="00BD5FCD"/>
    <w:rsid w:val="00BD60C8"/>
    <w:rsid w:val="00BE413A"/>
    <w:rsid w:val="00BF08E3"/>
    <w:rsid w:val="00BF0A3F"/>
    <w:rsid w:val="00BF17AE"/>
    <w:rsid w:val="00C000BE"/>
    <w:rsid w:val="00C0353F"/>
    <w:rsid w:val="00C0452A"/>
    <w:rsid w:val="00C04FC0"/>
    <w:rsid w:val="00C16672"/>
    <w:rsid w:val="00C24024"/>
    <w:rsid w:val="00C24050"/>
    <w:rsid w:val="00C25852"/>
    <w:rsid w:val="00C65F94"/>
    <w:rsid w:val="00C660A9"/>
    <w:rsid w:val="00C75E1D"/>
    <w:rsid w:val="00C80ABD"/>
    <w:rsid w:val="00C82600"/>
    <w:rsid w:val="00C86A5A"/>
    <w:rsid w:val="00C905A8"/>
    <w:rsid w:val="00C950E5"/>
    <w:rsid w:val="00CA0373"/>
    <w:rsid w:val="00CA27B9"/>
    <w:rsid w:val="00CC46AB"/>
    <w:rsid w:val="00CD1877"/>
    <w:rsid w:val="00CD4493"/>
    <w:rsid w:val="00CE7681"/>
    <w:rsid w:val="00CE7C85"/>
    <w:rsid w:val="00CF24D4"/>
    <w:rsid w:val="00D00F53"/>
    <w:rsid w:val="00D0681D"/>
    <w:rsid w:val="00D31E03"/>
    <w:rsid w:val="00D322FB"/>
    <w:rsid w:val="00D349C6"/>
    <w:rsid w:val="00D6075B"/>
    <w:rsid w:val="00D60DB5"/>
    <w:rsid w:val="00D64EBE"/>
    <w:rsid w:val="00D72196"/>
    <w:rsid w:val="00D7373B"/>
    <w:rsid w:val="00D7704D"/>
    <w:rsid w:val="00D847E3"/>
    <w:rsid w:val="00D872D2"/>
    <w:rsid w:val="00D90472"/>
    <w:rsid w:val="00D97172"/>
    <w:rsid w:val="00DA6ACD"/>
    <w:rsid w:val="00DA7E52"/>
    <w:rsid w:val="00DB17A8"/>
    <w:rsid w:val="00DD1567"/>
    <w:rsid w:val="00DD1A5F"/>
    <w:rsid w:val="00DD757C"/>
    <w:rsid w:val="00DE0293"/>
    <w:rsid w:val="00E0104A"/>
    <w:rsid w:val="00E07403"/>
    <w:rsid w:val="00E16A0A"/>
    <w:rsid w:val="00E23803"/>
    <w:rsid w:val="00E30367"/>
    <w:rsid w:val="00E31B94"/>
    <w:rsid w:val="00E548AF"/>
    <w:rsid w:val="00E578C2"/>
    <w:rsid w:val="00E704F3"/>
    <w:rsid w:val="00EA0676"/>
    <w:rsid w:val="00EA45B5"/>
    <w:rsid w:val="00EB5E12"/>
    <w:rsid w:val="00EB7387"/>
    <w:rsid w:val="00EC05C4"/>
    <w:rsid w:val="00EC1FD1"/>
    <w:rsid w:val="00EC6351"/>
    <w:rsid w:val="00ED4FAD"/>
    <w:rsid w:val="00ED67E5"/>
    <w:rsid w:val="00EE638A"/>
    <w:rsid w:val="00EF4537"/>
    <w:rsid w:val="00EF5C5A"/>
    <w:rsid w:val="00F00799"/>
    <w:rsid w:val="00F23530"/>
    <w:rsid w:val="00F23945"/>
    <w:rsid w:val="00F37EE3"/>
    <w:rsid w:val="00F453E8"/>
    <w:rsid w:val="00F51F8B"/>
    <w:rsid w:val="00F52861"/>
    <w:rsid w:val="00F53BDB"/>
    <w:rsid w:val="00F719C0"/>
    <w:rsid w:val="00F724E0"/>
    <w:rsid w:val="00F75A4A"/>
    <w:rsid w:val="00F80E67"/>
    <w:rsid w:val="00F8602A"/>
    <w:rsid w:val="00FA1BC6"/>
    <w:rsid w:val="00FB16F1"/>
    <w:rsid w:val="00FC3C43"/>
    <w:rsid w:val="00FC46A9"/>
    <w:rsid w:val="00FC73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A7E59"/>
  <w15:docId w15:val="{A2FAC649-A5B6-41E4-8BCE-C8F9C1F4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A4A"/>
  </w:style>
  <w:style w:type="paragraph" w:styleId="1">
    <w:name w:val="heading 1"/>
    <w:basedOn w:val="a"/>
    <w:next w:val="a"/>
    <w:link w:val="10"/>
    <w:uiPriority w:val="1"/>
    <w:qFormat/>
    <w:rsid w:val="00FC7350"/>
    <w:pPr>
      <w:keepNext/>
      <w:spacing w:after="0" w:line="240" w:lineRule="auto"/>
      <w:ind w:left="2160" w:firstLine="720"/>
      <w:jc w:val="both"/>
      <w:outlineLvl w:val="0"/>
    </w:pPr>
    <w:rPr>
      <w:rFonts w:ascii="NTTimes/Cyrillic" w:eastAsia="Times New Roman" w:hAnsi="NTTimes/Cyrillic" w:cs="Times New Roman"/>
      <w:b/>
      <w:sz w:val="40"/>
      <w:szCs w:val="20"/>
      <w:lang w:eastAsia="ru-RU"/>
    </w:rPr>
  </w:style>
  <w:style w:type="paragraph" w:styleId="2">
    <w:name w:val="heading 2"/>
    <w:basedOn w:val="a"/>
    <w:next w:val="a"/>
    <w:link w:val="20"/>
    <w:uiPriority w:val="9"/>
    <w:unhideWhenUsed/>
    <w:qFormat/>
    <w:rsid w:val="00FC7350"/>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FC7350"/>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C7350"/>
    <w:rPr>
      <w:rFonts w:ascii="NTTimes/Cyrillic" w:eastAsia="Times New Roman" w:hAnsi="NTTimes/Cyrillic" w:cs="Times New Roman"/>
      <w:b/>
      <w:sz w:val="40"/>
      <w:szCs w:val="20"/>
      <w:lang w:eastAsia="ru-RU"/>
    </w:rPr>
  </w:style>
  <w:style w:type="character" w:customStyle="1" w:styleId="20">
    <w:name w:val="Заголовок 2 Знак"/>
    <w:basedOn w:val="a0"/>
    <w:link w:val="2"/>
    <w:uiPriority w:val="9"/>
    <w:rsid w:val="00FC735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C7350"/>
    <w:rPr>
      <w:rFonts w:asciiTheme="majorHAnsi" w:eastAsiaTheme="majorEastAsia" w:hAnsiTheme="majorHAnsi" w:cstheme="majorBidi"/>
      <w:b/>
      <w:bCs/>
      <w:color w:val="4F81BD" w:themeColor="accent1"/>
      <w:sz w:val="24"/>
      <w:szCs w:val="24"/>
      <w:lang w:eastAsia="ru-RU"/>
    </w:rPr>
  </w:style>
  <w:style w:type="numbering" w:customStyle="1" w:styleId="11">
    <w:name w:val="Нет списка1"/>
    <w:next w:val="a2"/>
    <w:uiPriority w:val="99"/>
    <w:semiHidden/>
    <w:unhideWhenUsed/>
    <w:rsid w:val="00FC7350"/>
  </w:style>
  <w:style w:type="paragraph" w:customStyle="1" w:styleId="a3">
    <w:name w:val="Выдержка"/>
    <w:basedOn w:val="a4"/>
    <w:link w:val="a5"/>
    <w:qFormat/>
    <w:rsid w:val="00FC7350"/>
    <w:pPr>
      <w:ind w:firstLine="567"/>
      <w:jc w:val="both"/>
    </w:pPr>
    <w:rPr>
      <w:sz w:val="20"/>
    </w:rPr>
  </w:style>
  <w:style w:type="character" w:customStyle="1" w:styleId="a5">
    <w:name w:val="Выдержка Знак"/>
    <w:basedOn w:val="a6"/>
    <w:link w:val="a3"/>
    <w:rsid w:val="00FC7350"/>
    <w:rPr>
      <w:rFonts w:ascii="Consolas" w:eastAsia="Times New Roman" w:hAnsi="Consolas" w:cs="Consolas"/>
      <w:sz w:val="20"/>
      <w:szCs w:val="21"/>
      <w:lang w:eastAsia="ru-RU"/>
    </w:rPr>
  </w:style>
  <w:style w:type="paragraph" w:styleId="a4">
    <w:name w:val="Plain Text"/>
    <w:basedOn w:val="a"/>
    <w:link w:val="a6"/>
    <w:uiPriority w:val="99"/>
    <w:semiHidden/>
    <w:unhideWhenUsed/>
    <w:rsid w:val="00FC7350"/>
    <w:pPr>
      <w:spacing w:after="0" w:line="240" w:lineRule="auto"/>
    </w:pPr>
    <w:rPr>
      <w:rFonts w:ascii="Consolas" w:eastAsia="Times New Roman" w:hAnsi="Consolas" w:cs="Consolas"/>
      <w:sz w:val="21"/>
      <w:szCs w:val="21"/>
      <w:lang w:eastAsia="ru-RU"/>
    </w:rPr>
  </w:style>
  <w:style w:type="character" w:customStyle="1" w:styleId="a6">
    <w:name w:val="Текст Знак"/>
    <w:basedOn w:val="a0"/>
    <w:link w:val="a4"/>
    <w:uiPriority w:val="99"/>
    <w:semiHidden/>
    <w:rsid w:val="00FC7350"/>
    <w:rPr>
      <w:rFonts w:ascii="Consolas" w:eastAsia="Times New Roman" w:hAnsi="Consolas" w:cs="Consolas"/>
      <w:sz w:val="21"/>
      <w:szCs w:val="21"/>
      <w:lang w:eastAsia="ru-RU"/>
    </w:rPr>
  </w:style>
  <w:style w:type="paragraph" w:customStyle="1" w:styleId="a7">
    <w:name w:val="Разрядка"/>
    <w:basedOn w:val="a"/>
    <w:link w:val="a8"/>
    <w:qFormat/>
    <w:rsid w:val="00FC7350"/>
    <w:pPr>
      <w:spacing w:after="0" w:line="240" w:lineRule="auto"/>
      <w:jc w:val="both"/>
    </w:pPr>
    <w:rPr>
      <w:rFonts w:ascii="Times New Roman" w:eastAsia="Times New Roman" w:hAnsi="Times New Roman" w:cs="Times New Roman"/>
      <w:sz w:val="24"/>
      <w:szCs w:val="24"/>
      <w:lang w:eastAsia="ru-RU"/>
    </w:rPr>
  </w:style>
  <w:style w:type="character" w:customStyle="1" w:styleId="a8">
    <w:name w:val="Разрядка Знак"/>
    <w:basedOn w:val="a0"/>
    <w:link w:val="a7"/>
    <w:rsid w:val="00FC7350"/>
    <w:rPr>
      <w:rFonts w:ascii="Times New Roman" w:eastAsia="Times New Roman" w:hAnsi="Times New Roman" w:cs="Times New Roman"/>
      <w:sz w:val="24"/>
      <w:szCs w:val="24"/>
      <w:lang w:eastAsia="ru-RU"/>
    </w:rPr>
  </w:style>
  <w:style w:type="character" w:styleId="a9">
    <w:name w:val="Strong"/>
    <w:basedOn w:val="a0"/>
    <w:uiPriority w:val="22"/>
    <w:qFormat/>
    <w:rsid w:val="00FC7350"/>
    <w:rPr>
      <w:b/>
      <w:bCs/>
    </w:rPr>
  </w:style>
  <w:style w:type="character" w:styleId="aa">
    <w:name w:val="Emphasis"/>
    <w:basedOn w:val="a0"/>
    <w:uiPriority w:val="20"/>
    <w:qFormat/>
    <w:rsid w:val="00FC7350"/>
    <w:rPr>
      <w:i/>
      <w:iCs/>
    </w:rPr>
  </w:style>
  <w:style w:type="paragraph" w:styleId="ab">
    <w:name w:val="List Paragraph"/>
    <w:basedOn w:val="a"/>
    <w:uiPriority w:val="1"/>
    <w:qFormat/>
    <w:rsid w:val="00FC7350"/>
    <w:pPr>
      <w:spacing w:after="0" w:line="240" w:lineRule="auto"/>
      <w:ind w:left="720"/>
      <w:contextualSpacing/>
    </w:pPr>
    <w:rPr>
      <w:rFonts w:ascii="Times New Roman" w:eastAsia="Times New Roman" w:hAnsi="Times New Roman" w:cs="Times New Roman"/>
      <w:sz w:val="24"/>
      <w:szCs w:val="24"/>
      <w:lang w:eastAsia="ru-RU"/>
    </w:rPr>
  </w:style>
  <w:style w:type="table" w:styleId="ac">
    <w:name w:val="Table Grid"/>
    <w:basedOn w:val="a1"/>
    <w:rsid w:val="00FC7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Normal (Web)"/>
    <w:basedOn w:val="a"/>
    <w:uiPriority w:val="99"/>
    <w:rsid w:val="00FC735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тиль1"/>
    <w:basedOn w:val="a1"/>
    <w:uiPriority w:val="99"/>
    <w:rsid w:val="00FC7350"/>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FC7350"/>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semiHidden/>
    <w:rsid w:val="00FC7350"/>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FC7350"/>
    <w:rPr>
      <w:vertAlign w:val="superscript"/>
    </w:rPr>
  </w:style>
  <w:style w:type="paragraph" w:styleId="af1">
    <w:name w:val="Balloon Text"/>
    <w:basedOn w:val="a"/>
    <w:link w:val="af2"/>
    <w:uiPriority w:val="99"/>
    <w:semiHidden/>
    <w:unhideWhenUsed/>
    <w:rsid w:val="00FC7350"/>
    <w:pPr>
      <w:spacing w:after="0" w:line="240" w:lineRule="auto"/>
    </w:pPr>
    <w:rPr>
      <w:rFonts w:ascii="Tahoma" w:hAnsi="Tahoma" w:cs="Tahoma"/>
      <w:sz w:val="16"/>
      <w:szCs w:val="16"/>
      <w:lang w:eastAsia="ru-RU"/>
    </w:rPr>
  </w:style>
  <w:style w:type="character" w:customStyle="1" w:styleId="af2">
    <w:name w:val="Текст выноски Знак"/>
    <w:basedOn w:val="a0"/>
    <w:link w:val="af1"/>
    <w:uiPriority w:val="99"/>
    <w:semiHidden/>
    <w:rsid w:val="00FC7350"/>
    <w:rPr>
      <w:rFonts w:ascii="Tahoma" w:hAnsi="Tahoma" w:cs="Tahoma"/>
      <w:sz w:val="16"/>
      <w:szCs w:val="16"/>
      <w:lang w:eastAsia="ru-RU"/>
    </w:rPr>
  </w:style>
  <w:style w:type="paragraph" w:styleId="af3">
    <w:name w:val="Body Text"/>
    <w:basedOn w:val="a"/>
    <w:link w:val="af4"/>
    <w:uiPriority w:val="1"/>
    <w:unhideWhenUsed/>
    <w:qFormat/>
    <w:rsid w:val="00FC7350"/>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uiPriority w:val="1"/>
    <w:rsid w:val="00FC7350"/>
    <w:rPr>
      <w:rFonts w:ascii="Times New Roman" w:eastAsia="Times New Roman" w:hAnsi="Times New Roman" w:cs="Times New Roman"/>
      <w:sz w:val="24"/>
      <w:szCs w:val="24"/>
      <w:lang w:eastAsia="ru-RU"/>
    </w:rPr>
  </w:style>
  <w:style w:type="paragraph" w:styleId="af5">
    <w:name w:val="header"/>
    <w:basedOn w:val="a"/>
    <w:link w:val="af6"/>
    <w:uiPriority w:val="99"/>
    <w:unhideWhenUsed/>
    <w:rsid w:val="00FC73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FC7350"/>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FC73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Нижний колонтитул Знак"/>
    <w:basedOn w:val="a0"/>
    <w:link w:val="af7"/>
    <w:uiPriority w:val="99"/>
    <w:rsid w:val="00FC7350"/>
    <w:rPr>
      <w:rFonts w:ascii="Times New Roman" w:eastAsia="Times New Roman" w:hAnsi="Times New Roman" w:cs="Times New Roman"/>
      <w:sz w:val="24"/>
      <w:szCs w:val="24"/>
      <w:lang w:eastAsia="ru-RU"/>
    </w:rPr>
  </w:style>
  <w:style w:type="paragraph" w:customStyle="1" w:styleId="c21">
    <w:name w:val="c21"/>
    <w:basedOn w:val="a"/>
    <w:rsid w:val="00FC7350"/>
    <w:pPr>
      <w:spacing w:before="90" w:after="90" w:line="240" w:lineRule="auto"/>
    </w:pPr>
    <w:rPr>
      <w:rFonts w:ascii="Times New Roman" w:eastAsia="Times New Roman" w:hAnsi="Times New Roman" w:cs="Times New Roman"/>
      <w:sz w:val="24"/>
      <w:szCs w:val="24"/>
      <w:lang w:eastAsia="ru-RU"/>
    </w:rPr>
  </w:style>
  <w:style w:type="character" w:customStyle="1" w:styleId="c50">
    <w:name w:val="c50"/>
    <w:basedOn w:val="a0"/>
    <w:rsid w:val="00FC7350"/>
  </w:style>
  <w:style w:type="character" w:customStyle="1" w:styleId="c4">
    <w:name w:val="c4"/>
    <w:basedOn w:val="a0"/>
    <w:rsid w:val="00FC7350"/>
  </w:style>
  <w:style w:type="paragraph" w:customStyle="1" w:styleId="13">
    <w:name w:val="Абзац списка1"/>
    <w:basedOn w:val="a"/>
    <w:rsid w:val="00161734"/>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32">
    <w:name w:val="c32"/>
    <w:basedOn w:val="a"/>
    <w:rsid w:val="001617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61734"/>
  </w:style>
  <w:style w:type="paragraph" w:customStyle="1" w:styleId="c2">
    <w:name w:val="c2"/>
    <w:basedOn w:val="a"/>
    <w:rsid w:val="001617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61734"/>
  </w:style>
  <w:style w:type="paragraph" w:customStyle="1" w:styleId="c13">
    <w:name w:val="c13"/>
    <w:basedOn w:val="a"/>
    <w:rsid w:val="001617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Абзац списка2"/>
    <w:basedOn w:val="a"/>
    <w:rsid w:val="00E0104A"/>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af9">
    <w:name w:val="Основной текст_"/>
    <w:basedOn w:val="a0"/>
    <w:link w:val="22"/>
    <w:rsid w:val="00050351"/>
    <w:rPr>
      <w:rFonts w:ascii="Times New Roman" w:eastAsia="Times New Roman" w:hAnsi="Times New Roman" w:cs="Times New Roman"/>
      <w:spacing w:val="5"/>
      <w:sz w:val="18"/>
      <w:szCs w:val="18"/>
      <w:shd w:val="clear" w:color="auto" w:fill="FFFFFF"/>
    </w:rPr>
  </w:style>
  <w:style w:type="character" w:customStyle="1" w:styleId="7">
    <w:name w:val="Заголовок №7_"/>
    <w:basedOn w:val="a0"/>
    <w:link w:val="70"/>
    <w:rsid w:val="00050351"/>
    <w:rPr>
      <w:rFonts w:ascii="Times New Roman" w:eastAsia="Times New Roman" w:hAnsi="Times New Roman" w:cs="Times New Roman"/>
      <w:spacing w:val="5"/>
      <w:sz w:val="18"/>
      <w:szCs w:val="18"/>
      <w:shd w:val="clear" w:color="auto" w:fill="FFFFFF"/>
    </w:rPr>
  </w:style>
  <w:style w:type="character" w:customStyle="1" w:styleId="8">
    <w:name w:val="Заголовок №8_"/>
    <w:basedOn w:val="a0"/>
    <w:link w:val="80"/>
    <w:rsid w:val="00050351"/>
    <w:rPr>
      <w:rFonts w:ascii="Times New Roman" w:eastAsia="Times New Roman" w:hAnsi="Times New Roman" w:cs="Times New Roman"/>
      <w:spacing w:val="5"/>
      <w:sz w:val="18"/>
      <w:szCs w:val="18"/>
      <w:shd w:val="clear" w:color="auto" w:fill="FFFFFF"/>
    </w:rPr>
  </w:style>
  <w:style w:type="character" w:customStyle="1" w:styleId="1pt">
    <w:name w:val="Основной текст + Интервал 1 pt"/>
    <w:basedOn w:val="af9"/>
    <w:rsid w:val="00050351"/>
    <w:rPr>
      <w:rFonts w:ascii="Times New Roman" w:eastAsia="Times New Roman" w:hAnsi="Times New Roman" w:cs="Times New Roman"/>
      <w:color w:val="000000"/>
      <w:spacing w:val="34"/>
      <w:w w:val="100"/>
      <w:position w:val="0"/>
      <w:sz w:val="18"/>
      <w:szCs w:val="18"/>
      <w:shd w:val="clear" w:color="auto" w:fill="FFFFFF"/>
      <w:lang w:val="ru-RU" w:eastAsia="ru-RU" w:bidi="ru-RU"/>
    </w:rPr>
  </w:style>
  <w:style w:type="character" w:customStyle="1" w:styleId="14">
    <w:name w:val="Основной текст (14)_"/>
    <w:basedOn w:val="a0"/>
    <w:link w:val="140"/>
    <w:rsid w:val="00050351"/>
    <w:rPr>
      <w:rFonts w:ascii="Times New Roman" w:eastAsia="Times New Roman" w:hAnsi="Times New Roman" w:cs="Times New Roman"/>
      <w:b/>
      <w:bCs/>
      <w:i/>
      <w:iCs/>
      <w:spacing w:val="4"/>
      <w:sz w:val="18"/>
      <w:szCs w:val="18"/>
      <w:shd w:val="clear" w:color="auto" w:fill="FFFFFF"/>
    </w:rPr>
  </w:style>
  <w:style w:type="paragraph" w:customStyle="1" w:styleId="22">
    <w:name w:val="Основной текст2"/>
    <w:basedOn w:val="a"/>
    <w:link w:val="af9"/>
    <w:rsid w:val="00050351"/>
    <w:pPr>
      <w:widowControl w:val="0"/>
      <w:shd w:val="clear" w:color="auto" w:fill="FFFFFF"/>
      <w:spacing w:before="180" w:after="0" w:line="192" w:lineRule="exact"/>
      <w:jc w:val="both"/>
    </w:pPr>
    <w:rPr>
      <w:rFonts w:ascii="Times New Roman" w:eastAsia="Times New Roman" w:hAnsi="Times New Roman" w:cs="Times New Roman"/>
      <w:spacing w:val="5"/>
      <w:sz w:val="18"/>
      <w:szCs w:val="18"/>
    </w:rPr>
  </w:style>
  <w:style w:type="paragraph" w:customStyle="1" w:styleId="70">
    <w:name w:val="Заголовок №7"/>
    <w:basedOn w:val="a"/>
    <w:link w:val="7"/>
    <w:rsid w:val="00050351"/>
    <w:pPr>
      <w:widowControl w:val="0"/>
      <w:shd w:val="clear" w:color="auto" w:fill="FFFFFF"/>
      <w:spacing w:before="180" w:after="180" w:line="0" w:lineRule="atLeast"/>
      <w:jc w:val="center"/>
      <w:outlineLvl w:val="6"/>
    </w:pPr>
    <w:rPr>
      <w:rFonts w:ascii="Times New Roman" w:eastAsia="Times New Roman" w:hAnsi="Times New Roman" w:cs="Times New Roman"/>
      <w:spacing w:val="5"/>
      <w:sz w:val="18"/>
      <w:szCs w:val="18"/>
    </w:rPr>
  </w:style>
  <w:style w:type="paragraph" w:customStyle="1" w:styleId="80">
    <w:name w:val="Заголовок №8"/>
    <w:basedOn w:val="a"/>
    <w:link w:val="8"/>
    <w:rsid w:val="00050351"/>
    <w:pPr>
      <w:widowControl w:val="0"/>
      <w:shd w:val="clear" w:color="auto" w:fill="FFFFFF"/>
      <w:spacing w:before="180" w:after="180" w:line="0" w:lineRule="atLeast"/>
      <w:outlineLvl w:val="7"/>
    </w:pPr>
    <w:rPr>
      <w:rFonts w:ascii="Times New Roman" w:eastAsia="Times New Roman" w:hAnsi="Times New Roman" w:cs="Times New Roman"/>
      <w:spacing w:val="5"/>
      <w:sz w:val="18"/>
      <w:szCs w:val="18"/>
    </w:rPr>
  </w:style>
  <w:style w:type="paragraph" w:customStyle="1" w:styleId="140">
    <w:name w:val="Основной текст (14)"/>
    <w:basedOn w:val="a"/>
    <w:link w:val="14"/>
    <w:rsid w:val="00050351"/>
    <w:pPr>
      <w:widowControl w:val="0"/>
      <w:shd w:val="clear" w:color="auto" w:fill="FFFFFF"/>
      <w:spacing w:after="0" w:line="192" w:lineRule="exact"/>
      <w:jc w:val="both"/>
    </w:pPr>
    <w:rPr>
      <w:rFonts w:ascii="Times New Roman" w:eastAsia="Times New Roman" w:hAnsi="Times New Roman" w:cs="Times New Roman"/>
      <w:b/>
      <w:bCs/>
      <w:i/>
      <w:iCs/>
      <w:spacing w:val="4"/>
      <w:sz w:val="18"/>
      <w:szCs w:val="18"/>
    </w:rPr>
  </w:style>
  <w:style w:type="character" w:customStyle="1" w:styleId="8pt0pt">
    <w:name w:val="Основной текст + 8 pt;Интервал 0 pt"/>
    <w:basedOn w:val="af9"/>
    <w:rsid w:val="006755C8"/>
    <w:rPr>
      <w:rFonts w:ascii="Times New Roman" w:eastAsia="Times New Roman" w:hAnsi="Times New Roman" w:cs="Times New Roman"/>
      <w:b w:val="0"/>
      <w:bCs w:val="0"/>
      <w:i w:val="0"/>
      <w:iCs w:val="0"/>
      <w:smallCaps w:val="0"/>
      <w:strike w:val="0"/>
      <w:color w:val="000000"/>
      <w:spacing w:val="3"/>
      <w:w w:val="100"/>
      <w:position w:val="0"/>
      <w:sz w:val="16"/>
      <w:szCs w:val="16"/>
      <w:u w:val="none"/>
      <w:shd w:val="clear" w:color="auto" w:fill="FFFFFF"/>
      <w:lang w:val="ru-RU" w:eastAsia="ru-RU" w:bidi="ru-RU"/>
    </w:rPr>
  </w:style>
  <w:style w:type="character" w:customStyle="1" w:styleId="FranklinGothicDemi8pt0pt">
    <w:name w:val="Основной текст + Franklin Gothic Demi;8 pt;Интервал 0 pt"/>
    <w:basedOn w:val="af9"/>
    <w:rsid w:val="005878BF"/>
    <w:rPr>
      <w:rFonts w:ascii="Franklin Gothic Demi" w:eastAsia="Franklin Gothic Demi" w:hAnsi="Franklin Gothic Demi" w:cs="Franklin Gothic Demi"/>
      <w:b w:val="0"/>
      <w:bCs w:val="0"/>
      <w:i w:val="0"/>
      <w:iCs w:val="0"/>
      <w:smallCaps w:val="0"/>
      <w:strike w:val="0"/>
      <w:color w:val="000000"/>
      <w:spacing w:val="6"/>
      <w:w w:val="100"/>
      <w:position w:val="0"/>
      <w:sz w:val="16"/>
      <w:szCs w:val="16"/>
      <w:u w:val="none"/>
      <w:shd w:val="clear" w:color="auto" w:fill="FFFFFF"/>
      <w:lang w:val="ru-RU" w:eastAsia="ru-RU" w:bidi="ru-RU"/>
    </w:rPr>
  </w:style>
  <w:style w:type="character" w:customStyle="1" w:styleId="8pt0pt0">
    <w:name w:val="Основной текст + 8 pt;Полужирный;Интервал 0 pt"/>
    <w:basedOn w:val="af9"/>
    <w:rsid w:val="005878BF"/>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ru-RU" w:eastAsia="ru-RU" w:bidi="ru-RU"/>
    </w:rPr>
  </w:style>
  <w:style w:type="character" w:customStyle="1" w:styleId="120pt">
    <w:name w:val="Основной текст (12) + Полужирный;Интервал 0 pt"/>
    <w:basedOn w:val="a0"/>
    <w:rsid w:val="00243599"/>
    <w:rPr>
      <w:rFonts w:ascii="Times New Roman" w:eastAsia="Times New Roman" w:hAnsi="Times New Roman" w:cs="Times New Roman"/>
      <w:b/>
      <w:bCs/>
      <w:i w:val="0"/>
      <w:iCs w:val="0"/>
      <w:smallCaps w:val="0"/>
      <w:strike w:val="0"/>
      <w:color w:val="000000"/>
      <w:spacing w:val="-3"/>
      <w:w w:val="100"/>
      <w:position w:val="0"/>
      <w:sz w:val="16"/>
      <w:szCs w:val="16"/>
      <w:u w:val="none"/>
      <w:lang w:val="ru-RU" w:eastAsia="ru-RU" w:bidi="ru-RU"/>
    </w:rPr>
  </w:style>
  <w:style w:type="character" w:customStyle="1" w:styleId="8pt0pt1">
    <w:name w:val="Основной текст + 8 pt;Курсив;Интервал 0 pt"/>
    <w:basedOn w:val="af9"/>
    <w:rsid w:val="004B03B6"/>
    <w:rPr>
      <w:rFonts w:ascii="Times New Roman" w:eastAsia="Times New Roman" w:hAnsi="Times New Roman" w:cs="Times New Roman"/>
      <w:b w:val="0"/>
      <w:bCs w:val="0"/>
      <w:i/>
      <w:iCs/>
      <w:smallCaps w:val="0"/>
      <w:strike w:val="0"/>
      <w:color w:val="000000"/>
      <w:spacing w:val="2"/>
      <w:w w:val="100"/>
      <w:position w:val="0"/>
      <w:sz w:val="16"/>
      <w:szCs w:val="16"/>
      <w:u w:val="none"/>
      <w:shd w:val="clear" w:color="auto" w:fill="FFFFFF"/>
      <w:lang w:val="ru-RU" w:eastAsia="ru-RU" w:bidi="ru-RU"/>
    </w:rPr>
  </w:style>
  <w:style w:type="character" w:customStyle="1" w:styleId="8pt1pt">
    <w:name w:val="Основной текст + 8 pt;Интервал 1 pt"/>
    <w:basedOn w:val="af9"/>
    <w:rsid w:val="000F17EB"/>
    <w:rPr>
      <w:rFonts w:ascii="Times New Roman" w:eastAsia="Times New Roman" w:hAnsi="Times New Roman" w:cs="Times New Roman"/>
      <w:b w:val="0"/>
      <w:bCs w:val="0"/>
      <w:i w:val="0"/>
      <w:iCs w:val="0"/>
      <w:smallCaps w:val="0"/>
      <w:strike w:val="0"/>
      <w:color w:val="000000"/>
      <w:spacing w:val="34"/>
      <w:w w:val="100"/>
      <w:position w:val="0"/>
      <w:sz w:val="16"/>
      <w:szCs w:val="16"/>
      <w:u w:val="none"/>
      <w:shd w:val="clear" w:color="auto" w:fill="FFFFFF"/>
      <w:lang w:val="ru-RU" w:eastAsia="ru-RU" w:bidi="ru-RU"/>
    </w:rPr>
  </w:style>
  <w:style w:type="character" w:customStyle="1" w:styleId="15">
    <w:name w:val="Основной текст (15)_"/>
    <w:basedOn w:val="a0"/>
    <w:link w:val="150"/>
    <w:rsid w:val="004E7D0C"/>
    <w:rPr>
      <w:rFonts w:ascii="Times New Roman" w:eastAsia="Times New Roman" w:hAnsi="Times New Roman" w:cs="Times New Roman"/>
      <w:b/>
      <w:bCs/>
      <w:spacing w:val="-3"/>
      <w:sz w:val="16"/>
      <w:szCs w:val="16"/>
      <w:shd w:val="clear" w:color="auto" w:fill="FFFFFF"/>
    </w:rPr>
  </w:style>
  <w:style w:type="paragraph" w:customStyle="1" w:styleId="150">
    <w:name w:val="Основной текст (15)"/>
    <w:basedOn w:val="a"/>
    <w:link w:val="15"/>
    <w:rsid w:val="004E7D0C"/>
    <w:pPr>
      <w:widowControl w:val="0"/>
      <w:shd w:val="clear" w:color="auto" w:fill="FFFFFF"/>
      <w:spacing w:after="0" w:line="192" w:lineRule="exact"/>
      <w:jc w:val="both"/>
    </w:pPr>
    <w:rPr>
      <w:rFonts w:ascii="Times New Roman" w:eastAsia="Times New Roman" w:hAnsi="Times New Roman" w:cs="Times New Roman"/>
      <w:b/>
      <w:bCs/>
      <w:spacing w:val="-3"/>
      <w:sz w:val="16"/>
      <w:szCs w:val="16"/>
    </w:rPr>
  </w:style>
  <w:style w:type="character" w:customStyle="1" w:styleId="Gulim65pt0pt">
    <w:name w:val="Основной текст + Gulim;6;5 pt;Интервал 0 pt"/>
    <w:basedOn w:val="af9"/>
    <w:rsid w:val="00F23530"/>
    <w:rPr>
      <w:rFonts w:ascii="Gulim" w:eastAsia="Gulim" w:hAnsi="Gulim" w:cs="Gulim"/>
      <w:b w:val="0"/>
      <w:bCs w:val="0"/>
      <w:i w:val="0"/>
      <w:iCs w:val="0"/>
      <w:smallCaps w:val="0"/>
      <w:strike w:val="0"/>
      <w:color w:val="000000"/>
      <w:spacing w:val="7"/>
      <w:w w:val="100"/>
      <w:position w:val="0"/>
      <w:sz w:val="13"/>
      <w:szCs w:val="13"/>
      <w:u w:val="none"/>
      <w:shd w:val="clear" w:color="auto" w:fill="FFFFFF"/>
      <w:lang w:val="ru-RU" w:eastAsia="ru-RU" w:bidi="ru-RU"/>
    </w:rPr>
  </w:style>
  <w:style w:type="character" w:customStyle="1" w:styleId="8pt0pt2">
    <w:name w:val="Основной текст + 8 pt;Полужирный;Курсив;Интервал 0 pt"/>
    <w:basedOn w:val="af9"/>
    <w:rsid w:val="00F23530"/>
    <w:rPr>
      <w:rFonts w:ascii="Times New Roman" w:eastAsia="Times New Roman" w:hAnsi="Times New Roman" w:cs="Times New Roman"/>
      <w:b/>
      <w:bCs/>
      <w:i/>
      <w:iCs/>
      <w:smallCaps w:val="0"/>
      <w:strike w:val="0"/>
      <w:color w:val="000000"/>
      <w:spacing w:val="-2"/>
      <w:w w:val="100"/>
      <w:position w:val="0"/>
      <w:sz w:val="16"/>
      <w:szCs w:val="16"/>
      <w:u w:val="none"/>
      <w:shd w:val="clear" w:color="auto" w:fill="FFFFFF"/>
      <w:lang w:val="ru-RU" w:eastAsia="ru-RU" w:bidi="ru-RU"/>
    </w:rPr>
  </w:style>
  <w:style w:type="character" w:customStyle="1" w:styleId="120">
    <w:name w:val="Основной текст (12)_"/>
    <w:basedOn w:val="a0"/>
    <w:link w:val="121"/>
    <w:rsid w:val="00F80E67"/>
    <w:rPr>
      <w:rFonts w:ascii="Times New Roman" w:eastAsia="Times New Roman" w:hAnsi="Times New Roman" w:cs="Times New Roman"/>
      <w:spacing w:val="3"/>
      <w:sz w:val="16"/>
      <w:szCs w:val="16"/>
      <w:shd w:val="clear" w:color="auto" w:fill="FFFFFF"/>
    </w:rPr>
  </w:style>
  <w:style w:type="character" w:customStyle="1" w:styleId="120pt0">
    <w:name w:val="Основной текст (12) + Курсив;Интервал 0 pt"/>
    <w:basedOn w:val="120"/>
    <w:rsid w:val="00F80E67"/>
    <w:rPr>
      <w:rFonts w:ascii="Times New Roman" w:eastAsia="Times New Roman" w:hAnsi="Times New Roman" w:cs="Times New Roman"/>
      <w:i/>
      <w:iCs/>
      <w:color w:val="000000"/>
      <w:spacing w:val="1"/>
      <w:w w:val="100"/>
      <w:position w:val="0"/>
      <w:sz w:val="16"/>
      <w:szCs w:val="16"/>
      <w:shd w:val="clear" w:color="auto" w:fill="FFFFFF"/>
      <w:lang w:val="ru-RU" w:eastAsia="ru-RU" w:bidi="ru-RU"/>
    </w:rPr>
  </w:style>
  <w:style w:type="paragraph" w:customStyle="1" w:styleId="121">
    <w:name w:val="Основной текст (12)"/>
    <w:basedOn w:val="a"/>
    <w:link w:val="120"/>
    <w:rsid w:val="00F80E67"/>
    <w:pPr>
      <w:widowControl w:val="0"/>
      <w:shd w:val="clear" w:color="auto" w:fill="FFFFFF"/>
      <w:spacing w:before="1560" w:after="0" w:line="192" w:lineRule="exact"/>
      <w:jc w:val="both"/>
    </w:pPr>
    <w:rPr>
      <w:rFonts w:ascii="Times New Roman" w:eastAsia="Times New Roman" w:hAnsi="Times New Roman" w:cs="Times New Roman"/>
      <w:spacing w:val="3"/>
      <w:sz w:val="16"/>
      <w:szCs w:val="16"/>
    </w:rPr>
  </w:style>
  <w:style w:type="character" w:customStyle="1" w:styleId="1255pt0pt">
    <w:name w:val="Основной текст (12) + 5;5 pt;Полужирный;Интервал 0 pt"/>
    <w:basedOn w:val="120"/>
    <w:rsid w:val="00E16A0A"/>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130">
    <w:name w:val="Основной текст (13)_"/>
    <w:basedOn w:val="a0"/>
    <w:link w:val="131"/>
    <w:rsid w:val="004043DE"/>
    <w:rPr>
      <w:rFonts w:ascii="Franklin Gothic Demi" w:eastAsia="Franklin Gothic Demi" w:hAnsi="Franklin Gothic Demi" w:cs="Franklin Gothic Demi"/>
      <w:spacing w:val="4"/>
      <w:sz w:val="38"/>
      <w:szCs w:val="38"/>
      <w:shd w:val="clear" w:color="auto" w:fill="FFFFFF"/>
    </w:rPr>
  </w:style>
  <w:style w:type="paragraph" w:customStyle="1" w:styleId="131">
    <w:name w:val="Основной текст (13)"/>
    <w:basedOn w:val="a"/>
    <w:link w:val="130"/>
    <w:rsid w:val="004043DE"/>
    <w:pPr>
      <w:widowControl w:val="0"/>
      <w:shd w:val="clear" w:color="auto" w:fill="FFFFFF"/>
      <w:spacing w:before="240" w:after="0" w:line="0" w:lineRule="atLeast"/>
    </w:pPr>
    <w:rPr>
      <w:rFonts w:ascii="Franklin Gothic Demi" w:eastAsia="Franklin Gothic Demi" w:hAnsi="Franklin Gothic Demi" w:cs="Franklin Gothic Demi"/>
      <w:spacing w:val="4"/>
      <w:sz w:val="38"/>
      <w:szCs w:val="38"/>
    </w:rPr>
  </w:style>
  <w:style w:type="character" w:customStyle="1" w:styleId="55pt0pt">
    <w:name w:val="Основной текст + 5;5 pt;Полужирный;Интервал 0 pt"/>
    <w:basedOn w:val="af9"/>
    <w:rsid w:val="004043DE"/>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6pt0pt">
    <w:name w:val="Основной текст + 6 pt;Малые прописные;Интервал 0 pt"/>
    <w:basedOn w:val="af9"/>
    <w:rsid w:val="004043DE"/>
    <w:rPr>
      <w:rFonts w:ascii="Times New Roman" w:eastAsia="Times New Roman" w:hAnsi="Times New Roman" w:cs="Times New Roman"/>
      <w:b w:val="0"/>
      <w:bCs w:val="0"/>
      <w:i w:val="0"/>
      <w:iCs w:val="0"/>
      <w:smallCaps/>
      <w:strike w:val="0"/>
      <w:color w:val="000000"/>
      <w:spacing w:val="3"/>
      <w:w w:val="100"/>
      <w:position w:val="0"/>
      <w:sz w:val="12"/>
      <w:szCs w:val="12"/>
      <w:u w:val="none"/>
      <w:shd w:val="clear" w:color="auto" w:fill="FFFFFF"/>
      <w:lang w:val="ru-RU" w:eastAsia="ru-RU" w:bidi="ru-RU"/>
    </w:rPr>
  </w:style>
  <w:style w:type="paragraph" w:customStyle="1" w:styleId="pcenter">
    <w:name w:val="pcenter"/>
    <w:basedOn w:val="a"/>
    <w:uiPriority w:val="99"/>
    <w:rsid w:val="00165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8439F4"/>
    <w:pPr>
      <w:spacing w:after="0" w:line="240" w:lineRule="auto"/>
    </w:pPr>
    <w:rPr>
      <w:rFonts w:ascii="Times New Roman" w:eastAsiaTheme="minorEastAsia" w:hAnsi="Times New Roman" w:cs="Times New Roman"/>
      <w:sz w:val="24"/>
      <w:szCs w:val="24"/>
      <w:lang w:eastAsia="ru-RU"/>
    </w:rPr>
  </w:style>
  <w:style w:type="paragraph" w:customStyle="1" w:styleId="c84">
    <w:name w:val="c84"/>
    <w:basedOn w:val="a"/>
    <w:rsid w:val="006926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69265A"/>
  </w:style>
  <w:style w:type="character" w:customStyle="1" w:styleId="c7">
    <w:name w:val="c7"/>
    <w:basedOn w:val="a0"/>
    <w:rsid w:val="0069265A"/>
  </w:style>
  <w:style w:type="table" w:customStyle="1" w:styleId="TableNormal">
    <w:name w:val="Table Normal"/>
    <w:uiPriority w:val="2"/>
    <w:semiHidden/>
    <w:unhideWhenUsed/>
    <w:qFormat/>
    <w:rsid w:val="005204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6">
    <w:name w:val="toc 1"/>
    <w:basedOn w:val="a"/>
    <w:uiPriority w:val="1"/>
    <w:qFormat/>
    <w:rsid w:val="0052048F"/>
    <w:pPr>
      <w:widowControl w:val="0"/>
      <w:autoSpaceDE w:val="0"/>
      <w:autoSpaceDN w:val="0"/>
      <w:spacing w:after="0" w:line="240" w:lineRule="auto"/>
      <w:ind w:left="114"/>
    </w:pPr>
    <w:rPr>
      <w:rFonts w:ascii="Times New Roman" w:eastAsia="Times New Roman" w:hAnsi="Times New Roman" w:cs="Times New Roman"/>
      <w:sz w:val="28"/>
      <w:szCs w:val="28"/>
    </w:rPr>
  </w:style>
  <w:style w:type="paragraph" w:styleId="23">
    <w:name w:val="toc 2"/>
    <w:basedOn w:val="a"/>
    <w:uiPriority w:val="1"/>
    <w:qFormat/>
    <w:rsid w:val="0052048F"/>
    <w:pPr>
      <w:widowControl w:val="0"/>
      <w:autoSpaceDE w:val="0"/>
      <w:autoSpaceDN w:val="0"/>
      <w:spacing w:after="0" w:line="240" w:lineRule="auto"/>
      <w:ind w:left="650"/>
      <w:jc w:val="center"/>
    </w:pPr>
    <w:rPr>
      <w:rFonts w:ascii="Times New Roman" w:eastAsia="Times New Roman" w:hAnsi="Times New Roman" w:cs="Times New Roman"/>
      <w:sz w:val="28"/>
      <w:szCs w:val="28"/>
    </w:rPr>
  </w:style>
  <w:style w:type="paragraph" w:styleId="31">
    <w:name w:val="toc 3"/>
    <w:basedOn w:val="a"/>
    <w:uiPriority w:val="1"/>
    <w:qFormat/>
    <w:rsid w:val="0052048F"/>
    <w:pPr>
      <w:widowControl w:val="0"/>
      <w:autoSpaceDE w:val="0"/>
      <w:autoSpaceDN w:val="0"/>
      <w:spacing w:after="0" w:line="240" w:lineRule="auto"/>
      <w:ind w:left="1028" w:hanging="210"/>
    </w:pPr>
    <w:rPr>
      <w:rFonts w:ascii="Times New Roman" w:eastAsia="Times New Roman" w:hAnsi="Times New Roman" w:cs="Times New Roman"/>
      <w:sz w:val="28"/>
      <w:szCs w:val="28"/>
    </w:rPr>
  </w:style>
  <w:style w:type="paragraph" w:styleId="afb">
    <w:name w:val="Title"/>
    <w:basedOn w:val="a"/>
    <w:link w:val="afc"/>
    <w:uiPriority w:val="1"/>
    <w:qFormat/>
    <w:rsid w:val="0052048F"/>
    <w:pPr>
      <w:widowControl w:val="0"/>
      <w:autoSpaceDE w:val="0"/>
      <w:autoSpaceDN w:val="0"/>
      <w:spacing w:after="0" w:line="240" w:lineRule="auto"/>
      <w:ind w:left="623" w:right="675"/>
      <w:jc w:val="center"/>
    </w:pPr>
    <w:rPr>
      <w:rFonts w:ascii="Times New Roman" w:eastAsia="Times New Roman" w:hAnsi="Times New Roman" w:cs="Times New Roman"/>
      <w:b/>
      <w:bCs/>
      <w:sz w:val="32"/>
      <w:szCs w:val="32"/>
    </w:rPr>
  </w:style>
  <w:style w:type="character" w:customStyle="1" w:styleId="afc">
    <w:name w:val="Заголовок Знак"/>
    <w:basedOn w:val="a0"/>
    <w:link w:val="afb"/>
    <w:uiPriority w:val="1"/>
    <w:rsid w:val="0052048F"/>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52048F"/>
    <w:pPr>
      <w:widowControl w:val="0"/>
      <w:autoSpaceDE w:val="0"/>
      <w:autoSpaceDN w:val="0"/>
      <w:spacing w:after="0" w:line="240" w:lineRule="auto"/>
      <w:ind w:left="570" w:hanging="345"/>
    </w:pPr>
    <w:rPr>
      <w:rFonts w:ascii="Times New Roman" w:eastAsia="Times New Roman" w:hAnsi="Times New Roman" w:cs="Times New Roman"/>
    </w:rPr>
  </w:style>
  <w:style w:type="character" w:customStyle="1" w:styleId="c0">
    <w:name w:val="c0"/>
    <w:basedOn w:val="a0"/>
    <w:rsid w:val="00D00F53"/>
  </w:style>
  <w:style w:type="character" w:customStyle="1" w:styleId="c1">
    <w:name w:val="c1"/>
    <w:basedOn w:val="a0"/>
    <w:rsid w:val="00D00F53"/>
  </w:style>
  <w:style w:type="numbering" w:customStyle="1" w:styleId="24">
    <w:name w:val="Нет списка2"/>
    <w:next w:val="a2"/>
    <w:uiPriority w:val="99"/>
    <w:semiHidden/>
    <w:unhideWhenUsed/>
    <w:rsid w:val="00F75A4A"/>
  </w:style>
  <w:style w:type="numbering" w:customStyle="1" w:styleId="110">
    <w:name w:val="Нет списка11"/>
    <w:next w:val="a2"/>
    <w:uiPriority w:val="99"/>
    <w:semiHidden/>
    <w:unhideWhenUsed/>
    <w:rsid w:val="00F75A4A"/>
  </w:style>
  <w:style w:type="table" w:customStyle="1" w:styleId="17">
    <w:name w:val="Сетка таблицы1"/>
    <w:basedOn w:val="a1"/>
    <w:next w:val="ac"/>
    <w:rsid w:val="00F75A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тиль11"/>
    <w:basedOn w:val="a1"/>
    <w:uiPriority w:val="99"/>
    <w:rsid w:val="00F75A4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
    <w:name w:val="CM3"/>
    <w:basedOn w:val="a"/>
    <w:next w:val="a"/>
    <w:rsid w:val="00F75A4A"/>
    <w:pPr>
      <w:widowControl w:val="0"/>
      <w:autoSpaceDE w:val="0"/>
      <w:autoSpaceDN w:val="0"/>
      <w:adjustRightInd w:val="0"/>
      <w:spacing w:after="0" w:line="271" w:lineRule="atLeast"/>
    </w:pPr>
    <w:rPr>
      <w:rFonts w:ascii="Arial" w:eastAsia="Times New Roman" w:hAnsi="Arial" w:cs="Times New Roman"/>
      <w:sz w:val="20"/>
      <w:szCs w:val="24"/>
      <w:lang w:eastAsia="ru-RU"/>
    </w:rPr>
  </w:style>
  <w:style w:type="character" w:customStyle="1" w:styleId="butback">
    <w:name w:val="butback"/>
    <w:basedOn w:val="a0"/>
    <w:rsid w:val="00F75A4A"/>
  </w:style>
  <w:style w:type="character" w:customStyle="1" w:styleId="submenu-table">
    <w:name w:val="submenu-table"/>
    <w:basedOn w:val="a0"/>
    <w:rsid w:val="00F75A4A"/>
  </w:style>
  <w:style w:type="paragraph" w:styleId="25">
    <w:name w:val="Body Text 2"/>
    <w:basedOn w:val="a"/>
    <w:link w:val="26"/>
    <w:uiPriority w:val="99"/>
    <w:semiHidden/>
    <w:unhideWhenUsed/>
    <w:rsid w:val="00F75A4A"/>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uiPriority w:val="99"/>
    <w:semiHidden/>
    <w:rsid w:val="00F75A4A"/>
    <w:rPr>
      <w:rFonts w:ascii="Times New Roman" w:eastAsia="Times New Roman" w:hAnsi="Times New Roman" w:cs="Times New Roman"/>
      <w:sz w:val="24"/>
      <w:szCs w:val="24"/>
      <w:lang w:eastAsia="ru-RU"/>
    </w:rPr>
  </w:style>
  <w:style w:type="table" w:customStyle="1" w:styleId="TableNormal1">
    <w:name w:val="Table Normal1"/>
    <w:uiPriority w:val="2"/>
    <w:semiHidden/>
    <w:unhideWhenUsed/>
    <w:qFormat/>
    <w:rsid w:val="00F75A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668891">
      <w:bodyDiv w:val="1"/>
      <w:marLeft w:val="0"/>
      <w:marRight w:val="0"/>
      <w:marTop w:val="0"/>
      <w:marBottom w:val="0"/>
      <w:divBdr>
        <w:top w:val="none" w:sz="0" w:space="0" w:color="auto"/>
        <w:left w:val="none" w:sz="0" w:space="0" w:color="auto"/>
        <w:bottom w:val="none" w:sz="0" w:space="0" w:color="auto"/>
        <w:right w:val="none" w:sz="0" w:space="0" w:color="auto"/>
      </w:divBdr>
    </w:div>
    <w:div w:id="198758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y-shop.ru/shop/books/624444.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A71D-23BD-498A-BF8F-0BF86651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3153</TotalTime>
  <Pages>43</Pages>
  <Words>11867</Words>
  <Characters>67645</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Kabinet310</dc:creator>
  <cp:keywords/>
  <dc:description/>
  <cp:lastModifiedBy>Марха</cp:lastModifiedBy>
  <cp:revision>45</cp:revision>
  <cp:lastPrinted>2021-09-04T08:35:00Z</cp:lastPrinted>
  <dcterms:created xsi:type="dcterms:W3CDTF">2017-07-04T19:28:00Z</dcterms:created>
  <dcterms:modified xsi:type="dcterms:W3CDTF">2022-08-17T06:41:00Z</dcterms:modified>
</cp:coreProperties>
</file>